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499" w:rsidRDefault="00927499" w:rsidP="00984FC6">
      <w:pPr>
        <w:shd w:val="clear" w:color="auto" w:fill="FFFFFF"/>
        <w:tabs>
          <w:tab w:val="left" w:leader="underscore" w:pos="4901"/>
        </w:tabs>
        <w:spacing w:line="240" w:lineRule="auto"/>
        <w:ind w:left="5387" w:firstLine="0"/>
        <w:rPr>
          <w:b/>
          <w:sz w:val="26"/>
          <w:szCs w:val="26"/>
        </w:rPr>
      </w:pPr>
    </w:p>
    <w:p w:rsidR="00927499" w:rsidRDefault="00927499" w:rsidP="00984FC6">
      <w:pPr>
        <w:shd w:val="clear" w:color="auto" w:fill="FFFFFF"/>
        <w:tabs>
          <w:tab w:val="left" w:leader="underscore" w:pos="4901"/>
        </w:tabs>
        <w:spacing w:line="240" w:lineRule="auto"/>
        <w:ind w:left="5387" w:firstLine="0"/>
        <w:rPr>
          <w:b/>
          <w:sz w:val="26"/>
          <w:szCs w:val="26"/>
        </w:rPr>
      </w:pPr>
    </w:p>
    <w:p w:rsidR="008977BF" w:rsidRPr="008925A0" w:rsidRDefault="008977BF" w:rsidP="00984FC6">
      <w:pPr>
        <w:shd w:val="clear" w:color="auto" w:fill="FFFFFF"/>
        <w:tabs>
          <w:tab w:val="left" w:leader="underscore" w:pos="4901"/>
        </w:tabs>
        <w:spacing w:line="240" w:lineRule="auto"/>
        <w:ind w:left="5387" w:firstLine="0"/>
        <w:rPr>
          <w:sz w:val="26"/>
          <w:szCs w:val="26"/>
        </w:rPr>
      </w:pPr>
      <w:r w:rsidRPr="008925A0">
        <w:rPr>
          <w:sz w:val="26"/>
          <w:szCs w:val="26"/>
        </w:rPr>
        <w:t>«УТВЕРЖДАЮ»</w:t>
      </w:r>
    </w:p>
    <w:p w:rsidR="0061647C" w:rsidRDefault="007F019C" w:rsidP="00DB2EF2">
      <w:pPr>
        <w:widowControl/>
        <w:snapToGrid/>
        <w:spacing w:line="240" w:lineRule="auto"/>
        <w:ind w:left="5387" w:firstLine="0"/>
        <w:jc w:val="left"/>
        <w:rPr>
          <w:bCs/>
          <w:iCs/>
          <w:sz w:val="26"/>
          <w:szCs w:val="26"/>
        </w:rPr>
      </w:pPr>
      <w:r w:rsidRPr="007F019C">
        <w:rPr>
          <w:sz w:val="26"/>
          <w:szCs w:val="26"/>
        </w:rPr>
        <w:t xml:space="preserve">Главный управляющий директор - руководитель обособленного структурного подразделения в </w:t>
      </w:r>
      <w:r w:rsidR="0061647C">
        <w:rPr>
          <w:sz w:val="26"/>
          <w:szCs w:val="26"/>
        </w:rPr>
        <w:t>Самарской области</w:t>
      </w:r>
      <w:r w:rsidR="00DB2EF2">
        <w:rPr>
          <w:sz w:val="26"/>
          <w:szCs w:val="26"/>
        </w:rPr>
        <w:t xml:space="preserve"> </w:t>
      </w:r>
      <w:r w:rsidR="0061647C" w:rsidRPr="0061647C">
        <w:rPr>
          <w:bCs/>
          <w:iCs/>
          <w:sz w:val="26"/>
          <w:szCs w:val="26"/>
        </w:rPr>
        <w:t>Общества с ограниченной ответственностью «Волжские коммунальные системы»</w:t>
      </w:r>
    </w:p>
    <w:p w:rsidR="0061647C" w:rsidRPr="0061647C" w:rsidRDefault="0061647C" w:rsidP="0061647C">
      <w:pPr>
        <w:widowControl/>
        <w:snapToGrid/>
        <w:spacing w:line="240" w:lineRule="auto"/>
        <w:ind w:left="5387" w:firstLine="0"/>
        <w:rPr>
          <w:bCs/>
          <w:iCs/>
          <w:sz w:val="26"/>
          <w:szCs w:val="26"/>
        </w:rPr>
      </w:pPr>
    </w:p>
    <w:p w:rsidR="008977BF" w:rsidRPr="008925A0" w:rsidRDefault="008977BF" w:rsidP="00984FC6">
      <w:pPr>
        <w:widowControl/>
        <w:snapToGrid/>
        <w:spacing w:line="240" w:lineRule="auto"/>
        <w:ind w:left="5387" w:firstLine="0"/>
        <w:rPr>
          <w:sz w:val="26"/>
          <w:szCs w:val="26"/>
        </w:rPr>
      </w:pPr>
      <w:r w:rsidRPr="008925A0">
        <w:rPr>
          <w:sz w:val="26"/>
          <w:szCs w:val="26"/>
        </w:rPr>
        <w:t>________________</w:t>
      </w:r>
      <w:r w:rsidR="0061647C">
        <w:rPr>
          <w:sz w:val="26"/>
          <w:szCs w:val="26"/>
        </w:rPr>
        <w:t>В.В. Бирюков</w:t>
      </w:r>
    </w:p>
    <w:p w:rsidR="00123A19" w:rsidRPr="008925A0" w:rsidRDefault="00123A19" w:rsidP="00984FC6">
      <w:pPr>
        <w:widowControl/>
        <w:snapToGrid/>
        <w:spacing w:line="240" w:lineRule="auto"/>
        <w:ind w:left="5387" w:firstLine="0"/>
        <w:rPr>
          <w:sz w:val="26"/>
          <w:szCs w:val="26"/>
        </w:rPr>
      </w:pPr>
    </w:p>
    <w:p w:rsidR="008977BF" w:rsidRPr="008925A0" w:rsidRDefault="008977BF" w:rsidP="00984FC6">
      <w:pPr>
        <w:widowControl/>
        <w:snapToGrid/>
        <w:spacing w:line="240" w:lineRule="auto"/>
        <w:ind w:left="5387" w:firstLine="0"/>
        <w:rPr>
          <w:sz w:val="26"/>
          <w:szCs w:val="26"/>
        </w:rPr>
      </w:pPr>
      <w:r w:rsidRPr="008925A0">
        <w:rPr>
          <w:sz w:val="26"/>
          <w:szCs w:val="26"/>
        </w:rPr>
        <w:t>«</w:t>
      </w:r>
      <w:r w:rsidR="00DE2CC1" w:rsidRPr="008925A0">
        <w:rPr>
          <w:sz w:val="26"/>
          <w:szCs w:val="26"/>
        </w:rPr>
        <w:t>____</w:t>
      </w:r>
      <w:r w:rsidRPr="008925A0">
        <w:rPr>
          <w:sz w:val="26"/>
          <w:szCs w:val="26"/>
        </w:rPr>
        <w:t>»</w:t>
      </w:r>
      <w:r w:rsidR="00F627DC">
        <w:rPr>
          <w:sz w:val="26"/>
          <w:szCs w:val="26"/>
        </w:rPr>
        <w:t xml:space="preserve"> </w:t>
      </w:r>
      <w:r w:rsidR="002453AD" w:rsidRPr="008925A0">
        <w:rPr>
          <w:sz w:val="26"/>
          <w:szCs w:val="26"/>
        </w:rPr>
        <w:t xml:space="preserve">  </w:t>
      </w:r>
      <w:r w:rsidR="00DE2CC1" w:rsidRPr="008925A0">
        <w:rPr>
          <w:sz w:val="26"/>
          <w:szCs w:val="26"/>
        </w:rPr>
        <w:t>_______________</w:t>
      </w:r>
      <w:r w:rsidR="002453AD" w:rsidRPr="008925A0">
        <w:rPr>
          <w:sz w:val="26"/>
          <w:szCs w:val="26"/>
        </w:rPr>
        <w:t xml:space="preserve">  </w:t>
      </w:r>
      <w:r w:rsidR="00DE2CC1" w:rsidRPr="008925A0">
        <w:rPr>
          <w:sz w:val="26"/>
          <w:szCs w:val="26"/>
        </w:rPr>
        <w:t>20</w:t>
      </w:r>
      <w:r w:rsidR="00123A19" w:rsidRPr="008925A0">
        <w:rPr>
          <w:sz w:val="26"/>
          <w:szCs w:val="26"/>
        </w:rPr>
        <w:t>2</w:t>
      </w:r>
      <w:r w:rsidR="007F019C">
        <w:rPr>
          <w:sz w:val="26"/>
          <w:szCs w:val="26"/>
        </w:rPr>
        <w:t>2</w:t>
      </w:r>
      <w:r w:rsidRPr="008925A0">
        <w:rPr>
          <w:sz w:val="26"/>
          <w:szCs w:val="26"/>
        </w:rPr>
        <w:t xml:space="preserve"> года</w:t>
      </w:r>
    </w:p>
    <w:p w:rsidR="008977BF" w:rsidRPr="008925A0" w:rsidRDefault="008977BF" w:rsidP="00984FC6">
      <w:pPr>
        <w:snapToGrid/>
        <w:spacing w:line="240" w:lineRule="auto"/>
        <w:ind w:firstLine="0"/>
        <w:jc w:val="center"/>
        <w:rPr>
          <w:bCs/>
          <w:caps/>
          <w:sz w:val="26"/>
          <w:szCs w:val="26"/>
        </w:rPr>
      </w:pPr>
    </w:p>
    <w:p w:rsidR="008977BF" w:rsidRPr="008925A0" w:rsidRDefault="008977BF" w:rsidP="00984FC6">
      <w:pPr>
        <w:snapToGrid/>
        <w:spacing w:line="240" w:lineRule="auto"/>
        <w:ind w:firstLine="0"/>
        <w:jc w:val="center"/>
        <w:rPr>
          <w:bCs/>
          <w:caps/>
          <w:sz w:val="26"/>
          <w:szCs w:val="26"/>
        </w:rPr>
      </w:pPr>
    </w:p>
    <w:p w:rsidR="008977BF" w:rsidRPr="008925A0" w:rsidRDefault="008977BF" w:rsidP="00984FC6">
      <w:pPr>
        <w:snapToGrid/>
        <w:spacing w:line="240" w:lineRule="auto"/>
        <w:ind w:firstLine="0"/>
        <w:jc w:val="center"/>
        <w:rPr>
          <w:bCs/>
          <w:caps/>
          <w:sz w:val="26"/>
          <w:szCs w:val="26"/>
        </w:rPr>
      </w:pPr>
    </w:p>
    <w:p w:rsidR="008977BF" w:rsidRPr="008925A0" w:rsidRDefault="008977BF" w:rsidP="00984FC6">
      <w:pPr>
        <w:snapToGrid/>
        <w:spacing w:line="240" w:lineRule="auto"/>
        <w:ind w:firstLine="0"/>
        <w:jc w:val="center"/>
        <w:rPr>
          <w:bCs/>
          <w:caps/>
          <w:sz w:val="26"/>
          <w:szCs w:val="26"/>
        </w:rPr>
      </w:pPr>
    </w:p>
    <w:p w:rsidR="008977BF" w:rsidRPr="008925A0" w:rsidRDefault="008977BF" w:rsidP="00984FC6">
      <w:pPr>
        <w:snapToGrid/>
        <w:spacing w:line="240" w:lineRule="auto"/>
        <w:ind w:firstLine="0"/>
        <w:jc w:val="center"/>
        <w:rPr>
          <w:bCs/>
          <w:caps/>
          <w:sz w:val="26"/>
          <w:szCs w:val="26"/>
        </w:rPr>
      </w:pPr>
    </w:p>
    <w:p w:rsidR="008977BF" w:rsidRPr="008925A0" w:rsidRDefault="008977BF" w:rsidP="00984FC6">
      <w:pPr>
        <w:snapToGrid/>
        <w:spacing w:line="240" w:lineRule="auto"/>
        <w:ind w:firstLine="0"/>
        <w:jc w:val="center"/>
        <w:rPr>
          <w:bCs/>
          <w:caps/>
          <w:sz w:val="26"/>
          <w:szCs w:val="26"/>
        </w:rPr>
      </w:pPr>
    </w:p>
    <w:p w:rsidR="008977BF" w:rsidRPr="008925A0" w:rsidRDefault="008977BF" w:rsidP="00984FC6">
      <w:pPr>
        <w:snapToGrid/>
        <w:spacing w:line="240" w:lineRule="auto"/>
        <w:ind w:firstLine="0"/>
        <w:jc w:val="center"/>
        <w:rPr>
          <w:bCs/>
          <w:caps/>
          <w:sz w:val="26"/>
          <w:szCs w:val="26"/>
        </w:rPr>
      </w:pPr>
    </w:p>
    <w:p w:rsidR="008977BF" w:rsidRPr="008925A0" w:rsidRDefault="008977BF" w:rsidP="00984FC6">
      <w:pPr>
        <w:snapToGrid/>
        <w:spacing w:line="240" w:lineRule="auto"/>
        <w:ind w:firstLine="0"/>
        <w:jc w:val="center"/>
        <w:rPr>
          <w:bCs/>
          <w:caps/>
          <w:sz w:val="26"/>
          <w:szCs w:val="26"/>
        </w:rPr>
      </w:pPr>
    </w:p>
    <w:p w:rsidR="008977BF" w:rsidRPr="008925A0" w:rsidRDefault="008977BF" w:rsidP="00984FC6">
      <w:pPr>
        <w:snapToGrid/>
        <w:spacing w:line="240" w:lineRule="auto"/>
        <w:ind w:firstLine="0"/>
        <w:jc w:val="center"/>
        <w:rPr>
          <w:bCs/>
          <w:caps/>
          <w:sz w:val="26"/>
          <w:szCs w:val="26"/>
        </w:rPr>
      </w:pPr>
    </w:p>
    <w:p w:rsidR="008977BF" w:rsidRPr="008925A0" w:rsidRDefault="008977BF" w:rsidP="00984FC6">
      <w:pPr>
        <w:snapToGrid/>
        <w:spacing w:line="240" w:lineRule="auto"/>
        <w:ind w:firstLine="0"/>
        <w:jc w:val="center"/>
        <w:rPr>
          <w:bCs/>
          <w:caps/>
          <w:sz w:val="26"/>
          <w:szCs w:val="26"/>
        </w:rPr>
      </w:pPr>
    </w:p>
    <w:p w:rsidR="008977BF" w:rsidRPr="008925A0" w:rsidRDefault="008977BF" w:rsidP="00984FC6">
      <w:pPr>
        <w:snapToGrid/>
        <w:spacing w:line="240" w:lineRule="auto"/>
        <w:ind w:firstLine="0"/>
        <w:jc w:val="center"/>
        <w:rPr>
          <w:bCs/>
          <w:caps/>
          <w:sz w:val="26"/>
          <w:szCs w:val="26"/>
        </w:rPr>
      </w:pPr>
    </w:p>
    <w:p w:rsidR="008977BF" w:rsidRPr="008925A0" w:rsidRDefault="008977BF" w:rsidP="00984FC6">
      <w:pPr>
        <w:snapToGrid/>
        <w:spacing w:line="240" w:lineRule="auto"/>
        <w:ind w:firstLine="0"/>
        <w:jc w:val="center"/>
        <w:rPr>
          <w:bCs/>
          <w:caps/>
          <w:sz w:val="26"/>
          <w:szCs w:val="26"/>
        </w:rPr>
      </w:pPr>
    </w:p>
    <w:p w:rsidR="00751A78" w:rsidRPr="008925A0" w:rsidRDefault="00765DFE" w:rsidP="00984FC6">
      <w:pPr>
        <w:tabs>
          <w:tab w:val="left" w:pos="709"/>
        </w:tabs>
        <w:snapToGrid/>
        <w:spacing w:line="240" w:lineRule="auto"/>
        <w:ind w:firstLine="0"/>
        <w:jc w:val="center"/>
        <w:rPr>
          <w:bCs/>
          <w:caps/>
          <w:sz w:val="26"/>
          <w:szCs w:val="26"/>
        </w:rPr>
      </w:pPr>
      <w:r w:rsidRPr="008925A0">
        <w:rPr>
          <w:bCs/>
          <w:caps/>
          <w:sz w:val="26"/>
          <w:szCs w:val="26"/>
        </w:rPr>
        <w:t xml:space="preserve">Документация </w:t>
      </w:r>
      <w:r w:rsidR="0002054D">
        <w:rPr>
          <w:bCs/>
          <w:caps/>
          <w:sz w:val="26"/>
          <w:szCs w:val="26"/>
        </w:rPr>
        <w:t>№ 18</w:t>
      </w:r>
      <w:bookmarkStart w:id="0" w:name="_GoBack"/>
      <w:bookmarkEnd w:id="0"/>
    </w:p>
    <w:p w:rsidR="00D63F96" w:rsidRPr="008925A0" w:rsidRDefault="00D63F96" w:rsidP="00984FC6">
      <w:pPr>
        <w:pStyle w:val="10"/>
        <w:tabs>
          <w:tab w:val="left" w:pos="709"/>
        </w:tabs>
        <w:spacing w:before="0" w:line="240" w:lineRule="auto"/>
        <w:ind w:firstLine="0"/>
        <w:jc w:val="center"/>
        <w:rPr>
          <w:rFonts w:ascii="Times New Roman" w:eastAsia="Times New Roman" w:hAnsi="Times New Roman" w:cs="Times New Roman"/>
          <w:b w:val="0"/>
          <w:caps/>
          <w:color w:val="auto"/>
          <w:sz w:val="26"/>
          <w:szCs w:val="26"/>
        </w:rPr>
      </w:pPr>
    </w:p>
    <w:p w:rsidR="00807A07" w:rsidRPr="008925A0" w:rsidRDefault="00807A07" w:rsidP="00914A15">
      <w:pPr>
        <w:tabs>
          <w:tab w:val="left" w:pos="993"/>
          <w:tab w:val="left" w:pos="1134"/>
          <w:tab w:val="left" w:pos="1418"/>
        </w:tabs>
        <w:ind w:firstLine="567"/>
        <w:jc w:val="center"/>
        <w:rPr>
          <w:color w:val="000000"/>
          <w:sz w:val="26"/>
          <w:szCs w:val="26"/>
        </w:rPr>
      </w:pPr>
      <w:proofErr w:type="gramStart"/>
      <w:r w:rsidRPr="008925A0">
        <w:rPr>
          <w:sz w:val="26"/>
          <w:szCs w:val="26"/>
        </w:rPr>
        <w:t xml:space="preserve">О ПРОВЕДЕНИИ ЗАПРОСА ПРЕДЛОЖЕНИЙ </w:t>
      </w:r>
      <w:r w:rsidR="00914A15" w:rsidRPr="008925A0">
        <w:rPr>
          <w:sz w:val="26"/>
          <w:szCs w:val="26"/>
        </w:rPr>
        <w:t>ПО ОТБОРУ ФИНАНСОВОЙ ОРГАНИЗАЦИИ НА ПРАВО ЗАКЛЮЧЕНИЯ ДОГОВОРА НА ОКАЗАНИЕ УСЛУГ ПО ПРЕДОСТАВЛЕНИЮ</w:t>
      </w:r>
      <w:proofErr w:type="gramEnd"/>
      <w:r w:rsidR="00914A15" w:rsidRPr="008925A0">
        <w:rPr>
          <w:sz w:val="26"/>
          <w:szCs w:val="26"/>
        </w:rPr>
        <w:t xml:space="preserve"> КРЕДИТНЫХ РЕСУРСОВ</w:t>
      </w:r>
      <w:r w:rsidR="0024262E" w:rsidRPr="0024262E">
        <w:t xml:space="preserve"> </w:t>
      </w:r>
    </w:p>
    <w:p w:rsidR="008977BF" w:rsidRPr="008925A0" w:rsidRDefault="008977BF" w:rsidP="00984FC6">
      <w:pPr>
        <w:snapToGrid/>
        <w:spacing w:line="240" w:lineRule="auto"/>
        <w:ind w:firstLine="0"/>
        <w:jc w:val="center"/>
        <w:rPr>
          <w:bCs/>
          <w:caps/>
          <w:sz w:val="26"/>
          <w:szCs w:val="26"/>
        </w:rPr>
      </w:pPr>
    </w:p>
    <w:p w:rsidR="00615E29" w:rsidRPr="008925A0" w:rsidRDefault="00615E29" w:rsidP="00984FC6">
      <w:pPr>
        <w:snapToGrid/>
        <w:spacing w:line="240" w:lineRule="auto"/>
        <w:ind w:firstLine="0"/>
        <w:jc w:val="center"/>
        <w:rPr>
          <w:bCs/>
          <w:caps/>
          <w:sz w:val="26"/>
          <w:szCs w:val="26"/>
        </w:rPr>
      </w:pPr>
    </w:p>
    <w:p w:rsidR="008977BF" w:rsidRPr="008925A0" w:rsidRDefault="008977BF" w:rsidP="00984FC6">
      <w:pPr>
        <w:snapToGrid/>
        <w:spacing w:line="240" w:lineRule="auto"/>
        <w:ind w:firstLine="0"/>
        <w:jc w:val="center"/>
        <w:rPr>
          <w:bCs/>
          <w:caps/>
          <w:sz w:val="26"/>
          <w:szCs w:val="26"/>
        </w:rPr>
      </w:pPr>
    </w:p>
    <w:p w:rsidR="008977BF" w:rsidRPr="008925A0" w:rsidRDefault="008977BF" w:rsidP="00984FC6">
      <w:pPr>
        <w:snapToGrid/>
        <w:spacing w:line="240" w:lineRule="auto"/>
        <w:ind w:firstLine="0"/>
        <w:jc w:val="center"/>
        <w:rPr>
          <w:bCs/>
          <w:caps/>
          <w:sz w:val="26"/>
          <w:szCs w:val="26"/>
        </w:rPr>
      </w:pPr>
    </w:p>
    <w:p w:rsidR="008977BF" w:rsidRPr="008925A0" w:rsidRDefault="008977BF" w:rsidP="00984FC6">
      <w:pPr>
        <w:snapToGrid/>
        <w:spacing w:line="240" w:lineRule="auto"/>
        <w:ind w:firstLine="0"/>
        <w:jc w:val="center"/>
        <w:rPr>
          <w:bCs/>
          <w:caps/>
          <w:sz w:val="26"/>
          <w:szCs w:val="26"/>
        </w:rPr>
      </w:pPr>
    </w:p>
    <w:p w:rsidR="008977BF" w:rsidRPr="008925A0" w:rsidRDefault="008977BF" w:rsidP="00984FC6">
      <w:pPr>
        <w:snapToGrid/>
        <w:spacing w:line="240" w:lineRule="auto"/>
        <w:ind w:firstLine="0"/>
        <w:jc w:val="center"/>
        <w:rPr>
          <w:bCs/>
          <w:caps/>
          <w:sz w:val="26"/>
          <w:szCs w:val="26"/>
        </w:rPr>
      </w:pPr>
    </w:p>
    <w:p w:rsidR="008977BF" w:rsidRPr="008925A0" w:rsidRDefault="008977BF" w:rsidP="00984FC6">
      <w:pPr>
        <w:snapToGrid/>
        <w:spacing w:line="240" w:lineRule="auto"/>
        <w:ind w:firstLine="0"/>
        <w:jc w:val="center"/>
        <w:rPr>
          <w:bCs/>
          <w:caps/>
          <w:sz w:val="26"/>
          <w:szCs w:val="26"/>
        </w:rPr>
      </w:pPr>
    </w:p>
    <w:p w:rsidR="008977BF" w:rsidRPr="008925A0" w:rsidRDefault="008977BF" w:rsidP="00984FC6">
      <w:pPr>
        <w:snapToGrid/>
        <w:spacing w:line="240" w:lineRule="auto"/>
        <w:ind w:firstLine="0"/>
        <w:jc w:val="center"/>
        <w:rPr>
          <w:bCs/>
          <w:caps/>
          <w:sz w:val="26"/>
          <w:szCs w:val="26"/>
        </w:rPr>
      </w:pPr>
    </w:p>
    <w:p w:rsidR="004F323C" w:rsidRPr="008925A0" w:rsidRDefault="004F323C" w:rsidP="00984FC6">
      <w:pPr>
        <w:snapToGrid/>
        <w:spacing w:line="240" w:lineRule="auto"/>
        <w:ind w:firstLine="0"/>
        <w:rPr>
          <w:bCs/>
          <w:caps/>
          <w:sz w:val="26"/>
          <w:szCs w:val="26"/>
        </w:rPr>
      </w:pPr>
    </w:p>
    <w:p w:rsidR="008977BF" w:rsidRPr="008925A0" w:rsidRDefault="008977BF" w:rsidP="00984FC6">
      <w:pPr>
        <w:snapToGrid/>
        <w:spacing w:line="240" w:lineRule="auto"/>
        <w:ind w:firstLine="0"/>
        <w:rPr>
          <w:bCs/>
          <w:caps/>
          <w:sz w:val="26"/>
          <w:szCs w:val="26"/>
        </w:rPr>
      </w:pPr>
    </w:p>
    <w:p w:rsidR="00D63F96" w:rsidRPr="008925A0" w:rsidRDefault="00D63F96" w:rsidP="00984FC6">
      <w:pPr>
        <w:snapToGrid/>
        <w:spacing w:line="240" w:lineRule="auto"/>
        <w:ind w:firstLine="0"/>
        <w:rPr>
          <w:bCs/>
          <w:caps/>
          <w:sz w:val="26"/>
          <w:szCs w:val="26"/>
        </w:rPr>
      </w:pPr>
    </w:p>
    <w:p w:rsidR="00D63F96" w:rsidRPr="008925A0" w:rsidRDefault="00D63F96" w:rsidP="00984FC6">
      <w:pPr>
        <w:snapToGrid/>
        <w:spacing w:line="240" w:lineRule="auto"/>
        <w:ind w:firstLine="0"/>
        <w:rPr>
          <w:bCs/>
          <w:caps/>
          <w:sz w:val="26"/>
          <w:szCs w:val="26"/>
        </w:rPr>
      </w:pPr>
    </w:p>
    <w:p w:rsidR="008977BF" w:rsidRPr="008925A0" w:rsidRDefault="008977BF" w:rsidP="00984FC6">
      <w:pPr>
        <w:snapToGrid/>
        <w:spacing w:line="240" w:lineRule="auto"/>
        <w:ind w:firstLine="0"/>
        <w:rPr>
          <w:bCs/>
          <w:caps/>
          <w:sz w:val="26"/>
          <w:szCs w:val="26"/>
        </w:rPr>
      </w:pPr>
    </w:p>
    <w:p w:rsidR="008977BF" w:rsidRPr="008925A0" w:rsidRDefault="008977BF" w:rsidP="00984FC6">
      <w:pPr>
        <w:snapToGrid/>
        <w:spacing w:line="240" w:lineRule="auto"/>
        <w:ind w:firstLine="0"/>
        <w:jc w:val="center"/>
        <w:rPr>
          <w:bCs/>
          <w:caps/>
          <w:sz w:val="26"/>
          <w:szCs w:val="26"/>
        </w:rPr>
      </w:pPr>
    </w:p>
    <w:p w:rsidR="008977BF" w:rsidRPr="008925A0" w:rsidRDefault="008977BF" w:rsidP="00984FC6">
      <w:pPr>
        <w:snapToGrid/>
        <w:spacing w:line="240" w:lineRule="auto"/>
        <w:ind w:firstLine="0"/>
        <w:jc w:val="center"/>
        <w:rPr>
          <w:bCs/>
          <w:caps/>
          <w:sz w:val="26"/>
          <w:szCs w:val="26"/>
        </w:rPr>
      </w:pPr>
    </w:p>
    <w:p w:rsidR="008977BF" w:rsidRPr="008925A0" w:rsidRDefault="008977BF" w:rsidP="00984FC6">
      <w:pPr>
        <w:snapToGrid/>
        <w:spacing w:line="240" w:lineRule="auto"/>
        <w:ind w:firstLine="0"/>
        <w:jc w:val="center"/>
        <w:rPr>
          <w:sz w:val="26"/>
          <w:szCs w:val="26"/>
        </w:rPr>
      </w:pPr>
    </w:p>
    <w:p w:rsidR="008977BF" w:rsidRPr="008925A0" w:rsidRDefault="008977BF" w:rsidP="00984FC6">
      <w:pPr>
        <w:snapToGrid/>
        <w:spacing w:line="240" w:lineRule="auto"/>
        <w:ind w:firstLine="0"/>
        <w:jc w:val="center"/>
        <w:rPr>
          <w:sz w:val="26"/>
          <w:szCs w:val="26"/>
        </w:rPr>
      </w:pPr>
      <w:r w:rsidRPr="008925A0">
        <w:rPr>
          <w:sz w:val="26"/>
          <w:szCs w:val="26"/>
        </w:rPr>
        <w:t>г. </w:t>
      </w:r>
      <w:r w:rsidR="00750A92">
        <w:rPr>
          <w:sz w:val="26"/>
          <w:szCs w:val="26"/>
        </w:rPr>
        <w:t>Тольятти</w:t>
      </w:r>
    </w:p>
    <w:p w:rsidR="008977BF" w:rsidRPr="008925A0" w:rsidRDefault="008977BF" w:rsidP="00984FC6">
      <w:pPr>
        <w:widowControl/>
        <w:snapToGrid/>
        <w:spacing w:line="240" w:lineRule="auto"/>
        <w:ind w:firstLine="0"/>
        <w:jc w:val="center"/>
        <w:rPr>
          <w:sz w:val="26"/>
          <w:szCs w:val="26"/>
        </w:rPr>
      </w:pPr>
      <w:r w:rsidRPr="008925A0">
        <w:rPr>
          <w:sz w:val="26"/>
          <w:szCs w:val="26"/>
        </w:rPr>
        <w:t>20</w:t>
      </w:r>
      <w:r w:rsidR="005F658F" w:rsidRPr="008925A0">
        <w:rPr>
          <w:sz w:val="26"/>
          <w:szCs w:val="26"/>
        </w:rPr>
        <w:t>2</w:t>
      </w:r>
      <w:r w:rsidR="007F019C">
        <w:rPr>
          <w:sz w:val="26"/>
          <w:szCs w:val="26"/>
        </w:rPr>
        <w:t>2</w:t>
      </w:r>
      <w:r w:rsidRPr="008925A0">
        <w:rPr>
          <w:sz w:val="26"/>
          <w:szCs w:val="26"/>
        </w:rPr>
        <w:t> г.</w:t>
      </w:r>
    </w:p>
    <w:p w:rsidR="00927499" w:rsidRPr="008925A0" w:rsidRDefault="00927499" w:rsidP="00984FC6">
      <w:pPr>
        <w:widowControl/>
        <w:snapToGrid/>
        <w:spacing w:line="240" w:lineRule="auto"/>
        <w:ind w:firstLine="0"/>
        <w:jc w:val="center"/>
        <w:rPr>
          <w:sz w:val="26"/>
          <w:szCs w:val="26"/>
        </w:rPr>
      </w:pPr>
    </w:p>
    <w:p w:rsidR="00017C4F" w:rsidRPr="008925A0" w:rsidRDefault="00017C4F" w:rsidP="00984FC6">
      <w:pPr>
        <w:widowControl/>
        <w:snapToGrid/>
        <w:spacing w:line="240" w:lineRule="auto"/>
        <w:ind w:firstLine="0"/>
        <w:jc w:val="center"/>
        <w:rPr>
          <w:sz w:val="26"/>
          <w:szCs w:val="26"/>
        </w:rPr>
      </w:pPr>
    </w:p>
    <w:p w:rsidR="00017C4F" w:rsidRPr="008925A0" w:rsidRDefault="00017C4F" w:rsidP="00984FC6">
      <w:pPr>
        <w:widowControl/>
        <w:snapToGrid/>
        <w:spacing w:line="240" w:lineRule="auto"/>
        <w:ind w:firstLine="0"/>
        <w:jc w:val="center"/>
        <w:rPr>
          <w:sz w:val="26"/>
          <w:szCs w:val="26"/>
        </w:rPr>
      </w:pPr>
    </w:p>
    <w:p w:rsidR="00927499" w:rsidRDefault="00927499" w:rsidP="00984FC6">
      <w:pPr>
        <w:widowControl/>
        <w:snapToGrid/>
        <w:spacing w:line="240" w:lineRule="auto"/>
        <w:ind w:firstLine="0"/>
        <w:jc w:val="center"/>
        <w:rPr>
          <w:bCs/>
          <w:sz w:val="26"/>
          <w:szCs w:val="26"/>
        </w:rPr>
      </w:pPr>
    </w:p>
    <w:p w:rsidR="00D52FEC" w:rsidRPr="008925A0" w:rsidRDefault="00D52FEC" w:rsidP="00984FC6">
      <w:pPr>
        <w:widowControl/>
        <w:snapToGrid/>
        <w:spacing w:line="240" w:lineRule="auto"/>
        <w:ind w:firstLine="0"/>
        <w:jc w:val="center"/>
        <w:rPr>
          <w:bCs/>
          <w:sz w:val="26"/>
          <w:szCs w:val="26"/>
        </w:rPr>
        <w:sectPr w:rsidR="00D52FEC" w:rsidRPr="008925A0" w:rsidSect="00927499">
          <w:headerReference w:type="default" r:id="rId9"/>
          <w:footerReference w:type="default" r:id="rId10"/>
          <w:footerReference w:type="first" r:id="rId11"/>
          <w:type w:val="continuous"/>
          <w:pgSz w:w="11906" w:h="16838" w:code="9"/>
          <w:pgMar w:top="285" w:right="849" w:bottom="720" w:left="1418" w:header="289" w:footer="839" w:gutter="0"/>
          <w:pgNumType w:start="1"/>
          <w:cols w:space="720"/>
          <w:titlePg/>
          <w:docGrid w:linePitch="360"/>
        </w:sectPr>
      </w:pPr>
    </w:p>
    <w:p w:rsidR="008977BF" w:rsidRPr="00DB2EF2" w:rsidRDefault="008977BF" w:rsidP="008925A0">
      <w:pPr>
        <w:shd w:val="clear" w:color="auto" w:fill="FFFFFF"/>
        <w:tabs>
          <w:tab w:val="left" w:pos="993"/>
          <w:tab w:val="left" w:pos="1134"/>
          <w:tab w:val="left" w:pos="1418"/>
        </w:tabs>
        <w:spacing w:line="240" w:lineRule="auto"/>
        <w:ind w:firstLine="709"/>
        <w:rPr>
          <w:b/>
          <w:sz w:val="26"/>
          <w:szCs w:val="26"/>
        </w:rPr>
      </w:pPr>
      <w:r w:rsidRPr="00DB2EF2">
        <w:rPr>
          <w:b/>
          <w:bCs/>
          <w:sz w:val="26"/>
          <w:szCs w:val="26"/>
        </w:rPr>
        <w:lastRenderedPageBreak/>
        <w:t>1. Законодательное регулирование.</w:t>
      </w:r>
    </w:p>
    <w:p w:rsidR="00580907" w:rsidRPr="00DB2EF2" w:rsidRDefault="001D15F9" w:rsidP="008925A0">
      <w:pPr>
        <w:shd w:val="clear" w:color="auto" w:fill="FFFFFF"/>
        <w:tabs>
          <w:tab w:val="left" w:pos="993"/>
          <w:tab w:val="left" w:pos="1134"/>
          <w:tab w:val="left" w:pos="1418"/>
          <w:tab w:val="left" w:leader="underscore" w:pos="6125"/>
          <w:tab w:val="left" w:pos="8813"/>
        </w:tabs>
        <w:spacing w:line="240" w:lineRule="auto"/>
        <w:ind w:firstLine="709"/>
        <w:rPr>
          <w:sz w:val="26"/>
          <w:szCs w:val="26"/>
        </w:rPr>
      </w:pPr>
      <w:r w:rsidRPr="00DB2EF2">
        <w:rPr>
          <w:sz w:val="26"/>
          <w:szCs w:val="26"/>
        </w:rPr>
        <w:t xml:space="preserve">1.1. </w:t>
      </w:r>
      <w:r w:rsidR="008977BF" w:rsidRPr="00DB2EF2">
        <w:rPr>
          <w:sz w:val="26"/>
          <w:szCs w:val="26"/>
        </w:rPr>
        <w:t xml:space="preserve">Настоящая документация </w:t>
      </w:r>
      <w:proofErr w:type="gramStart"/>
      <w:r w:rsidR="008977BF" w:rsidRPr="00DB2EF2">
        <w:rPr>
          <w:sz w:val="26"/>
          <w:szCs w:val="26"/>
        </w:rPr>
        <w:t xml:space="preserve">о </w:t>
      </w:r>
      <w:r w:rsidR="00B56BFA" w:rsidRPr="00DB2EF2">
        <w:rPr>
          <w:sz w:val="26"/>
          <w:szCs w:val="26"/>
        </w:rPr>
        <w:t xml:space="preserve">проведении </w:t>
      </w:r>
      <w:r w:rsidR="008977BF" w:rsidRPr="00DB2EF2">
        <w:rPr>
          <w:sz w:val="26"/>
          <w:szCs w:val="26"/>
        </w:rPr>
        <w:t xml:space="preserve">запроса предложений </w:t>
      </w:r>
      <w:r w:rsidR="0065145E" w:rsidRPr="00DB2EF2">
        <w:rPr>
          <w:sz w:val="26"/>
          <w:szCs w:val="26"/>
        </w:rPr>
        <w:t>по отбору финансовой организации на право заключения договора на оказание услуг по предоставлению</w:t>
      </w:r>
      <w:proofErr w:type="gramEnd"/>
      <w:r w:rsidR="0065145E" w:rsidRPr="00DB2EF2">
        <w:rPr>
          <w:sz w:val="26"/>
          <w:szCs w:val="26"/>
        </w:rPr>
        <w:t xml:space="preserve"> кредитных ресурсов для ООО </w:t>
      </w:r>
      <w:r w:rsidR="001A4A95" w:rsidRPr="00DB2EF2">
        <w:rPr>
          <w:sz w:val="26"/>
          <w:szCs w:val="26"/>
        </w:rPr>
        <w:t>«Волжские коммунальные системы»</w:t>
      </w:r>
      <w:r w:rsidR="0065145E" w:rsidRPr="00DB2EF2">
        <w:rPr>
          <w:sz w:val="26"/>
          <w:szCs w:val="26"/>
        </w:rPr>
        <w:t xml:space="preserve"> (далее – Документация»</w:t>
      </w:r>
      <w:r w:rsidR="00B56BFA" w:rsidRPr="00DB2EF2">
        <w:rPr>
          <w:sz w:val="26"/>
          <w:szCs w:val="26"/>
        </w:rPr>
        <w:t>)</w:t>
      </w:r>
      <w:r w:rsidR="0065145E" w:rsidRPr="00DB2EF2">
        <w:rPr>
          <w:sz w:val="26"/>
          <w:szCs w:val="26"/>
        </w:rPr>
        <w:t xml:space="preserve"> </w:t>
      </w:r>
      <w:r w:rsidR="008977BF" w:rsidRPr="00DB2EF2">
        <w:rPr>
          <w:sz w:val="26"/>
          <w:szCs w:val="26"/>
        </w:rPr>
        <w:t>подготовлена в соответствии с требованиями Федерального закона от 18 июля 2011 года № 223-ФЗ «О закупках товаров, работ, услуг отдельными видами юридических лиц»</w:t>
      </w:r>
      <w:r w:rsidR="00467421" w:rsidRPr="00DB2EF2">
        <w:rPr>
          <w:sz w:val="26"/>
          <w:szCs w:val="26"/>
        </w:rPr>
        <w:t>.</w:t>
      </w:r>
    </w:p>
    <w:p w:rsidR="00B1783D" w:rsidRPr="00DB2EF2" w:rsidRDefault="00B1783D" w:rsidP="008925A0">
      <w:pPr>
        <w:shd w:val="clear" w:color="auto" w:fill="FFFFFF"/>
        <w:tabs>
          <w:tab w:val="left" w:pos="993"/>
          <w:tab w:val="left" w:pos="1134"/>
          <w:tab w:val="left" w:pos="1418"/>
          <w:tab w:val="left" w:leader="underscore" w:pos="6125"/>
          <w:tab w:val="left" w:pos="8813"/>
        </w:tabs>
        <w:spacing w:line="240" w:lineRule="auto"/>
        <w:ind w:firstLine="709"/>
        <w:rPr>
          <w:sz w:val="26"/>
          <w:szCs w:val="26"/>
        </w:rPr>
      </w:pPr>
      <w:r w:rsidRPr="00DB2EF2">
        <w:rPr>
          <w:sz w:val="26"/>
          <w:szCs w:val="26"/>
        </w:rPr>
        <w:t xml:space="preserve">1.2. Далее по тексту Документации под </w:t>
      </w:r>
      <w:r w:rsidR="009F5ED8" w:rsidRPr="00DB2EF2">
        <w:rPr>
          <w:sz w:val="26"/>
          <w:szCs w:val="26"/>
        </w:rPr>
        <w:t>Договор</w:t>
      </w:r>
      <w:r w:rsidR="0019435D" w:rsidRPr="00DB2EF2">
        <w:rPr>
          <w:sz w:val="26"/>
          <w:szCs w:val="26"/>
        </w:rPr>
        <w:t>ом</w:t>
      </w:r>
      <w:r w:rsidR="009F5ED8" w:rsidRPr="00DB2EF2">
        <w:rPr>
          <w:sz w:val="26"/>
          <w:szCs w:val="26"/>
        </w:rPr>
        <w:t xml:space="preserve"> понима</w:t>
      </w:r>
      <w:r w:rsidR="0019435D" w:rsidRPr="00DB2EF2">
        <w:rPr>
          <w:sz w:val="26"/>
          <w:szCs w:val="26"/>
        </w:rPr>
        <w:t>е</w:t>
      </w:r>
      <w:r w:rsidR="009F5ED8" w:rsidRPr="00DB2EF2">
        <w:rPr>
          <w:sz w:val="26"/>
          <w:szCs w:val="26"/>
        </w:rPr>
        <w:t xml:space="preserve">тся </w:t>
      </w:r>
      <w:r w:rsidRPr="00DB2EF2">
        <w:rPr>
          <w:sz w:val="26"/>
          <w:szCs w:val="26"/>
        </w:rPr>
        <w:t xml:space="preserve">договор на оказание услуг по предоставлению кредитных ресурсов, </w:t>
      </w:r>
      <w:r w:rsidR="009F5ED8" w:rsidRPr="00DB2EF2">
        <w:rPr>
          <w:sz w:val="26"/>
          <w:szCs w:val="26"/>
        </w:rPr>
        <w:t>которы</w:t>
      </w:r>
      <w:r w:rsidR="0019435D" w:rsidRPr="00DB2EF2">
        <w:rPr>
          <w:sz w:val="26"/>
          <w:szCs w:val="26"/>
        </w:rPr>
        <w:t>й</w:t>
      </w:r>
      <w:r w:rsidR="009F5ED8" w:rsidRPr="00DB2EF2">
        <w:rPr>
          <w:sz w:val="26"/>
          <w:szCs w:val="26"/>
        </w:rPr>
        <w:t xml:space="preserve"> буд</w:t>
      </w:r>
      <w:r w:rsidR="0019435D" w:rsidRPr="00DB2EF2">
        <w:rPr>
          <w:sz w:val="26"/>
          <w:szCs w:val="26"/>
        </w:rPr>
        <w:t>е</w:t>
      </w:r>
      <w:r w:rsidR="009F5ED8" w:rsidRPr="00DB2EF2">
        <w:rPr>
          <w:sz w:val="26"/>
          <w:szCs w:val="26"/>
        </w:rPr>
        <w:t xml:space="preserve">т </w:t>
      </w:r>
      <w:r w:rsidRPr="00DB2EF2">
        <w:rPr>
          <w:sz w:val="26"/>
          <w:szCs w:val="26"/>
        </w:rPr>
        <w:t>заключен по итогу проведения настоящего запроса предложений</w:t>
      </w:r>
      <w:r w:rsidR="0024262E" w:rsidRPr="00DB2EF2">
        <w:rPr>
          <w:sz w:val="26"/>
          <w:szCs w:val="26"/>
        </w:rPr>
        <w:t xml:space="preserve">, </w:t>
      </w:r>
      <w:r w:rsidRPr="00DB2EF2">
        <w:rPr>
          <w:sz w:val="26"/>
          <w:szCs w:val="26"/>
        </w:rPr>
        <w:t>межд</w:t>
      </w:r>
      <w:proofErr w:type="gramStart"/>
      <w:r w:rsidRPr="00DB2EF2">
        <w:rPr>
          <w:sz w:val="26"/>
          <w:szCs w:val="26"/>
        </w:rPr>
        <w:t>у ООО</w:t>
      </w:r>
      <w:proofErr w:type="gramEnd"/>
      <w:r w:rsidRPr="00DB2EF2">
        <w:rPr>
          <w:sz w:val="26"/>
          <w:szCs w:val="26"/>
        </w:rPr>
        <w:t xml:space="preserve"> </w:t>
      </w:r>
      <w:r w:rsidR="0019435D" w:rsidRPr="00DB2EF2">
        <w:rPr>
          <w:sz w:val="26"/>
          <w:szCs w:val="26"/>
        </w:rPr>
        <w:t>«Волжские коммунальные системы»</w:t>
      </w:r>
      <w:r w:rsidRPr="00DB2EF2">
        <w:rPr>
          <w:sz w:val="26"/>
          <w:szCs w:val="26"/>
        </w:rPr>
        <w:t xml:space="preserve"> и победителем запроса предложений.</w:t>
      </w:r>
    </w:p>
    <w:p w:rsidR="003F1D81" w:rsidRPr="00DB2EF2" w:rsidRDefault="003F1D81" w:rsidP="008925A0">
      <w:pPr>
        <w:shd w:val="clear" w:color="auto" w:fill="FFFFFF"/>
        <w:tabs>
          <w:tab w:val="left" w:pos="993"/>
          <w:tab w:val="left" w:pos="1134"/>
          <w:tab w:val="left" w:pos="1418"/>
          <w:tab w:val="left" w:leader="underscore" w:pos="6125"/>
          <w:tab w:val="left" w:pos="8813"/>
        </w:tabs>
        <w:spacing w:line="240" w:lineRule="auto"/>
        <w:ind w:firstLine="709"/>
        <w:rPr>
          <w:b/>
          <w:sz w:val="26"/>
          <w:szCs w:val="26"/>
        </w:rPr>
      </w:pPr>
      <w:r w:rsidRPr="00DB2EF2">
        <w:rPr>
          <w:rFonts w:eastAsia="Arial"/>
          <w:b/>
          <w:sz w:val="26"/>
          <w:szCs w:val="26"/>
          <w:lang w:eastAsia="ru-RU"/>
        </w:rPr>
        <w:t xml:space="preserve">2. </w:t>
      </w:r>
      <w:r w:rsidRPr="00DB2EF2">
        <w:rPr>
          <w:b/>
          <w:bCs/>
          <w:sz w:val="26"/>
          <w:szCs w:val="26"/>
        </w:rPr>
        <w:t xml:space="preserve">Организатор </w:t>
      </w:r>
      <w:r w:rsidR="00252E83" w:rsidRPr="00DB2EF2">
        <w:rPr>
          <w:b/>
          <w:bCs/>
          <w:sz w:val="26"/>
          <w:szCs w:val="26"/>
        </w:rPr>
        <w:t>запроса предложений</w:t>
      </w:r>
      <w:r w:rsidR="0065145E" w:rsidRPr="00DB2EF2">
        <w:rPr>
          <w:b/>
          <w:bCs/>
          <w:sz w:val="26"/>
          <w:szCs w:val="26"/>
        </w:rPr>
        <w:t>, Заказчик</w:t>
      </w:r>
      <w:r w:rsidRPr="00DB2EF2">
        <w:rPr>
          <w:b/>
          <w:bCs/>
          <w:sz w:val="26"/>
          <w:szCs w:val="26"/>
        </w:rPr>
        <w:t>.</w:t>
      </w:r>
    </w:p>
    <w:p w:rsidR="00580907" w:rsidRPr="00DB2EF2" w:rsidRDefault="00580907" w:rsidP="008925A0">
      <w:pPr>
        <w:widowControl/>
        <w:snapToGrid/>
        <w:spacing w:line="240" w:lineRule="auto"/>
        <w:ind w:firstLine="709"/>
        <w:rPr>
          <w:bCs/>
          <w:sz w:val="26"/>
          <w:szCs w:val="26"/>
        </w:rPr>
      </w:pPr>
      <w:r w:rsidRPr="00DB2EF2">
        <w:rPr>
          <w:sz w:val="26"/>
          <w:szCs w:val="26"/>
          <w:lang w:eastAsia="ru-RU"/>
        </w:rPr>
        <w:t xml:space="preserve">2.1. </w:t>
      </w:r>
      <w:proofErr w:type="gramStart"/>
      <w:r w:rsidRPr="00DB2EF2">
        <w:rPr>
          <w:sz w:val="26"/>
          <w:szCs w:val="26"/>
          <w:lang w:eastAsia="ru-RU"/>
        </w:rPr>
        <w:t xml:space="preserve">Организатор </w:t>
      </w:r>
      <w:r w:rsidR="00252E83" w:rsidRPr="00DB2EF2">
        <w:rPr>
          <w:sz w:val="26"/>
          <w:szCs w:val="26"/>
        </w:rPr>
        <w:t>запроса предложений</w:t>
      </w:r>
      <w:r w:rsidR="0065145E" w:rsidRPr="00DB2EF2">
        <w:rPr>
          <w:sz w:val="26"/>
          <w:szCs w:val="26"/>
        </w:rPr>
        <w:t>, Заказчик</w:t>
      </w:r>
      <w:r w:rsidR="00252E83" w:rsidRPr="00DB2EF2">
        <w:rPr>
          <w:sz w:val="26"/>
          <w:szCs w:val="26"/>
        </w:rPr>
        <w:t xml:space="preserve"> </w:t>
      </w:r>
      <w:r w:rsidRPr="00DB2EF2">
        <w:rPr>
          <w:sz w:val="26"/>
          <w:szCs w:val="26"/>
          <w:lang w:eastAsia="ru-RU"/>
        </w:rPr>
        <w:t>–</w:t>
      </w:r>
      <w:r w:rsidR="004C5741" w:rsidRPr="00DB2EF2">
        <w:rPr>
          <w:sz w:val="26"/>
          <w:szCs w:val="26"/>
          <w:lang w:eastAsia="ru-RU"/>
        </w:rPr>
        <w:t xml:space="preserve"> Общество с ограниченной ответственность </w:t>
      </w:r>
      <w:r w:rsidR="00E242BD" w:rsidRPr="00DB2EF2">
        <w:rPr>
          <w:sz w:val="26"/>
          <w:szCs w:val="26"/>
          <w:lang w:eastAsia="ru-RU"/>
        </w:rPr>
        <w:t>«Волжские коммунальные системы»</w:t>
      </w:r>
      <w:r w:rsidR="004C5741" w:rsidRPr="00DB2EF2">
        <w:rPr>
          <w:sz w:val="26"/>
          <w:szCs w:val="26"/>
          <w:lang w:eastAsia="ru-RU"/>
        </w:rPr>
        <w:t>.</w:t>
      </w:r>
      <w:proofErr w:type="gramEnd"/>
    </w:p>
    <w:p w:rsidR="00A43497" w:rsidRPr="00DB2EF2" w:rsidRDefault="00EF3DB3" w:rsidP="008925A0">
      <w:pPr>
        <w:shd w:val="clear" w:color="auto" w:fill="FFFFFF"/>
        <w:tabs>
          <w:tab w:val="left" w:pos="993"/>
          <w:tab w:val="left" w:pos="1134"/>
          <w:tab w:val="left" w:pos="1418"/>
          <w:tab w:val="left" w:leader="underscore" w:pos="6125"/>
          <w:tab w:val="left" w:pos="8813"/>
        </w:tabs>
        <w:spacing w:line="240" w:lineRule="auto"/>
        <w:ind w:firstLine="709"/>
        <w:rPr>
          <w:b/>
          <w:sz w:val="26"/>
          <w:szCs w:val="26"/>
          <w:lang w:eastAsia="ru-RU"/>
        </w:rPr>
      </w:pPr>
      <w:r w:rsidRPr="00DB2EF2">
        <w:rPr>
          <w:b/>
          <w:sz w:val="26"/>
          <w:szCs w:val="26"/>
          <w:lang w:eastAsia="ru-RU"/>
        </w:rPr>
        <w:t>3. Сроки проведения запроса предложений.</w:t>
      </w:r>
    </w:p>
    <w:p w:rsidR="00EC66BA" w:rsidRPr="00DB2EF2" w:rsidRDefault="00B1783D" w:rsidP="008925A0">
      <w:pPr>
        <w:shd w:val="clear" w:color="auto" w:fill="FFFFFF"/>
        <w:tabs>
          <w:tab w:val="left" w:pos="993"/>
          <w:tab w:val="left" w:pos="1134"/>
          <w:tab w:val="left" w:pos="1418"/>
          <w:tab w:val="left" w:leader="underscore" w:pos="6125"/>
          <w:tab w:val="left" w:pos="8813"/>
        </w:tabs>
        <w:spacing w:line="240" w:lineRule="auto"/>
        <w:ind w:firstLine="709"/>
        <w:rPr>
          <w:sz w:val="26"/>
          <w:szCs w:val="26"/>
          <w:lang w:eastAsia="ru-RU"/>
        </w:rPr>
      </w:pPr>
      <w:r w:rsidRPr="00DB2EF2">
        <w:rPr>
          <w:sz w:val="26"/>
          <w:szCs w:val="26"/>
          <w:lang w:eastAsia="ru-RU"/>
        </w:rPr>
        <w:t xml:space="preserve">3.1. </w:t>
      </w:r>
      <w:r w:rsidR="00EF3DB3" w:rsidRPr="00DB2EF2">
        <w:rPr>
          <w:sz w:val="26"/>
          <w:szCs w:val="26"/>
          <w:lang w:eastAsia="ru-RU"/>
        </w:rPr>
        <w:t xml:space="preserve">Дата и время начала приема предложений на участие в запросе </w:t>
      </w:r>
      <w:r w:rsidR="00EF3DB3" w:rsidRPr="00C91995">
        <w:rPr>
          <w:sz w:val="26"/>
          <w:szCs w:val="26"/>
          <w:lang w:eastAsia="ru-RU"/>
        </w:rPr>
        <w:t>предложений</w:t>
      </w:r>
      <w:r w:rsidR="00EC66BA" w:rsidRPr="00C91995">
        <w:rPr>
          <w:sz w:val="26"/>
          <w:szCs w:val="26"/>
          <w:lang w:eastAsia="ru-RU"/>
        </w:rPr>
        <w:t xml:space="preserve"> -</w:t>
      </w:r>
      <w:r w:rsidR="00C91995" w:rsidRPr="00C91995">
        <w:rPr>
          <w:sz w:val="26"/>
          <w:szCs w:val="26"/>
          <w:lang w:eastAsia="ru-RU"/>
        </w:rPr>
        <w:t>11</w:t>
      </w:r>
      <w:r w:rsidR="00D52FEC" w:rsidRPr="00C91995">
        <w:rPr>
          <w:sz w:val="26"/>
          <w:szCs w:val="26"/>
          <w:lang w:eastAsia="ru-RU"/>
        </w:rPr>
        <w:t>.</w:t>
      </w:r>
      <w:r w:rsidR="00C91995" w:rsidRPr="00C91995">
        <w:rPr>
          <w:sz w:val="26"/>
          <w:szCs w:val="26"/>
          <w:lang w:eastAsia="ru-RU"/>
        </w:rPr>
        <w:t>04</w:t>
      </w:r>
      <w:r w:rsidR="007F019C" w:rsidRPr="00C91995">
        <w:rPr>
          <w:sz w:val="26"/>
          <w:szCs w:val="26"/>
          <w:lang w:eastAsia="ru-RU"/>
        </w:rPr>
        <w:t>.2022</w:t>
      </w:r>
      <w:r w:rsidR="00D52FEC" w:rsidRPr="00C91995">
        <w:rPr>
          <w:sz w:val="26"/>
          <w:szCs w:val="26"/>
          <w:lang w:eastAsia="ru-RU"/>
        </w:rPr>
        <w:t xml:space="preserve"> г. </w:t>
      </w:r>
      <w:r w:rsidR="00C91995" w:rsidRPr="00C91995">
        <w:rPr>
          <w:sz w:val="26"/>
          <w:szCs w:val="26"/>
          <w:lang w:eastAsia="ru-RU"/>
        </w:rPr>
        <w:t>16</w:t>
      </w:r>
      <w:r w:rsidR="00D52FEC" w:rsidRPr="00C91995">
        <w:rPr>
          <w:sz w:val="26"/>
          <w:szCs w:val="26"/>
          <w:lang w:eastAsia="ru-RU"/>
        </w:rPr>
        <w:t>:00 час (время московское</w:t>
      </w:r>
      <w:r w:rsidR="00D52FEC" w:rsidRPr="00DB2EF2">
        <w:rPr>
          <w:sz w:val="26"/>
          <w:szCs w:val="26"/>
          <w:lang w:eastAsia="ru-RU"/>
        </w:rPr>
        <w:t>).</w:t>
      </w:r>
    </w:p>
    <w:p w:rsidR="00EC66BA" w:rsidRPr="00DB2EF2" w:rsidRDefault="00B1783D" w:rsidP="008925A0">
      <w:pPr>
        <w:shd w:val="clear" w:color="auto" w:fill="FFFFFF"/>
        <w:tabs>
          <w:tab w:val="left" w:pos="993"/>
          <w:tab w:val="left" w:pos="1134"/>
          <w:tab w:val="left" w:pos="1418"/>
          <w:tab w:val="left" w:leader="underscore" w:pos="6125"/>
          <w:tab w:val="left" w:pos="8813"/>
        </w:tabs>
        <w:spacing w:line="240" w:lineRule="auto"/>
        <w:ind w:firstLine="709"/>
        <w:rPr>
          <w:sz w:val="26"/>
          <w:szCs w:val="26"/>
          <w:lang w:eastAsia="ru-RU"/>
        </w:rPr>
      </w:pPr>
      <w:r w:rsidRPr="00DB2EF2">
        <w:rPr>
          <w:sz w:val="26"/>
          <w:szCs w:val="26"/>
          <w:lang w:eastAsia="ru-RU"/>
        </w:rPr>
        <w:t xml:space="preserve">3.2. </w:t>
      </w:r>
      <w:r w:rsidR="00EF3DB3" w:rsidRPr="00DB2EF2">
        <w:rPr>
          <w:sz w:val="26"/>
          <w:szCs w:val="26"/>
          <w:lang w:eastAsia="ru-RU"/>
        </w:rPr>
        <w:t>Дата и время окончания приема предложений на участие в запросе предложений</w:t>
      </w:r>
      <w:r w:rsidR="00EC66BA" w:rsidRPr="00DB2EF2">
        <w:rPr>
          <w:sz w:val="26"/>
          <w:szCs w:val="26"/>
          <w:lang w:eastAsia="ru-RU"/>
        </w:rPr>
        <w:t xml:space="preserve"> - </w:t>
      </w:r>
      <w:r w:rsidR="00C91995" w:rsidRPr="00C91995">
        <w:rPr>
          <w:sz w:val="26"/>
          <w:szCs w:val="26"/>
          <w:lang w:eastAsia="ru-RU"/>
        </w:rPr>
        <w:t>21</w:t>
      </w:r>
      <w:r w:rsidR="007F019C" w:rsidRPr="00C91995">
        <w:rPr>
          <w:sz w:val="26"/>
          <w:szCs w:val="26"/>
          <w:lang w:eastAsia="ru-RU"/>
        </w:rPr>
        <w:t>.</w:t>
      </w:r>
      <w:r w:rsidR="00C91995" w:rsidRPr="00C91995">
        <w:rPr>
          <w:sz w:val="26"/>
          <w:szCs w:val="26"/>
          <w:lang w:eastAsia="ru-RU"/>
        </w:rPr>
        <w:t>04</w:t>
      </w:r>
      <w:r w:rsidR="00D52FEC" w:rsidRPr="00C91995">
        <w:rPr>
          <w:sz w:val="26"/>
          <w:szCs w:val="26"/>
          <w:lang w:eastAsia="ru-RU"/>
        </w:rPr>
        <w:t>.202</w:t>
      </w:r>
      <w:r w:rsidR="007F019C" w:rsidRPr="00C91995">
        <w:rPr>
          <w:sz w:val="26"/>
          <w:szCs w:val="26"/>
          <w:lang w:eastAsia="ru-RU"/>
        </w:rPr>
        <w:t xml:space="preserve">2г. </w:t>
      </w:r>
      <w:r w:rsidR="00C91995" w:rsidRPr="00C91995">
        <w:rPr>
          <w:sz w:val="26"/>
          <w:szCs w:val="26"/>
          <w:lang w:eastAsia="ru-RU"/>
        </w:rPr>
        <w:t>11</w:t>
      </w:r>
      <w:r w:rsidR="00D52FEC" w:rsidRPr="00C91995">
        <w:rPr>
          <w:sz w:val="26"/>
          <w:szCs w:val="26"/>
          <w:lang w:eastAsia="ru-RU"/>
        </w:rPr>
        <w:t>:00 час (время</w:t>
      </w:r>
      <w:r w:rsidR="00D52FEC" w:rsidRPr="00DB2EF2">
        <w:rPr>
          <w:sz w:val="26"/>
          <w:szCs w:val="26"/>
          <w:lang w:eastAsia="ru-RU"/>
        </w:rPr>
        <w:t xml:space="preserve"> московское).</w:t>
      </w:r>
    </w:p>
    <w:p w:rsidR="00EC66BA" w:rsidRPr="00DB2EF2" w:rsidRDefault="00B1783D" w:rsidP="00D52FEC">
      <w:pPr>
        <w:shd w:val="clear" w:color="auto" w:fill="FFFFFF"/>
        <w:tabs>
          <w:tab w:val="left" w:pos="993"/>
          <w:tab w:val="left" w:pos="1134"/>
          <w:tab w:val="left" w:pos="1418"/>
          <w:tab w:val="left" w:leader="underscore" w:pos="6125"/>
          <w:tab w:val="left" w:pos="8813"/>
        </w:tabs>
        <w:spacing w:line="240" w:lineRule="auto"/>
        <w:ind w:firstLine="709"/>
        <w:rPr>
          <w:sz w:val="26"/>
          <w:szCs w:val="26"/>
          <w:lang w:eastAsia="ru-RU"/>
        </w:rPr>
      </w:pPr>
      <w:r w:rsidRPr="00DB2EF2">
        <w:rPr>
          <w:sz w:val="26"/>
          <w:szCs w:val="26"/>
          <w:lang w:eastAsia="ru-RU"/>
        </w:rPr>
        <w:t xml:space="preserve">3.3. </w:t>
      </w:r>
      <w:r w:rsidR="00EF3DB3" w:rsidRPr="00DB2EF2">
        <w:rPr>
          <w:sz w:val="26"/>
          <w:szCs w:val="26"/>
          <w:lang w:eastAsia="ru-RU"/>
        </w:rPr>
        <w:t>Дата, время и место вскрытия конвертов с предложениями на участие в запросе предложений</w:t>
      </w:r>
      <w:r w:rsidR="00EC66BA" w:rsidRPr="00DB2EF2">
        <w:rPr>
          <w:sz w:val="26"/>
          <w:szCs w:val="26"/>
          <w:lang w:eastAsia="ru-RU"/>
        </w:rPr>
        <w:t xml:space="preserve"> </w:t>
      </w:r>
      <w:r w:rsidR="00D52FEC" w:rsidRPr="00C91995">
        <w:rPr>
          <w:sz w:val="26"/>
          <w:szCs w:val="26"/>
          <w:lang w:eastAsia="ru-RU"/>
        </w:rPr>
        <w:t xml:space="preserve">- </w:t>
      </w:r>
      <w:r w:rsidR="00C91995" w:rsidRPr="00C91995">
        <w:rPr>
          <w:sz w:val="26"/>
          <w:szCs w:val="26"/>
          <w:lang w:eastAsia="ru-RU"/>
        </w:rPr>
        <w:t>21</w:t>
      </w:r>
      <w:r w:rsidR="007F019C" w:rsidRPr="00C91995">
        <w:rPr>
          <w:sz w:val="26"/>
          <w:szCs w:val="26"/>
          <w:lang w:eastAsia="ru-RU"/>
        </w:rPr>
        <w:t>.</w:t>
      </w:r>
      <w:r w:rsidR="00C91995" w:rsidRPr="00C91995">
        <w:rPr>
          <w:sz w:val="26"/>
          <w:szCs w:val="26"/>
          <w:lang w:eastAsia="ru-RU"/>
        </w:rPr>
        <w:t>04</w:t>
      </w:r>
      <w:r w:rsidR="00D52FEC" w:rsidRPr="00C91995">
        <w:rPr>
          <w:sz w:val="26"/>
          <w:szCs w:val="26"/>
          <w:lang w:eastAsia="ru-RU"/>
        </w:rPr>
        <w:t>.202</w:t>
      </w:r>
      <w:r w:rsidR="007F019C" w:rsidRPr="00C91995">
        <w:rPr>
          <w:sz w:val="26"/>
          <w:szCs w:val="26"/>
          <w:lang w:eastAsia="ru-RU"/>
        </w:rPr>
        <w:t xml:space="preserve">2г. </w:t>
      </w:r>
      <w:r w:rsidR="00C91995" w:rsidRPr="00C91995">
        <w:rPr>
          <w:sz w:val="26"/>
          <w:szCs w:val="26"/>
          <w:lang w:eastAsia="ru-RU"/>
        </w:rPr>
        <w:t>13</w:t>
      </w:r>
      <w:r w:rsidR="00D52FEC" w:rsidRPr="00C91995">
        <w:rPr>
          <w:sz w:val="26"/>
          <w:szCs w:val="26"/>
          <w:lang w:eastAsia="ru-RU"/>
        </w:rPr>
        <w:t>:00 час (время</w:t>
      </w:r>
      <w:r w:rsidR="00D52FEC" w:rsidRPr="00DB2EF2">
        <w:rPr>
          <w:sz w:val="26"/>
          <w:szCs w:val="26"/>
          <w:lang w:eastAsia="ru-RU"/>
        </w:rPr>
        <w:t xml:space="preserve"> московское), </w:t>
      </w:r>
      <w:r w:rsidR="006D0B06" w:rsidRPr="00DB2EF2">
        <w:rPr>
          <w:sz w:val="26"/>
          <w:szCs w:val="26"/>
          <w:lang w:eastAsia="ru-RU"/>
        </w:rPr>
        <w:t>Самарская область, г. Тольятти, б-р 50 Лет Октября, д.50</w:t>
      </w:r>
      <w:r w:rsidR="006D545D">
        <w:rPr>
          <w:sz w:val="26"/>
          <w:szCs w:val="26"/>
          <w:lang w:eastAsia="ru-RU"/>
        </w:rPr>
        <w:t xml:space="preserve">, </w:t>
      </w:r>
      <w:proofErr w:type="spellStart"/>
      <w:r w:rsidR="006D545D">
        <w:rPr>
          <w:sz w:val="26"/>
          <w:szCs w:val="26"/>
          <w:lang w:eastAsia="ru-RU"/>
        </w:rPr>
        <w:t>каб</w:t>
      </w:r>
      <w:proofErr w:type="spellEnd"/>
      <w:r w:rsidR="006D545D">
        <w:rPr>
          <w:sz w:val="26"/>
          <w:szCs w:val="26"/>
          <w:lang w:eastAsia="ru-RU"/>
        </w:rPr>
        <w:t>. 316</w:t>
      </w:r>
    </w:p>
    <w:p w:rsidR="00EC66BA" w:rsidRPr="00DB2EF2" w:rsidRDefault="00B1783D" w:rsidP="008925A0">
      <w:pPr>
        <w:shd w:val="clear" w:color="auto" w:fill="FFFFFF"/>
        <w:tabs>
          <w:tab w:val="left" w:pos="993"/>
          <w:tab w:val="left" w:pos="1134"/>
          <w:tab w:val="left" w:pos="1418"/>
          <w:tab w:val="left" w:leader="underscore" w:pos="6125"/>
          <w:tab w:val="left" w:pos="8813"/>
        </w:tabs>
        <w:spacing w:line="240" w:lineRule="auto"/>
        <w:ind w:firstLine="709"/>
        <w:rPr>
          <w:sz w:val="26"/>
          <w:szCs w:val="26"/>
          <w:lang w:eastAsia="ru-RU"/>
        </w:rPr>
      </w:pPr>
      <w:r w:rsidRPr="00DB2EF2">
        <w:rPr>
          <w:sz w:val="26"/>
          <w:szCs w:val="26"/>
          <w:lang w:eastAsia="ru-RU"/>
        </w:rPr>
        <w:t xml:space="preserve">3.4. </w:t>
      </w:r>
      <w:r w:rsidR="00EF3DB3" w:rsidRPr="00DB2EF2">
        <w:rPr>
          <w:sz w:val="26"/>
          <w:szCs w:val="26"/>
          <w:lang w:eastAsia="ru-RU"/>
        </w:rPr>
        <w:t>Дата, время и место рассмотрения предложений на участие в запросе предложений</w:t>
      </w:r>
      <w:r w:rsidR="00EC66BA" w:rsidRPr="00DB2EF2">
        <w:rPr>
          <w:sz w:val="26"/>
          <w:szCs w:val="26"/>
          <w:lang w:eastAsia="ru-RU"/>
        </w:rPr>
        <w:t xml:space="preserve"> </w:t>
      </w:r>
      <w:r w:rsidR="00D52FEC" w:rsidRPr="00DB2EF2">
        <w:rPr>
          <w:sz w:val="26"/>
          <w:szCs w:val="26"/>
          <w:lang w:eastAsia="ru-RU"/>
        </w:rPr>
        <w:t xml:space="preserve">- </w:t>
      </w:r>
      <w:r w:rsidR="00C91995" w:rsidRPr="00C91995">
        <w:rPr>
          <w:sz w:val="26"/>
          <w:szCs w:val="26"/>
          <w:lang w:eastAsia="ru-RU"/>
        </w:rPr>
        <w:t>21</w:t>
      </w:r>
      <w:r w:rsidR="007F019C" w:rsidRPr="00C91995">
        <w:rPr>
          <w:sz w:val="26"/>
          <w:szCs w:val="26"/>
          <w:lang w:eastAsia="ru-RU"/>
        </w:rPr>
        <w:t>.</w:t>
      </w:r>
      <w:r w:rsidR="00C91995" w:rsidRPr="00C91995">
        <w:rPr>
          <w:sz w:val="26"/>
          <w:szCs w:val="26"/>
          <w:lang w:eastAsia="ru-RU"/>
        </w:rPr>
        <w:t>04</w:t>
      </w:r>
      <w:r w:rsidR="00D52FEC" w:rsidRPr="00C91995">
        <w:rPr>
          <w:sz w:val="26"/>
          <w:szCs w:val="26"/>
          <w:lang w:eastAsia="ru-RU"/>
        </w:rPr>
        <w:t>.202</w:t>
      </w:r>
      <w:r w:rsidR="007F019C" w:rsidRPr="00C91995">
        <w:rPr>
          <w:sz w:val="26"/>
          <w:szCs w:val="26"/>
          <w:lang w:eastAsia="ru-RU"/>
        </w:rPr>
        <w:t>2</w:t>
      </w:r>
      <w:r w:rsidR="00D52FEC" w:rsidRPr="00C91995">
        <w:rPr>
          <w:sz w:val="26"/>
          <w:szCs w:val="26"/>
          <w:lang w:eastAsia="ru-RU"/>
        </w:rPr>
        <w:t xml:space="preserve">г. </w:t>
      </w:r>
      <w:r w:rsidR="00C91995" w:rsidRPr="00C91995">
        <w:rPr>
          <w:sz w:val="26"/>
          <w:szCs w:val="26"/>
          <w:lang w:eastAsia="ru-RU"/>
        </w:rPr>
        <w:t>13</w:t>
      </w:r>
      <w:r w:rsidR="00D52FEC" w:rsidRPr="00C91995">
        <w:rPr>
          <w:sz w:val="26"/>
          <w:szCs w:val="26"/>
          <w:lang w:eastAsia="ru-RU"/>
        </w:rPr>
        <w:t xml:space="preserve">:00 час (время московское), </w:t>
      </w:r>
      <w:r w:rsidR="006D0B06" w:rsidRPr="00C91995">
        <w:rPr>
          <w:sz w:val="26"/>
          <w:szCs w:val="26"/>
          <w:lang w:eastAsia="ru-RU"/>
        </w:rPr>
        <w:t>Самарская область, г. Тольятти, б-р 50 Лет Октября, д.50</w:t>
      </w:r>
      <w:r w:rsidR="006D545D">
        <w:rPr>
          <w:sz w:val="26"/>
          <w:szCs w:val="26"/>
          <w:lang w:eastAsia="ru-RU"/>
        </w:rPr>
        <w:t xml:space="preserve">, </w:t>
      </w:r>
      <w:proofErr w:type="spellStart"/>
      <w:r w:rsidR="006D545D">
        <w:rPr>
          <w:sz w:val="26"/>
          <w:szCs w:val="26"/>
          <w:lang w:eastAsia="ru-RU"/>
        </w:rPr>
        <w:t>каб</w:t>
      </w:r>
      <w:proofErr w:type="spellEnd"/>
      <w:r w:rsidR="006D545D">
        <w:rPr>
          <w:sz w:val="26"/>
          <w:szCs w:val="26"/>
          <w:lang w:eastAsia="ru-RU"/>
        </w:rPr>
        <w:t>. 316</w:t>
      </w:r>
    </w:p>
    <w:p w:rsidR="00EC66BA" w:rsidRPr="00DB2EF2" w:rsidRDefault="00B1783D" w:rsidP="00D52FEC">
      <w:pPr>
        <w:shd w:val="clear" w:color="auto" w:fill="FFFFFF"/>
        <w:tabs>
          <w:tab w:val="left" w:pos="993"/>
          <w:tab w:val="left" w:pos="1134"/>
          <w:tab w:val="left" w:pos="1418"/>
          <w:tab w:val="left" w:leader="underscore" w:pos="6125"/>
          <w:tab w:val="left" w:pos="8813"/>
        </w:tabs>
        <w:spacing w:line="240" w:lineRule="auto"/>
        <w:ind w:firstLine="709"/>
        <w:rPr>
          <w:sz w:val="26"/>
          <w:szCs w:val="26"/>
          <w:lang w:eastAsia="ru-RU"/>
        </w:rPr>
      </w:pPr>
      <w:r w:rsidRPr="00DB2EF2">
        <w:rPr>
          <w:sz w:val="26"/>
          <w:szCs w:val="26"/>
          <w:lang w:eastAsia="ru-RU"/>
        </w:rPr>
        <w:t xml:space="preserve">3.5. </w:t>
      </w:r>
      <w:r w:rsidR="00EF3DB3" w:rsidRPr="00DB2EF2">
        <w:rPr>
          <w:sz w:val="26"/>
          <w:szCs w:val="26"/>
          <w:lang w:eastAsia="ru-RU"/>
        </w:rPr>
        <w:t>Дата, время и место подведения итогов запроса предложений</w:t>
      </w:r>
      <w:r w:rsidR="00EC66BA" w:rsidRPr="00DB2EF2">
        <w:rPr>
          <w:sz w:val="26"/>
          <w:szCs w:val="26"/>
          <w:lang w:eastAsia="ru-RU"/>
        </w:rPr>
        <w:t xml:space="preserve"> </w:t>
      </w:r>
      <w:r w:rsidR="00D52FEC" w:rsidRPr="00DB2EF2">
        <w:rPr>
          <w:sz w:val="26"/>
          <w:szCs w:val="26"/>
          <w:lang w:eastAsia="ru-RU"/>
        </w:rPr>
        <w:t xml:space="preserve">- </w:t>
      </w:r>
      <w:r w:rsidR="00C91995">
        <w:rPr>
          <w:sz w:val="26"/>
          <w:szCs w:val="26"/>
          <w:lang w:eastAsia="ru-RU"/>
        </w:rPr>
        <w:t>21</w:t>
      </w:r>
      <w:r w:rsidR="007F019C" w:rsidRPr="00C91995">
        <w:rPr>
          <w:sz w:val="26"/>
          <w:szCs w:val="26"/>
          <w:lang w:eastAsia="ru-RU"/>
        </w:rPr>
        <w:t>.</w:t>
      </w:r>
      <w:r w:rsidR="00C91995" w:rsidRPr="00C91995">
        <w:rPr>
          <w:sz w:val="26"/>
          <w:szCs w:val="26"/>
          <w:lang w:eastAsia="ru-RU"/>
        </w:rPr>
        <w:t>04</w:t>
      </w:r>
      <w:r w:rsidR="00D52FEC" w:rsidRPr="00C91995">
        <w:rPr>
          <w:sz w:val="26"/>
          <w:szCs w:val="26"/>
          <w:lang w:eastAsia="ru-RU"/>
        </w:rPr>
        <w:t>.202</w:t>
      </w:r>
      <w:r w:rsidR="007F019C" w:rsidRPr="00C91995">
        <w:rPr>
          <w:sz w:val="26"/>
          <w:szCs w:val="26"/>
          <w:lang w:eastAsia="ru-RU"/>
        </w:rPr>
        <w:t>2</w:t>
      </w:r>
      <w:r w:rsidR="00D52FEC" w:rsidRPr="00C91995">
        <w:rPr>
          <w:sz w:val="26"/>
          <w:szCs w:val="26"/>
          <w:lang w:eastAsia="ru-RU"/>
        </w:rPr>
        <w:t xml:space="preserve">г. </w:t>
      </w:r>
      <w:r w:rsidR="00C91995" w:rsidRPr="00C91995">
        <w:rPr>
          <w:sz w:val="26"/>
          <w:szCs w:val="26"/>
          <w:lang w:eastAsia="ru-RU"/>
        </w:rPr>
        <w:t>14</w:t>
      </w:r>
      <w:r w:rsidR="00D52FEC" w:rsidRPr="00C91995">
        <w:rPr>
          <w:sz w:val="26"/>
          <w:szCs w:val="26"/>
          <w:lang w:eastAsia="ru-RU"/>
        </w:rPr>
        <w:t>:00 час</w:t>
      </w:r>
      <w:r w:rsidR="00D52FEC" w:rsidRPr="00DB2EF2">
        <w:rPr>
          <w:sz w:val="26"/>
          <w:szCs w:val="26"/>
          <w:lang w:eastAsia="ru-RU"/>
        </w:rPr>
        <w:t xml:space="preserve"> (время московское), </w:t>
      </w:r>
      <w:r w:rsidR="006D0B06" w:rsidRPr="00DB2EF2">
        <w:rPr>
          <w:sz w:val="26"/>
          <w:szCs w:val="26"/>
          <w:lang w:eastAsia="ru-RU"/>
        </w:rPr>
        <w:t>Самарская область, г. Тольятти, б-р 50 Лет Октября, д.50</w:t>
      </w:r>
      <w:r w:rsidR="006D545D">
        <w:rPr>
          <w:sz w:val="26"/>
          <w:szCs w:val="26"/>
          <w:lang w:eastAsia="ru-RU"/>
        </w:rPr>
        <w:t xml:space="preserve">, </w:t>
      </w:r>
      <w:proofErr w:type="spellStart"/>
      <w:r w:rsidR="006D545D">
        <w:rPr>
          <w:sz w:val="26"/>
          <w:szCs w:val="26"/>
          <w:lang w:eastAsia="ru-RU"/>
        </w:rPr>
        <w:t>каб</w:t>
      </w:r>
      <w:proofErr w:type="spellEnd"/>
      <w:r w:rsidR="006D545D">
        <w:rPr>
          <w:sz w:val="26"/>
          <w:szCs w:val="26"/>
          <w:lang w:eastAsia="ru-RU"/>
        </w:rPr>
        <w:t>. 316</w:t>
      </w:r>
    </w:p>
    <w:p w:rsidR="008977BF" w:rsidRPr="00DB2EF2" w:rsidRDefault="00B1783D" w:rsidP="000A65DD">
      <w:pPr>
        <w:shd w:val="clear" w:color="auto" w:fill="FFFFFF"/>
        <w:tabs>
          <w:tab w:val="left" w:pos="993"/>
          <w:tab w:val="left" w:pos="1134"/>
          <w:tab w:val="left" w:pos="1418"/>
        </w:tabs>
        <w:spacing w:line="240" w:lineRule="auto"/>
        <w:ind w:firstLine="709"/>
        <w:rPr>
          <w:b/>
          <w:sz w:val="26"/>
          <w:szCs w:val="26"/>
        </w:rPr>
      </w:pPr>
      <w:r w:rsidRPr="00DB2EF2">
        <w:rPr>
          <w:b/>
          <w:bCs/>
          <w:sz w:val="26"/>
          <w:szCs w:val="26"/>
        </w:rPr>
        <w:t>4</w:t>
      </w:r>
      <w:r w:rsidR="008977BF" w:rsidRPr="00DB2EF2">
        <w:rPr>
          <w:b/>
          <w:bCs/>
          <w:sz w:val="26"/>
          <w:szCs w:val="26"/>
        </w:rPr>
        <w:t>. Комиссия</w:t>
      </w:r>
      <w:r w:rsidR="005B781A" w:rsidRPr="00DB2EF2">
        <w:rPr>
          <w:b/>
          <w:bCs/>
          <w:sz w:val="26"/>
          <w:szCs w:val="26"/>
        </w:rPr>
        <w:t xml:space="preserve"> по отбору финансовых организаций</w:t>
      </w:r>
      <w:r w:rsidR="008977BF" w:rsidRPr="00DB2EF2">
        <w:rPr>
          <w:b/>
          <w:bCs/>
          <w:sz w:val="26"/>
          <w:szCs w:val="26"/>
        </w:rPr>
        <w:t>.</w:t>
      </w:r>
    </w:p>
    <w:p w:rsidR="00E773DB" w:rsidRPr="00DB2EF2" w:rsidRDefault="00B1783D" w:rsidP="000A65DD">
      <w:pPr>
        <w:shd w:val="clear" w:color="auto" w:fill="FFFFFF"/>
        <w:tabs>
          <w:tab w:val="left" w:pos="993"/>
          <w:tab w:val="left" w:pos="1134"/>
          <w:tab w:val="left" w:pos="1418"/>
          <w:tab w:val="left" w:leader="underscore" w:pos="8842"/>
        </w:tabs>
        <w:spacing w:line="240" w:lineRule="auto"/>
        <w:ind w:firstLine="709"/>
        <w:rPr>
          <w:bCs/>
          <w:sz w:val="26"/>
          <w:szCs w:val="26"/>
        </w:rPr>
      </w:pPr>
      <w:r w:rsidRPr="00DB2EF2">
        <w:rPr>
          <w:sz w:val="26"/>
          <w:szCs w:val="26"/>
        </w:rPr>
        <w:t>4</w:t>
      </w:r>
      <w:r w:rsidR="008977BF" w:rsidRPr="00DB2EF2">
        <w:rPr>
          <w:sz w:val="26"/>
          <w:szCs w:val="26"/>
        </w:rPr>
        <w:t xml:space="preserve">.1. </w:t>
      </w:r>
      <w:r w:rsidR="008977BF" w:rsidRPr="00DB2EF2">
        <w:rPr>
          <w:bCs/>
          <w:sz w:val="26"/>
          <w:szCs w:val="26"/>
        </w:rPr>
        <w:t xml:space="preserve">Состав комиссии </w:t>
      </w:r>
      <w:r w:rsidR="00341820" w:rsidRPr="00DB2EF2">
        <w:rPr>
          <w:bCs/>
          <w:sz w:val="26"/>
          <w:szCs w:val="26"/>
        </w:rPr>
        <w:t>по отбору финансовых организаций</w:t>
      </w:r>
      <w:r w:rsidR="00252E83" w:rsidRPr="00DB2EF2">
        <w:rPr>
          <w:sz w:val="26"/>
          <w:szCs w:val="26"/>
        </w:rPr>
        <w:t xml:space="preserve"> </w:t>
      </w:r>
      <w:r w:rsidR="008977BF" w:rsidRPr="00DB2EF2">
        <w:rPr>
          <w:bCs/>
          <w:sz w:val="26"/>
          <w:szCs w:val="26"/>
        </w:rPr>
        <w:t xml:space="preserve">утвержден приказом Организатора </w:t>
      </w:r>
      <w:r w:rsidR="00252E83" w:rsidRPr="00DB2EF2">
        <w:rPr>
          <w:sz w:val="26"/>
          <w:szCs w:val="26"/>
        </w:rPr>
        <w:t>запроса предложений</w:t>
      </w:r>
      <w:r w:rsidR="008977BF" w:rsidRPr="00DB2EF2">
        <w:rPr>
          <w:bCs/>
          <w:sz w:val="26"/>
          <w:szCs w:val="26"/>
        </w:rPr>
        <w:t>.</w:t>
      </w:r>
    </w:p>
    <w:p w:rsidR="008977BF" w:rsidRPr="00DB2EF2" w:rsidRDefault="00B1783D" w:rsidP="000A65DD">
      <w:pPr>
        <w:shd w:val="clear" w:color="auto" w:fill="FFFFFF"/>
        <w:tabs>
          <w:tab w:val="left" w:pos="993"/>
          <w:tab w:val="left" w:pos="1134"/>
          <w:tab w:val="left" w:pos="1418"/>
        </w:tabs>
        <w:spacing w:line="240" w:lineRule="auto"/>
        <w:ind w:firstLine="709"/>
        <w:rPr>
          <w:b/>
          <w:bCs/>
          <w:sz w:val="26"/>
          <w:szCs w:val="26"/>
        </w:rPr>
      </w:pPr>
      <w:r w:rsidRPr="00DB2EF2">
        <w:rPr>
          <w:b/>
          <w:bCs/>
          <w:sz w:val="26"/>
          <w:szCs w:val="26"/>
        </w:rPr>
        <w:t>5</w:t>
      </w:r>
      <w:r w:rsidR="008977BF" w:rsidRPr="00DB2EF2">
        <w:rPr>
          <w:b/>
          <w:bCs/>
          <w:sz w:val="26"/>
          <w:szCs w:val="26"/>
        </w:rPr>
        <w:t>.</w:t>
      </w:r>
      <w:r w:rsidR="001D15F9" w:rsidRPr="00DB2EF2">
        <w:rPr>
          <w:b/>
          <w:bCs/>
          <w:sz w:val="26"/>
          <w:szCs w:val="26"/>
        </w:rPr>
        <w:t xml:space="preserve"> </w:t>
      </w:r>
      <w:r w:rsidR="008977BF" w:rsidRPr="00DB2EF2">
        <w:rPr>
          <w:b/>
          <w:bCs/>
          <w:sz w:val="26"/>
          <w:szCs w:val="26"/>
        </w:rPr>
        <w:t xml:space="preserve">Информационное обеспечение </w:t>
      </w:r>
      <w:r w:rsidR="00252E83" w:rsidRPr="00DB2EF2">
        <w:rPr>
          <w:b/>
          <w:bCs/>
          <w:sz w:val="26"/>
          <w:szCs w:val="26"/>
        </w:rPr>
        <w:t>запроса предложений</w:t>
      </w:r>
      <w:r w:rsidR="008977BF" w:rsidRPr="00DB2EF2">
        <w:rPr>
          <w:b/>
          <w:bCs/>
          <w:sz w:val="26"/>
          <w:szCs w:val="26"/>
        </w:rPr>
        <w:t>.</w:t>
      </w:r>
    </w:p>
    <w:p w:rsidR="008925A0" w:rsidRPr="00DB2EF2" w:rsidRDefault="00B1783D" w:rsidP="000A65DD">
      <w:pPr>
        <w:shd w:val="clear" w:color="auto" w:fill="FFFFFF"/>
        <w:tabs>
          <w:tab w:val="left" w:pos="864"/>
          <w:tab w:val="left" w:leader="underscore" w:pos="4901"/>
        </w:tabs>
        <w:suppressAutoHyphens w:val="0"/>
        <w:autoSpaceDE w:val="0"/>
        <w:autoSpaceDN w:val="0"/>
        <w:adjustRightInd w:val="0"/>
        <w:snapToGrid/>
        <w:spacing w:line="240" w:lineRule="auto"/>
        <w:ind w:firstLine="709"/>
        <w:rPr>
          <w:bCs/>
          <w:sz w:val="26"/>
          <w:szCs w:val="26"/>
        </w:rPr>
      </w:pPr>
      <w:r w:rsidRPr="00DB2EF2">
        <w:rPr>
          <w:bCs/>
          <w:sz w:val="26"/>
          <w:szCs w:val="26"/>
        </w:rPr>
        <w:t xml:space="preserve">5.1. </w:t>
      </w:r>
      <w:r w:rsidR="00412D02" w:rsidRPr="00DB2EF2">
        <w:rPr>
          <w:bCs/>
          <w:sz w:val="26"/>
          <w:szCs w:val="26"/>
        </w:rPr>
        <w:t>Официальным сайтом в сети «Интернет» для размещения информации о проведении запроса предложений является сайт:</w:t>
      </w:r>
      <w:r w:rsidR="00C12166" w:rsidRPr="00DB2EF2">
        <w:rPr>
          <w:bCs/>
          <w:sz w:val="26"/>
          <w:szCs w:val="26"/>
        </w:rPr>
        <w:t xml:space="preserve"> </w:t>
      </w:r>
      <w:r w:rsidR="00EF3DB3" w:rsidRPr="00DB2EF2">
        <w:rPr>
          <w:bCs/>
          <w:sz w:val="26"/>
          <w:szCs w:val="26"/>
        </w:rPr>
        <w:t>www.zakupki.gov.ru</w:t>
      </w:r>
      <w:r w:rsidR="005548EF" w:rsidRPr="00DB2EF2">
        <w:rPr>
          <w:sz w:val="26"/>
          <w:szCs w:val="26"/>
        </w:rPr>
        <w:t>.</w:t>
      </w:r>
    </w:p>
    <w:p w:rsidR="00D47515" w:rsidRPr="00DB2EF2" w:rsidRDefault="004D65C4" w:rsidP="000A65DD">
      <w:pPr>
        <w:shd w:val="clear" w:color="auto" w:fill="FFFFFF"/>
        <w:tabs>
          <w:tab w:val="left" w:pos="993"/>
          <w:tab w:val="left" w:pos="1134"/>
          <w:tab w:val="left" w:pos="1418"/>
        </w:tabs>
        <w:spacing w:line="240" w:lineRule="auto"/>
        <w:ind w:firstLine="709"/>
        <w:rPr>
          <w:b/>
          <w:bCs/>
          <w:sz w:val="26"/>
          <w:szCs w:val="26"/>
        </w:rPr>
      </w:pPr>
      <w:r w:rsidRPr="00DB2EF2">
        <w:rPr>
          <w:b/>
          <w:bCs/>
          <w:sz w:val="26"/>
          <w:szCs w:val="26"/>
        </w:rPr>
        <w:t>6</w:t>
      </w:r>
      <w:r w:rsidR="00D47515" w:rsidRPr="00DB2EF2">
        <w:rPr>
          <w:b/>
          <w:bCs/>
          <w:sz w:val="26"/>
          <w:szCs w:val="26"/>
        </w:rPr>
        <w:t>. Место</w:t>
      </w:r>
      <w:r w:rsidR="00184273" w:rsidRPr="00DB2EF2">
        <w:rPr>
          <w:b/>
          <w:bCs/>
          <w:sz w:val="26"/>
          <w:szCs w:val="26"/>
        </w:rPr>
        <w:t>, условия</w:t>
      </w:r>
      <w:r w:rsidR="00D47515" w:rsidRPr="00DB2EF2">
        <w:rPr>
          <w:b/>
          <w:bCs/>
          <w:sz w:val="26"/>
          <w:szCs w:val="26"/>
        </w:rPr>
        <w:t xml:space="preserve"> и сроки (периоды)</w:t>
      </w:r>
      <w:r w:rsidR="00C15DA0" w:rsidRPr="00DB2EF2">
        <w:rPr>
          <w:b/>
          <w:bCs/>
          <w:sz w:val="26"/>
          <w:szCs w:val="26"/>
        </w:rPr>
        <w:t xml:space="preserve"> </w:t>
      </w:r>
      <w:r w:rsidR="00A43497" w:rsidRPr="00DB2EF2">
        <w:rPr>
          <w:b/>
          <w:bCs/>
          <w:sz w:val="26"/>
          <w:szCs w:val="26"/>
        </w:rPr>
        <w:t>оказания финансовой услуги</w:t>
      </w:r>
      <w:r w:rsidR="00D47515" w:rsidRPr="00DB2EF2">
        <w:rPr>
          <w:b/>
          <w:bCs/>
          <w:sz w:val="26"/>
          <w:szCs w:val="26"/>
        </w:rPr>
        <w:t>.</w:t>
      </w:r>
    </w:p>
    <w:p w:rsidR="00A43497" w:rsidRPr="008925A0" w:rsidRDefault="004D65C4" w:rsidP="000A65DD">
      <w:pPr>
        <w:shd w:val="clear" w:color="auto" w:fill="FFFFFF"/>
        <w:tabs>
          <w:tab w:val="left" w:pos="993"/>
          <w:tab w:val="left" w:pos="1134"/>
          <w:tab w:val="left" w:pos="1418"/>
        </w:tabs>
        <w:spacing w:line="240" w:lineRule="auto"/>
        <w:ind w:firstLine="709"/>
        <w:rPr>
          <w:sz w:val="26"/>
          <w:szCs w:val="26"/>
        </w:rPr>
      </w:pPr>
      <w:r w:rsidRPr="00DB2EF2">
        <w:rPr>
          <w:sz w:val="26"/>
          <w:szCs w:val="26"/>
          <w:lang w:eastAsia="ru-RU"/>
        </w:rPr>
        <w:t>6</w:t>
      </w:r>
      <w:r w:rsidR="00A43497" w:rsidRPr="00DB2EF2">
        <w:rPr>
          <w:sz w:val="26"/>
          <w:szCs w:val="26"/>
          <w:lang w:eastAsia="ru-RU"/>
        </w:rPr>
        <w:t xml:space="preserve">.1. Место оказания </w:t>
      </w:r>
      <w:r w:rsidR="00A43497" w:rsidRPr="00DB2EF2">
        <w:rPr>
          <w:bCs/>
          <w:sz w:val="26"/>
          <w:szCs w:val="26"/>
        </w:rPr>
        <w:t xml:space="preserve">финансовой услуги - </w:t>
      </w:r>
      <w:r w:rsidR="00A43497" w:rsidRPr="00DB2EF2">
        <w:rPr>
          <w:sz w:val="26"/>
          <w:szCs w:val="26"/>
        </w:rPr>
        <w:t xml:space="preserve">РФ, </w:t>
      </w:r>
      <w:r w:rsidR="006E0457" w:rsidRPr="00DB2EF2">
        <w:rPr>
          <w:sz w:val="26"/>
          <w:szCs w:val="26"/>
        </w:rPr>
        <w:t>г. Тольятти.</w:t>
      </w:r>
    </w:p>
    <w:p w:rsidR="00341820" w:rsidRPr="008925A0" w:rsidRDefault="004D65C4" w:rsidP="008F564C">
      <w:pPr>
        <w:shd w:val="clear" w:color="auto" w:fill="FFFFFF"/>
        <w:tabs>
          <w:tab w:val="left" w:pos="993"/>
          <w:tab w:val="left" w:pos="1134"/>
          <w:tab w:val="left" w:pos="1418"/>
        </w:tabs>
        <w:spacing w:line="240" w:lineRule="auto"/>
        <w:ind w:firstLine="709"/>
        <w:rPr>
          <w:bCs/>
          <w:sz w:val="26"/>
          <w:szCs w:val="26"/>
        </w:rPr>
      </w:pPr>
      <w:r w:rsidRPr="008925A0">
        <w:rPr>
          <w:sz w:val="26"/>
          <w:szCs w:val="26"/>
        </w:rPr>
        <w:t>6</w:t>
      </w:r>
      <w:r w:rsidR="00A43497" w:rsidRPr="008925A0">
        <w:rPr>
          <w:sz w:val="26"/>
          <w:szCs w:val="26"/>
        </w:rPr>
        <w:t>.</w:t>
      </w:r>
      <w:r w:rsidR="00B1783D" w:rsidRPr="008925A0">
        <w:rPr>
          <w:sz w:val="26"/>
          <w:szCs w:val="26"/>
        </w:rPr>
        <w:t>2</w:t>
      </w:r>
      <w:r w:rsidR="00A43497" w:rsidRPr="008925A0">
        <w:rPr>
          <w:sz w:val="26"/>
          <w:szCs w:val="26"/>
        </w:rPr>
        <w:t xml:space="preserve">. </w:t>
      </w:r>
      <w:r w:rsidR="00A43497" w:rsidRPr="008925A0">
        <w:rPr>
          <w:bCs/>
          <w:sz w:val="26"/>
          <w:szCs w:val="26"/>
        </w:rPr>
        <w:t>Условия и сроки оказания финансовой услуги</w:t>
      </w:r>
      <w:r w:rsidR="00341820" w:rsidRPr="008925A0">
        <w:rPr>
          <w:bCs/>
          <w:sz w:val="26"/>
          <w:szCs w:val="26"/>
        </w:rPr>
        <w:t xml:space="preserve"> - в соответствии с проект</w:t>
      </w:r>
      <w:r w:rsidR="006E0457">
        <w:rPr>
          <w:bCs/>
          <w:sz w:val="26"/>
          <w:szCs w:val="26"/>
        </w:rPr>
        <w:t>о</w:t>
      </w:r>
      <w:r w:rsidR="00341820" w:rsidRPr="008925A0">
        <w:rPr>
          <w:bCs/>
          <w:sz w:val="26"/>
          <w:szCs w:val="26"/>
        </w:rPr>
        <w:t>м договор</w:t>
      </w:r>
      <w:r w:rsidR="006E0457">
        <w:rPr>
          <w:bCs/>
          <w:sz w:val="26"/>
          <w:szCs w:val="26"/>
        </w:rPr>
        <w:t>а</w:t>
      </w:r>
      <w:r w:rsidR="00341820" w:rsidRPr="008925A0">
        <w:rPr>
          <w:bCs/>
          <w:sz w:val="26"/>
          <w:szCs w:val="26"/>
        </w:rPr>
        <w:t xml:space="preserve"> предоставления кредитных </w:t>
      </w:r>
      <w:r w:rsidR="00341820" w:rsidRPr="00DB2EF2">
        <w:rPr>
          <w:bCs/>
          <w:sz w:val="26"/>
          <w:szCs w:val="26"/>
        </w:rPr>
        <w:t>ресурсов (Приложение №5 к Документации).</w:t>
      </w:r>
    </w:p>
    <w:p w:rsidR="007F019C" w:rsidRPr="006E0457" w:rsidRDefault="00341820" w:rsidP="006E0457">
      <w:pPr>
        <w:shd w:val="clear" w:color="auto" w:fill="FFFFFF"/>
        <w:tabs>
          <w:tab w:val="left" w:pos="993"/>
          <w:tab w:val="left" w:pos="1134"/>
          <w:tab w:val="left" w:pos="1418"/>
        </w:tabs>
        <w:spacing w:line="240" w:lineRule="auto"/>
        <w:ind w:firstLine="709"/>
        <w:rPr>
          <w:bCs/>
          <w:sz w:val="26"/>
          <w:szCs w:val="26"/>
        </w:rPr>
      </w:pPr>
      <w:r w:rsidRPr="008925A0">
        <w:rPr>
          <w:bCs/>
          <w:sz w:val="26"/>
          <w:szCs w:val="26"/>
        </w:rPr>
        <w:t>Существенные условия оказания финансовой услуги</w:t>
      </w:r>
      <w:r w:rsidR="00A43497" w:rsidRPr="008925A0">
        <w:rPr>
          <w:bCs/>
          <w:sz w:val="26"/>
          <w:szCs w:val="26"/>
        </w:rPr>
        <w:t>:</w:t>
      </w:r>
    </w:p>
    <w:p w:rsidR="008925A0" w:rsidRPr="00DB2EF2" w:rsidRDefault="00EF3DB3" w:rsidP="004B35E5">
      <w:pPr>
        <w:pStyle w:val="af2"/>
        <w:numPr>
          <w:ilvl w:val="0"/>
          <w:numId w:val="58"/>
        </w:numPr>
        <w:tabs>
          <w:tab w:val="left" w:pos="3148"/>
        </w:tabs>
        <w:spacing w:line="240" w:lineRule="auto"/>
        <w:jc w:val="both"/>
        <w:rPr>
          <w:rFonts w:ascii="Times New Roman" w:hAnsi="Times New Roman"/>
          <w:bCs/>
          <w:sz w:val="26"/>
          <w:szCs w:val="26"/>
        </w:rPr>
      </w:pPr>
      <w:r w:rsidRPr="00DB2EF2">
        <w:rPr>
          <w:rFonts w:ascii="Times New Roman" w:hAnsi="Times New Roman"/>
          <w:bCs/>
          <w:sz w:val="26"/>
          <w:szCs w:val="26"/>
        </w:rPr>
        <w:t>Форма кредитования –</w:t>
      </w:r>
      <w:r w:rsidR="003276F3">
        <w:rPr>
          <w:rFonts w:ascii="Times New Roman" w:hAnsi="Times New Roman"/>
          <w:bCs/>
          <w:sz w:val="26"/>
          <w:szCs w:val="26"/>
        </w:rPr>
        <w:t xml:space="preserve"> </w:t>
      </w:r>
      <w:r w:rsidRPr="00DB2EF2">
        <w:rPr>
          <w:rFonts w:ascii="Times New Roman" w:hAnsi="Times New Roman"/>
          <w:bCs/>
          <w:sz w:val="26"/>
          <w:szCs w:val="26"/>
        </w:rPr>
        <w:t>кредитная линия</w:t>
      </w:r>
      <w:r w:rsidR="004B35E5" w:rsidRPr="00DB2EF2">
        <w:rPr>
          <w:rFonts w:ascii="Times New Roman" w:hAnsi="Times New Roman"/>
          <w:bCs/>
          <w:sz w:val="26"/>
          <w:szCs w:val="26"/>
        </w:rPr>
        <w:t>;</w:t>
      </w:r>
    </w:p>
    <w:p w:rsidR="008925A0" w:rsidRPr="00DB2EF2" w:rsidRDefault="00EF3DB3" w:rsidP="004B35E5">
      <w:pPr>
        <w:pStyle w:val="af2"/>
        <w:numPr>
          <w:ilvl w:val="0"/>
          <w:numId w:val="58"/>
        </w:numPr>
        <w:tabs>
          <w:tab w:val="left" w:pos="3148"/>
        </w:tabs>
        <w:spacing w:line="240" w:lineRule="auto"/>
        <w:jc w:val="both"/>
        <w:rPr>
          <w:rFonts w:ascii="Times New Roman" w:hAnsi="Times New Roman"/>
          <w:bCs/>
          <w:sz w:val="26"/>
          <w:szCs w:val="26"/>
        </w:rPr>
      </w:pPr>
      <w:r w:rsidRPr="00DB2EF2">
        <w:rPr>
          <w:rFonts w:ascii="Times New Roman" w:hAnsi="Times New Roman"/>
          <w:bCs/>
          <w:sz w:val="26"/>
          <w:szCs w:val="26"/>
        </w:rPr>
        <w:t>Цель кредита</w:t>
      </w:r>
      <w:r w:rsidR="00F05DB6" w:rsidRPr="00DB2EF2">
        <w:rPr>
          <w:rFonts w:ascii="Times New Roman" w:hAnsi="Times New Roman"/>
          <w:bCs/>
          <w:sz w:val="26"/>
          <w:szCs w:val="26"/>
        </w:rPr>
        <w:t xml:space="preserve"> –</w:t>
      </w:r>
      <w:r w:rsidRPr="00DB2EF2">
        <w:rPr>
          <w:rFonts w:ascii="Times New Roman" w:hAnsi="Times New Roman"/>
          <w:bCs/>
          <w:sz w:val="26"/>
          <w:szCs w:val="26"/>
        </w:rPr>
        <w:t xml:space="preserve"> </w:t>
      </w:r>
      <w:r w:rsidR="005D7362" w:rsidRPr="005D7362">
        <w:rPr>
          <w:rFonts w:ascii="Times New Roman" w:hAnsi="Times New Roman"/>
          <w:bCs/>
          <w:sz w:val="26"/>
          <w:szCs w:val="26"/>
        </w:rPr>
        <w:t>пополнение оборотных средств</w:t>
      </w:r>
      <w:r w:rsidR="004B35E5" w:rsidRPr="005D7362">
        <w:rPr>
          <w:rFonts w:ascii="Times New Roman" w:hAnsi="Times New Roman"/>
          <w:bCs/>
          <w:sz w:val="26"/>
          <w:szCs w:val="26"/>
        </w:rPr>
        <w:t>;</w:t>
      </w:r>
    </w:p>
    <w:p w:rsidR="008925A0" w:rsidRPr="00DB2EF2" w:rsidRDefault="00EF3DB3" w:rsidP="007F019C">
      <w:pPr>
        <w:pStyle w:val="af2"/>
        <w:numPr>
          <w:ilvl w:val="0"/>
          <w:numId w:val="58"/>
        </w:numPr>
        <w:tabs>
          <w:tab w:val="left" w:pos="3148"/>
        </w:tabs>
        <w:spacing w:line="240" w:lineRule="auto"/>
        <w:jc w:val="both"/>
        <w:rPr>
          <w:rFonts w:ascii="Times New Roman" w:hAnsi="Times New Roman"/>
          <w:bCs/>
          <w:sz w:val="26"/>
          <w:szCs w:val="26"/>
        </w:rPr>
      </w:pPr>
      <w:r w:rsidRPr="00DB2EF2">
        <w:rPr>
          <w:rFonts w:ascii="Times New Roman" w:hAnsi="Times New Roman"/>
          <w:bCs/>
          <w:sz w:val="26"/>
          <w:szCs w:val="26"/>
        </w:rPr>
        <w:t xml:space="preserve">Лимит задолженности – </w:t>
      </w:r>
      <w:r w:rsidR="007F019C" w:rsidRPr="00DB2EF2">
        <w:rPr>
          <w:rFonts w:ascii="Times New Roman" w:hAnsi="Times New Roman"/>
          <w:bCs/>
          <w:sz w:val="26"/>
          <w:szCs w:val="26"/>
        </w:rPr>
        <w:t xml:space="preserve">не менее </w:t>
      </w:r>
      <w:r w:rsidR="005D7362" w:rsidRPr="005D7362">
        <w:rPr>
          <w:rFonts w:ascii="Times New Roman" w:hAnsi="Times New Roman"/>
          <w:bCs/>
          <w:sz w:val="26"/>
          <w:szCs w:val="26"/>
        </w:rPr>
        <w:t>30 000 000 (Тридцати миллионов)</w:t>
      </w:r>
      <w:r w:rsidR="007F019C" w:rsidRPr="00DB2EF2">
        <w:rPr>
          <w:rFonts w:ascii="Times New Roman" w:hAnsi="Times New Roman"/>
          <w:bCs/>
          <w:sz w:val="26"/>
          <w:szCs w:val="26"/>
        </w:rPr>
        <w:t xml:space="preserve"> рублей 00 копеек</w:t>
      </w:r>
      <w:r w:rsidRPr="00DB2EF2">
        <w:rPr>
          <w:rFonts w:ascii="Times New Roman" w:hAnsi="Times New Roman"/>
          <w:bCs/>
          <w:sz w:val="26"/>
          <w:szCs w:val="26"/>
        </w:rPr>
        <w:t>;</w:t>
      </w:r>
    </w:p>
    <w:p w:rsidR="00504608" w:rsidRPr="00DB2EF2" w:rsidRDefault="00504608" w:rsidP="00504608">
      <w:pPr>
        <w:pStyle w:val="af2"/>
        <w:numPr>
          <w:ilvl w:val="0"/>
          <w:numId w:val="58"/>
        </w:numPr>
        <w:spacing w:line="240" w:lineRule="auto"/>
        <w:jc w:val="both"/>
        <w:rPr>
          <w:rFonts w:ascii="Times New Roman" w:hAnsi="Times New Roman"/>
          <w:bCs/>
          <w:sz w:val="26"/>
          <w:szCs w:val="26"/>
        </w:rPr>
      </w:pPr>
      <w:r w:rsidRPr="00DB2EF2">
        <w:rPr>
          <w:rFonts w:ascii="Times New Roman" w:hAnsi="Times New Roman"/>
          <w:bCs/>
          <w:sz w:val="26"/>
          <w:szCs w:val="26"/>
        </w:rPr>
        <w:t>Обеспечение – поручительств</w:t>
      </w:r>
      <w:proofErr w:type="gramStart"/>
      <w:r w:rsidRPr="00DB2EF2">
        <w:rPr>
          <w:rFonts w:ascii="Times New Roman" w:hAnsi="Times New Roman"/>
          <w:bCs/>
          <w:sz w:val="26"/>
          <w:szCs w:val="26"/>
        </w:rPr>
        <w:t>о ООО</w:t>
      </w:r>
      <w:proofErr w:type="gramEnd"/>
      <w:r w:rsidRPr="00DB2EF2">
        <w:rPr>
          <w:rFonts w:ascii="Times New Roman" w:hAnsi="Times New Roman"/>
          <w:bCs/>
          <w:sz w:val="26"/>
          <w:szCs w:val="26"/>
        </w:rPr>
        <w:t xml:space="preserve"> «РКС-Холдинг»</w:t>
      </w:r>
      <w:r w:rsidR="005D7362" w:rsidRPr="005D7362">
        <w:rPr>
          <w:rFonts w:ascii="Times New Roman" w:hAnsi="Times New Roman"/>
          <w:bCs/>
          <w:sz w:val="26"/>
          <w:szCs w:val="26"/>
        </w:rPr>
        <w:t xml:space="preserve"> или без обеспечения</w:t>
      </w:r>
      <w:r w:rsidRPr="00DB2EF2">
        <w:rPr>
          <w:rFonts w:ascii="Times New Roman" w:hAnsi="Times New Roman"/>
          <w:bCs/>
          <w:sz w:val="26"/>
          <w:szCs w:val="26"/>
        </w:rPr>
        <w:t>;</w:t>
      </w:r>
    </w:p>
    <w:p w:rsidR="008925A0" w:rsidRPr="00DB2EF2" w:rsidRDefault="00EF3DB3" w:rsidP="00504608">
      <w:pPr>
        <w:pStyle w:val="af2"/>
        <w:numPr>
          <w:ilvl w:val="0"/>
          <w:numId w:val="58"/>
        </w:numPr>
        <w:spacing w:line="240" w:lineRule="auto"/>
        <w:jc w:val="both"/>
        <w:rPr>
          <w:rFonts w:ascii="Times New Roman" w:hAnsi="Times New Roman"/>
          <w:bCs/>
          <w:sz w:val="26"/>
          <w:szCs w:val="26"/>
        </w:rPr>
      </w:pPr>
      <w:r w:rsidRPr="00DB2EF2">
        <w:rPr>
          <w:rFonts w:ascii="Times New Roman" w:hAnsi="Times New Roman"/>
          <w:bCs/>
          <w:sz w:val="26"/>
          <w:szCs w:val="26"/>
        </w:rPr>
        <w:lastRenderedPageBreak/>
        <w:t>Срок действия кредитной линии – н</w:t>
      </w:r>
      <w:r w:rsidR="007F019C" w:rsidRPr="00DB2EF2">
        <w:rPr>
          <w:rFonts w:ascii="Times New Roman" w:hAnsi="Times New Roman"/>
          <w:sz w:val="26"/>
          <w:szCs w:val="26"/>
        </w:rPr>
        <w:t xml:space="preserve">е менее </w:t>
      </w:r>
      <w:r w:rsidR="003276F3">
        <w:rPr>
          <w:rFonts w:ascii="Times New Roman" w:hAnsi="Times New Roman"/>
          <w:sz w:val="26"/>
          <w:szCs w:val="26"/>
        </w:rPr>
        <w:t>365 (Триста шестьдесят пять) дней</w:t>
      </w:r>
      <w:r w:rsidRPr="00DB2EF2">
        <w:rPr>
          <w:rFonts w:ascii="Times New Roman" w:hAnsi="Times New Roman"/>
          <w:sz w:val="26"/>
          <w:szCs w:val="26"/>
        </w:rPr>
        <w:t>;</w:t>
      </w:r>
    </w:p>
    <w:p w:rsidR="00504608" w:rsidRPr="00DB2EF2" w:rsidRDefault="00504608" w:rsidP="00504608">
      <w:pPr>
        <w:pStyle w:val="af2"/>
        <w:numPr>
          <w:ilvl w:val="0"/>
          <w:numId w:val="58"/>
        </w:numPr>
        <w:tabs>
          <w:tab w:val="left" w:pos="3148"/>
        </w:tabs>
        <w:spacing w:line="240" w:lineRule="auto"/>
        <w:jc w:val="both"/>
        <w:rPr>
          <w:rFonts w:ascii="Times New Roman" w:hAnsi="Times New Roman"/>
          <w:bCs/>
          <w:sz w:val="26"/>
          <w:szCs w:val="26"/>
        </w:rPr>
      </w:pPr>
      <w:r w:rsidRPr="00DB2EF2">
        <w:rPr>
          <w:rFonts w:ascii="Times New Roman" w:hAnsi="Times New Roman"/>
          <w:bCs/>
          <w:sz w:val="26"/>
          <w:szCs w:val="26"/>
        </w:rPr>
        <w:t xml:space="preserve"> Процентная ставка за пользование кредитными ресурсами – </w:t>
      </w:r>
      <w:r w:rsidR="005D7362" w:rsidRPr="005D7362">
        <w:rPr>
          <w:rFonts w:ascii="Times New Roman" w:hAnsi="Times New Roman"/>
          <w:bCs/>
          <w:sz w:val="26"/>
          <w:szCs w:val="26"/>
        </w:rPr>
        <w:t>не более 11 (Одиннадцать) процентов годовых</w:t>
      </w:r>
      <w:r w:rsidRPr="00DB2EF2">
        <w:rPr>
          <w:rFonts w:ascii="Times New Roman" w:hAnsi="Times New Roman"/>
          <w:bCs/>
          <w:sz w:val="26"/>
          <w:szCs w:val="26"/>
        </w:rPr>
        <w:t>;</w:t>
      </w:r>
    </w:p>
    <w:p w:rsidR="00D47515" w:rsidRPr="00B146DE" w:rsidRDefault="004D65C4" w:rsidP="007F019C">
      <w:pPr>
        <w:shd w:val="clear" w:color="auto" w:fill="FFFFFF"/>
        <w:tabs>
          <w:tab w:val="left" w:pos="993"/>
          <w:tab w:val="left" w:pos="1134"/>
          <w:tab w:val="left" w:pos="1418"/>
        </w:tabs>
        <w:spacing w:line="240" w:lineRule="auto"/>
        <w:ind w:firstLine="709"/>
        <w:rPr>
          <w:b/>
          <w:bCs/>
          <w:sz w:val="26"/>
          <w:szCs w:val="26"/>
        </w:rPr>
      </w:pPr>
      <w:r w:rsidRPr="00B146DE">
        <w:rPr>
          <w:b/>
          <w:sz w:val="26"/>
          <w:szCs w:val="26"/>
          <w:lang w:eastAsia="ru-RU"/>
        </w:rPr>
        <w:t>7</w:t>
      </w:r>
      <w:r w:rsidR="00D47515" w:rsidRPr="00B146DE">
        <w:rPr>
          <w:b/>
          <w:bCs/>
          <w:sz w:val="26"/>
          <w:szCs w:val="26"/>
        </w:rPr>
        <w:t>. Начальная</w:t>
      </w:r>
      <w:r w:rsidR="002705A0" w:rsidRPr="00B146DE">
        <w:rPr>
          <w:b/>
          <w:bCs/>
          <w:sz w:val="26"/>
          <w:szCs w:val="26"/>
        </w:rPr>
        <w:t xml:space="preserve"> (максимальная)</w:t>
      </w:r>
      <w:r w:rsidR="00D47515" w:rsidRPr="00B146DE">
        <w:rPr>
          <w:b/>
          <w:bCs/>
          <w:sz w:val="26"/>
          <w:szCs w:val="26"/>
        </w:rPr>
        <w:t xml:space="preserve"> цена </w:t>
      </w:r>
      <w:r w:rsidR="002279D7" w:rsidRPr="00B146DE">
        <w:rPr>
          <w:b/>
          <w:bCs/>
          <w:sz w:val="26"/>
          <w:szCs w:val="26"/>
        </w:rPr>
        <w:t>Договора</w:t>
      </w:r>
      <w:r w:rsidR="00D47515" w:rsidRPr="00B146DE">
        <w:rPr>
          <w:b/>
          <w:bCs/>
          <w:sz w:val="26"/>
          <w:szCs w:val="26"/>
        </w:rPr>
        <w:t>.</w:t>
      </w:r>
    </w:p>
    <w:p w:rsidR="005946E1" w:rsidRPr="005D7362" w:rsidRDefault="002705A0" w:rsidP="008F564C">
      <w:pPr>
        <w:shd w:val="clear" w:color="auto" w:fill="FFFFFF"/>
        <w:tabs>
          <w:tab w:val="left" w:pos="993"/>
          <w:tab w:val="left" w:pos="1134"/>
          <w:tab w:val="left" w:pos="1418"/>
        </w:tabs>
        <w:spacing w:line="240" w:lineRule="auto"/>
        <w:ind w:firstLine="709"/>
        <w:rPr>
          <w:bCs/>
          <w:sz w:val="26"/>
          <w:szCs w:val="26"/>
        </w:rPr>
      </w:pPr>
      <w:r w:rsidRPr="00B146DE">
        <w:rPr>
          <w:bCs/>
          <w:sz w:val="26"/>
          <w:szCs w:val="26"/>
        </w:rPr>
        <w:t xml:space="preserve">Начальная (максимальная) цена </w:t>
      </w:r>
      <w:r w:rsidR="00024DF6" w:rsidRPr="00B146DE">
        <w:rPr>
          <w:bCs/>
          <w:sz w:val="26"/>
          <w:szCs w:val="26"/>
        </w:rPr>
        <w:t>Договор</w:t>
      </w:r>
      <w:r w:rsidR="00E849E9" w:rsidRPr="00B146DE">
        <w:rPr>
          <w:bCs/>
          <w:sz w:val="26"/>
          <w:szCs w:val="26"/>
        </w:rPr>
        <w:t>а</w:t>
      </w:r>
      <w:r w:rsidR="00024DF6" w:rsidRPr="00B146DE">
        <w:rPr>
          <w:bCs/>
          <w:sz w:val="26"/>
          <w:szCs w:val="26"/>
        </w:rPr>
        <w:t xml:space="preserve"> </w:t>
      </w:r>
      <w:r w:rsidR="008925A0" w:rsidRPr="00B146DE">
        <w:rPr>
          <w:bCs/>
          <w:sz w:val="26"/>
          <w:szCs w:val="26"/>
        </w:rPr>
        <w:t xml:space="preserve">– </w:t>
      </w:r>
      <w:r w:rsidR="005D7362" w:rsidRPr="005D7362">
        <w:rPr>
          <w:bCs/>
          <w:sz w:val="26"/>
          <w:szCs w:val="26"/>
        </w:rPr>
        <w:t>3 300 000,00 (Три миллиона триста тысяч) рублей 00 коп</w:t>
      </w:r>
      <w:r w:rsidR="00E849E9" w:rsidRPr="00B146DE">
        <w:rPr>
          <w:bCs/>
          <w:sz w:val="26"/>
          <w:szCs w:val="26"/>
        </w:rPr>
        <w:t>.</w:t>
      </w:r>
    </w:p>
    <w:p w:rsidR="001D15F9" w:rsidRPr="00B146DE" w:rsidRDefault="00D47515" w:rsidP="008F564C">
      <w:pPr>
        <w:shd w:val="clear" w:color="auto" w:fill="FFFFFF"/>
        <w:tabs>
          <w:tab w:val="left" w:pos="993"/>
          <w:tab w:val="left" w:pos="1134"/>
          <w:tab w:val="left" w:pos="1418"/>
        </w:tabs>
        <w:spacing w:line="240" w:lineRule="auto"/>
        <w:ind w:firstLine="709"/>
        <w:rPr>
          <w:bCs/>
          <w:sz w:val="26"/>
          <w:szCs w:val="26"/>
        </w:rPr>
      </w:pPr>
      <w:r w:rsidRPr="00B146DE">
        <w:rPr>
          <w:bCs/>
          <w:sz w:val="26"/>
          <w:szCs w:val="26"/>
        </w:rPr>
        <w:t xml:space="preserve">Данная цена не может быть превышена при заключении </w:t>
      </w:r>
      <w:r w:rsidR="002279D7" w:rsidRPr="00B146DE">
        <w:rPr>
          <w:bCs/>
          <w:sz w:val="26"/>
          <w:szCs w:val="26"/>
        </w:rPr>
        <w:t>Договора</w:t>
      </w:r>
      <w:r w:rsidR="00120EDA" w:rsidRPr="00B146DE">
        <w:rPr>
          <w:bCs/>
          <w:sz w:val="26"/>
          <w:szCs w:val="26"/>
        </w:rPr>
        <w:t>.</w:t>
      </w:r>
      <w:r w:rsidRPr="00B146DE">
        <w:rPr>
          <w:bCs/>
          <w:sz w:val="26"/>
          <w:szCs w:val="26"/>
        </w:rPr>
        <w:t xml:space="preserve"> </w:t>
      </w:r>
    </w:p>
    <w:p w:rsidR="00E849E9" w:rsidRPr="00B146DE" w:rsidRDefault="00E849E9" w:rsidP="008F564C">
      <w:pPr>
        <w:shd w:val="clear" w:color="auto" w:fill="FFFFFF"/>
        <w:tabs>
          <w:tab w:val="left" w:pos="993"/>
          <w:tab w:val="left" w:pos="1134"/>
          <w:tab w:val="left" w:pos="1418"/>
        </w:tabs>
        <w:spacing w:line="240" w:lineRule="auto"/>
        <w:ind w:firstLine="709"/>
        <w:rPr>
          <w:bCs/>
          <w:sz w:val="26"/>
          <w:szCs w:val="26"/>
        </w:rPr>
      </w:pPr>
    </w:p>
    <w:p w:rsidR="006A5471" w:rsidRPr="00B146DE" w:rsidRDefault="004D65C4" w:rsidP="008925A0">
      <w:pPr>
        <w:shd w:val="clear" w:color="auto" w:fill="FFFFFF"/>
        <w:tabs>
          <w:tab w:val="left" w:pos="993"/>
          <w:tab w:val="left" w:pos="1134"/>
          <w:tab w:val="left" w:pos="1418"/>
        </w:tabs>
        <w:spacing w:line="240" w:lineRule="auto"/>
        <w:ind w:firstLine="709"/>
        <w:rPr>
          <w:b/>
          <w:bCs/>
          <w:sz w:val="26"/>
          <w:szCs w:val="26"/>
        </w:rPr>
      </w:pPr>
      <w:r w:rsidRPr="00B146DE">
        <w:rPr>
          <w:b/>
          <w:bCs/>
          <w:sz w:val="26"/>
          <w:szCs w:val="26"/>
        </w:rPr>
        <w:t>8</w:t>
      </w:r>
      <w:r w:rsidR="006A5471" w:rsidRPr="00B146DE">
        <w:rPr>
          <w:b/>
          <w:bCs/>
          <w:sz w:val="26"/>
          <w:szCs w:val="26"/>
        </w:rPr>
        <w:t xml:space="preserve">. Порядок формирования цены </w:t>
      </w:r>
      <w:r w:rsidR="002279D7" w:rsidRPr="00B146DE">
        <w:rPr>
          <w:b/>
          <w:bCs/>
          <w:sz w:val="26"/>
          <w:szCs w:val="26"/>
        </w:rPr>
        <w:t>Договора</w:t>
      </w:r>
      <w:r w:rsidR="006A5471" w:rsidRPr="00B146DE">
        <w:rPr>
          <w:b/>
          <w:bCs/>
          <w:sz w:val="26"/>
          <w:szCs w:val="26"/>
        </w:rPr>
        <w:t>.</w:t>
      </w:r>
    </w:p>
    <w:p w:rsidR="00C36D68" w:rsidRPr="00B146DE" w:rsidRDefault="004D65C4" w:rsidP="008925A0">
      <w:pPr>
        <w:shd w:val="clear" w:color="auto" w:fill="FFFFFF"/>
        <w:tabs>
          <w:tab w:val="left" w:pos="993"/>
          <w:tab w:val="left" w:pos="1134"/>
          <w:tab w:val="left" w:pos="1418"/>
        </w:tabs>
        <w:spacing w:line="240" w:lineRule="auto"/>
        <w:ind w:firstLine="709"/>
        <w:rPr>
          <w:sz w:val="26"/>
          <w:szCs w:val="26"/>
        </w:rPr>
      </w:pPr>
      <w:r w:rsidRPr="00B146DE">
        <w:rPr>
          <w:bCs/>
          <w:sz w:val="26"/>
          <w:szCs w:val="26"/>
        </w:rPr>
        <w:t>8</w:t>
      </w:r>
      <w:r w:rsidR="006A5471" w:rsidRPr="00B146DE">
        <w:rPr>
          <w:sz w:val="26"/>
          <w:szCs w:val="26"/>
        </w:rPr>
        <w:t xml:space="preserve">.1. </w:t>
      </w:r>
      <w:r w:rsidR="00BD1BB0" w:rsidRPr="00B146DE">
        <w:rPr>
          <w:sz w:val="26"/>
          <w:szCs w:val="26"/>
        </w:rPr>
        <w:tab/>
        <w:t>Порядок формирования начальной</w:t>
      </w:r>
      <w:r w:rsidRPr="00B146DE">
        <w:rPr>
          <w:sz w:val="26"/>
          <w:szCs w:val="26"/>
        </w:rPr>
        <w:t xml:space="preserve"> </w:t>
      </w:r>
      <w:r w:rsidRPr="00B146DE">
        <w:rPr>
          <w:bCs/>
          <w:sz w:val="26"/>
          <w:szCs w:val="26"/>
        </w:rPr>
        <w:t>(максимальной)</w:t>
      </w:r>
      <w:r w:rsidR="00BD1BB0" w:rsidRPr="00B146DE">
        <w:rPr>
          <w:sz w:val="26"/>
          <w:szCs w:val="26"/>
        </w:rPr>
        <w:t xml:space="preserve"> цены </w:t>
      </w:r>
      <w:r w:rsidR="002279D7" w:rsidRPr="00B146DE">
        <w:rPr>
          <w:sz w:val="26"/>
          <w:szCs w:val="26"/>
        </w:rPr>
        <w:t>Договора</w:t>
      </w:r>
      <w:r w:rsidR="00BD1BB0" w:rsidRPr="00B146DE">
        <w:rPr>
          <w:sz w:val="26"/>
          <w:szCs w:val="26"/>
        </w:rPr>
        <w:t xml:space="preserve"> устанавливается, исходя из процентной ставки за пользование кредитными ресурсами </w:t>
      </w:r>
      <w:r w:rsidR="00D50EBA" w:rsidRPr="00D50EBA">
        <w:rPr>
          <w:sz w:val="26"/>
          <w:szCs w:val="26"/>
        </w:rPr>
        <w:t xml:space="preserve">в течение всего срока действия </w:t>
      </w:r>
      <w:r w:rsidR="00D50EBA">
        <w:rPr>
          <w:sz w:val="26"/>
          <w:szCs w:val="26"/>
        </w:rPr>
        <w:t>Д</w:t>
      </w:r>
      <w:r w:rsidR="00D50EBA" w:rsidRPr="00D50EBA">
        <w:rPr>
          <w:sz w:val="26"/>
          <w:szCs w:val="26"/>
        </w:rPr>
        <w:t>оговора</w:t>
      </w:r>
      <w:r w:rsidR="00BD1BB0" w:rsidRPr="00B146DE">
        <w:rPr>
          <w:sz w:val="26"/>
          <w:szCs w:val="26"/>
        </w:rPr>
        <w:t xml:space="preserve">. При этом начальная </w:t>
      </w:r>
      <w:r w:rsidRPr="00B146DE">
        <w:rPr>
          <w:bCs/>
          <w:sz w:val="26"/>
          <w:szCs w:val="26"/>
        </w:rPr>
        <w:t xml:space="preserve">(максимальная) </w:t>
      </w:r>
      <w:r w:rsidR="00BD1BB0" w:rsidRPr="00B146DE">
        <w:rPr>
          <w:sz w:val="26"/>
          <w:szCs w:val="26"/>
        </w:rPr>
        <w:t xml:space="preserve">цена </w:t>
      </w:r>
      <w:r w:rsidR="002279D7" w:rsidRPr="00B146DE">
        <w:rPr>
          <w:sz w:val="26"/>
          <w:szCs w:val="26"/>
        </w:rPr>
        <w:t>Договора</w:t>
      </w:r>
      <w:r w:rsidR="00BD1BB0" w:rsidRPr="00B146DE">
        <w:rPr>
          <w:sz w:val="26"/>
          <w:szCs w:val="26"/>
        </w:rPr>
        <w:t xml:space="preserve"> не может быть выше </w:t>
      </w:r>
      <w:r w:rsidR="005E7760" w:rsidRPr="00B146DE">
        <w:rPr>
          <w:sz w:val="26"/>
          <w:szCs w:val="26"/>
        </w:rPr>
        <w:t>размера</w:t>
      </w:r>
      <w:r w:rsidR="00BD1BB0" w:rsidRPr="00B146DE">
        <w:rPr>
          <w:sz w:val="26"/>
          <w:szCs w:val="26"/>
        </w:rPr>
        <w:t>, указанн</w:t>
      </w:r>
      <w:r w:rsidR="005E7760" w:rsidRPr="00B146DE">
        <w:rPr>
          <w:sz w:val="26"/>
          <w:szCs w:val="26"/>
        </w:rPr>
        <w:t>ого</w:t>
      </w:r>
      <w:r w:rsidR="00BD1BB0" w:rsidRPr="00B146DE">
        <w:rPr>
          <w:sz w:val="26"/>
          <w:szCs w:val="26"/>
        </w:rPr>
        <w:t xml:space="preserve"> в п. </w:t>
      </w:r>
      <w:r w:rsidRPr="00B146DE">
        <w:rPr>
          <w:sz w:val="26"/>
          <w:szCs w:val="26"/>
        </w:rPr>
        <w:t>7</w:t>
      </w:r>
      <w:r w:rsidR="00BD1BB0" w:rsidRPr="00B146DE">
        <w:rPr>
          <w:sz w:val="26"/>
          <w:szCs w:val="26"/>
        </w:rPr>
        <w:t xml:space="preserve"> </w:t>
      </w:r>
      <w:r w:rsidR="002705A0" w:rsidRPr="00B146DE">
        <w:rPr>
          <w:sz w:val="26"/>
          <w:szCs w:val="26"/>
        </w:rPr>
        <w:t>Д</w:t>
      </w:r>
      <w:r w:rsidR="00BD1BB0" w:rsidRPr="00B146DE">
        <w:rPr>
          <w:sz w:val="26"/>
          <w:szCs w:val="26"/>
        </w:rPr>
        <w:t xml:space="preserve">окументации. </w:t>
      </w:r>
    </w:p>
    <w:p w:rsidR="002705A0" w:rsidRPr="00B146DE" w:rsidRDefault="004D65C4" w:rsidP="008925A0">
      <w:pPr>
        <w:shd w:val="clear" w:color="auto" w:fill="FFFFFF"/>
        <w:tabs>
          <w:tab w:val="left" w:pos="993"/>
          <w:tab w:val="left" w:pos="1134"/>
          <w:tab w:val="left" w:pos="1418"/>
        </w:tabs>
        <w:spacing w:line="240" w:lineRule="auto"/>
        <w:ind w:firstLine="709"/>
        <w:rPr>
          <w:sz w:val="26"/>
          <w:szCs w:val="26"/>
        </w:rPr>
      </w:pPr>
      <w:r w:rsidRPr="00B146DE">
        <w:rPr>
          <w:sz w:val="26"/>
          <w:szCs w:val="26"/>
          <w:lang w:eastAsia="ru-RU"/>
        </w:rPr>
        <w:t>8.</w:t>
      </w:r>
      <w:r w:rsidR="005E7760" w:rsidRPr="00B146DE">
        <w:rPr>
          <w:sz w:val="26"/>
          <w:szCs w:val="26"/>
          <w:lang w:eastAsia="ru-RU"/>
        </w:rPr>
        <w:t>2</w:t>
      </w:r>
      <w:r w:rsidRPr="00B146DE">
        <w:rPr>
          <w:sz w:val="26"/>
          <w:szCs w:val="26"/>
          <w:lang w:eastAsia="ru-RU"/>
        </w:rPr>
        <w:t xml:space="preserve">. </w:t>
      </w:r>
      <w:r w:rsidR="002705A0" w:rsidRPr="00B146DE">
        <w:rPr>
          <w:sz w:val="26"/>
          <w:szCs w:val="26"/>
          <w:lang w:eastAsia="ru-RU"/>
        </w:rPr>
        <w:t>Налоги и другие обязательные платежи отсутствуют (услуга не подлежит налогообложению).</w:t>
      </w:r>
    </w:p>
    <w:p w:rsidR="001D15F9" w:rsidRPr="008925A0" w:rsidRDefault="004D65C4" w:rsidP="008925A0">
      <w:pPr>
        <w:shd w:val="clear" w:color="auto" w:fill="FFFFFF"/>
        <w:tabs>
          <w:tab w:val="left" w:pos="993"/>
          <w:tab w:val="left" w:pos="1134"/>
          <w:tab w:val="left" w:pos="1418"/>
        </w:tabs>
        <w:spacing w:line="240" w:lineRule="auto"/>
        <w:ind w:firstLine="709"/>
        <w:rPr>
          <w:sz w:val="26"/>
          <w:szCs w:val="26"/>
        </w:rPr>
      </w:pPr>
      <w:r w:rsidRPr="00B146DE">
        <w:rPr>
          <w:sz w:val="26"/>
          <w:szCs w:val="26"/>
        </w:rPr>
        <w:t>8</w:t>
      </w:r>
      <w:r w:rsidR="006A5471" w:rsidRPr="00B146DE">
        <w:rPr>
          <w:sz w:val="26"/>
          <w:szCs w:val="26"/>
        </w:rPr>
        <w:t>.</w:t>
      </w:r>
      <w:r w:rsidRPr="00B146DE">
        <w:rPr>
          <w:sz w:val="26"/>
          <w:szCs w:val="26"/>
        </w:rPr>
        <w:t>4</w:t>
      </w:r>
      <w:r w:rsidR="006A5471" w:rsidRPr="00B146DE">
        <w:rPr>
          <w:sz w:val="26"/>
          <w:szCs w:val="26"/>
        </w:rPr>
        <w:t xml:space="preserve">. Валюта, используемая для формирования цены </w:t>
      </w:r>
      <w:r w:rsidR="002279D7" w:rsidRPr="00B146DE">
        <w:rPr>
          <w:sz w:val="26"/>
          <w:szCs w:val="26"/>
        </w:rPr>
        <w:t>Договора</w:t>
      </w:r>
      <w:r w:rsidR="006A5471" w:rsidRPr="00B146DE">
        <w:rPr>
          <w:sz w:val="26"/>
          <w:szCs w:val="26"/>
        </w:rPr>
        <w:t xml:space="preserve"> – рубль Российской Федерации.</w:t>
      </w:r>
    </w:p>
    <w:p w:rsidR="006A5471" w:rsidRPr="008925A0" w:rsidRDefault="004D65C4" w:rsidP="008925A0">
      <w:pPr>
        <w:shd w:val="clear" w:color="auto" w:fill="FFFFFF"/>
        <w:tabs>
          <w:tab w:val="left" w:pos="993"/>
          <w:tab w:val="left" w:pos="1134"/>
          <w:tab w:val="left" w:pos="1418"/>
        </w:tabs>
        <w:spacing w:line="240" w:lineRule="auto"/>
        <w:ind w:firstLine="709"/>
        <w:rPr>
          <w:b/>
          <w:bCs/>
          <w:sz w:val="26"/>
          <w:szCs w:val="26"/>
        </w:rPr>
      </w:pPr>
      <w:r w:rsidRPr="008925A0">
        <w:rPr>
          <w:b/>
          <w:bCs/>
          <w:sz w:val="26"/>
          <w:szCs w:val="26"/>
        </w:rPr>
        <w:t>9</w:t>
      </w:r>
      <w:r w:rsidR="006A5471" w:rsidRPr="008925A0">
        <w:rPr>
          <w:b/>
          <w:bCs/>
          <w:sz w:val="26"/>
          <w:szCs w:val="26"/>
        </w:rPr>
        <w:t xml:space="preserve">. Источник </w:t>
      </w:r>
      <w:r w:rsidR="005B781A" w:rsidRPr="008925A0">
        <w:rPr>
          <w:b/>
          <w:bCs/>
          <w:sz w:val="26"/>
          <w:szCs w:val="26"/>
        </w:rPr>
        <w:t>финансирования</w:t>
      </w:r>
      <w:r w:rsidRPr="008925A0">
        <w:rPr>
          <w:b/>
          <w:bCs/>
          <w:sz w:val="26"/>
          <w:szCs w:val="26"/>
        </w:rPr>
        <w:t>,</w:t>
      </w:r>
      <w:r w:rsidR="006A5471" w:rsidRPr="008925A0">
        <w:rPr>
          <w:b/>
          <w:bCs/>
          <w:sz w:val="26"/>
          <w:szCs w:val="26"/>
        </w:rPr>
        <w:t xml:space="preserve"> </w:t>
      </w:r>
      <w:r w:rsidR="002705A0" w:rsidRPr="008925A0">
        <w:rPr>
          <w:b/>
          <w:bCs/>
          <w:sz w:val="26"/>
          <w:szCs w:val="26"/>
        </w:rPr>
        <w:t xml:space="preserve">форма, сроки и </w:t>
      </w:r>
      <w:r w:rsidR="006A5471" w:rsidRPr="008925A0">
        <w:rPr>
          <w:b/>
          <w:bCs/>
          <w:sz w:val="26"/>
          <w:szCs w:val="26"/>
        </w:rPr>
        <w:t>порядок</w:t>
      </w:r>
      <w:r w:rsidR="002705A0" w:rsidRPr="008925A0">
        <w:rPr>
          <w:b/>
          <w:bCs/>
          <w:sz w:val="26"/>
          <w:szCs w:val="26"/>
        </w:rPr>
        <w:t xml:space="preserve"> </w:t>
      </w:r>
      <w:r w:rsidR="00C15DA0" w:rsidRPr="008925A0">
        <w:rPr>
          <w:b/>
          <w:bCs/>
          <w:sz w:val="26"/>
          <w:szCs w:val="26"/>
        </w:rPr>
        <w:t xml:space="preserve">оплаты </w:t>
      </w:r>
      <w:r w:rsidR="002705A0" w:rsidRPr="008925A0">
        <w:rPr>
          <w:b/>
          <w:bCs/>
          <w:sz w:val="26"/>
          <w:szCs w:val="26"/>
        </w:rPr>
        <w:t>финансовой услуги</w:t>
      </w:r>
      <w:r w:rsidR="00C15DA0" w:rsidRPr="008925A0">
        <w:rPr>
          <w:b/>
          <w:bCs/>
          <w:sz w:val="26"/>
          <w:szCs w:val="26"/>
        </w:rPr>
        <w:t>.</w:t>
      </w:r>
    </w:p>
    <w:p w:rsidR="006A5471" w:rsidRPr="008925A0" w:rsidRDefault="004D65C4" w:rsidP="008925A0">
      <w:pPr>
        <w:shd w:val="clear" w:color="auto" w:fill="FFFFFF"/>
        <w:tabs>
          <w:tab w:val="left" w:pos="993"/>
          <w:tab w:val="left" w:pos="1134"/>
          <w:tab w:val="left" w:pos="1418"/>
        </w:tabs>
        <w:spacing w:line="240" w:lineRule="auto"/>
        <w:ind w:firstLine="709"/>
        <w:rPr>
          <w:bCs/>
          <w:sz w:val="26"/>
          <w:szCs w:val="26"/>
        </w:rPr>
      </w:pPr>
      <w:r w:rsidRPr="008925A0">
        <w:rPr>
          <w:bCs/>
          <w:sz w:val="26"/>
          <w:szCs w:val="26"/>
        </w:rPr>
        <w:t>9</w:t>
      </w:r>
      <w:r w:rsidR="006A5471" w:rsidRPr="008925A0">
        <w:rPr>
          <w:bCs/>
          <w:sz w:val="26"/>
          <w:szCs w:val="26"/>
        </w:rPr>
        <w:t xml:space="preserve">.1. </w:t>
      </w:r>
      <w:r w:rsidR="00EF3DB3" w:rsidRPr="008925A0">
        <w:rPr>
          <w:bCs/>
          <w:sz w:val="26"/>
          <w:szCs w:val="26"/>
        </w:rPr>
        <w:t xml:space="preserve">Финансирование </w:t>
      </w:r>
      <w:r w:rsidRPr="008925A0">
        <w:rPr>
          <w:bCs/>
          <w:sz w:val="26"/>
          <w:szCs w:val="26"/>
        </w:rPr>
        <w:t>Д</w:t>
      </w:r>
      <w:r w:rsidR="00486AD9">
        <w:rPr>
          <w:bCs/>
          <w:sz w:val="26"/>
          <w:szCs w:val="26"/>
        </w:rPr>
        <w:t>оговора</w:t>
      </w:r>
      <w:r w:rsidR="00EF3DB3" w:rsidRPr="008925A0">
        <w:rPr>
          <w:bCs/>
          <w:sz w:val="26"/>
          <w:szCs w:val="26"/>
        </w:rPr>
        <w:t xml:space="preserve"> осуществляется за счёт собственных средств Организатора запроса предложений</w:t>
      </w:r>
      <w:r w:rsidR="005B781A" w:rsidRPr="008925A0">
        <w:rPr>
          <w:sz w:val="26"/>
          <w:szCs w:val="26"/>
        </w:rPr>
        <w:t>.</w:t>
      </w:r>
    </w:p>
    <w:p w:rsidR="001D15F9" w:rsidRPr="00B146DE" w:rsidRDefault="004D65C4" w:rsidP="008925A0">
      <w:pPr>
        <w:shd w:val="clear" w:color="auto" w:fill="FFFFFF"/>
        <w:tabs>
          <w:tab w:val="left" w:pos="993"/>
          <w:tab w:val="left" w:pos="1134"/>
          <w:tab w:val="left" w:pos="1418"/>
        </w:tabs>
        <w:spacing w:line="240" w:lineRule="auto"/>
        <w:ind w:firstLine="709"/>
        <w:rPr>
          <w:bCs/>
          <w:sz w:val="26"/>
          <w:szCs w:val="26"/>
        </w:rPr>
      </w:pPr>
      <w:r w:rsidRPr="008925A0">
        <w:rPr>
          <w:bCs/>
          <w:sz w:val="26"/>
          <w:szCs w:val="26"/>
        </w:rPr>
        <w:t>9</w:t>
      </w:r>
      <w:r w:rsidR="006A5471" w:rsidRPr="008925A0">
        <w:rPr>
          <w:bCs/>
          <w:sz w:val="26"/>
          <w:szCs w:val="26"/>
        </w:rPr>
        <w:t xml:space="preserve">.2. </w:t>
      </w:r>
      <w:r w:rsidR="002705A0" w:rsidRPr="008925A0">
        <w:rPr>
          <w:bCs/>
          <w:sz w:val="26"/>
          <w:szCs w:val="26"/>
        </w:rPr>
        <w:t>Форма, сроки и п</w:t>
      </w:r>
      <w:r w:rsidR="006A5471" w:rsidRPr="008925A0">
        <w:rPr>
          <w:bCs/>
          <w:sz w:val="26"/>
          <w:szCs w:val="26"/>
        </w:rPr>
        <w:t xml:space="preserve">орядок </w:t>
      </w:r>
      <w:r w:rsidR="006A5471" w:rsidRPr="00B146DE">
        <w:rPr>
          <w:bCs/>
          <w:sz w:val="26"/>
          <w:szCs w:val="26"/>
        </w:rPr>
        <w:t>оплаты</w:t>
      </w:r>
      <w:r w:rsidR="00C15DA0" w:rsidRPr="00B146DE">
        <w:rPr>
          <w:bCs/>
          <w:sz w:val="26"/>
          <w:szCs w:val="26"/>
        </w:rPr>
        <w:t xml:space="preserve"> </w:t>
      </w:r>
      <w:r w:rsidR="002279D7" w:rsidRPr="00B146DE">
        <w:rPr>
          <w:bCs/>
          <w:sz w:val="26"/>
          <w:szCs w:val="26"/>
        </w:rPr>
        <w:t>Договора</w:t>
      </w:r>
      <w:r w:rsidR="002705A0" w:rsidRPr="00B146DE">
        <w:rPr>
          <w:bCs/>
          <w:sz w:val="26"/>
          <w:szCs w:val="26"/>
        </w:rPr>
        <w:t xml:space="preserve"> указаны</w:t>
      </w:r>
      <w:r w:rsidR="006A5471" w:rsidRPr="00B146DE">
        <w:rPr>
          <w:bCs/>
          <w:sz w:val="26"/>
          <w:szCs w:val="26"/>
        </w:rPr>
        <w:t xml:space="preserve"> в </w:t>
      </w:r>
      <w:r w:rsidR="002705A0" w:rsidRPr="00B146DE">
        <w:rPr>
          <w:bCs/>
          <w:sz w:val="26"/>
          <w:szCs w:val="26"/>
        </w:rPr>
        <w:t xml:space="preserve">Приложении №5 к Документации </w:t>
      </w:r>
      <w:r w:rsidR="002705A0" w:rsidRPr="00B146DE">
        <w:rPr>
          <w:sz w:val="26"/>
          <w:szCs w:val="26"/>
          <w:lang w:eastAsia="ru-RU"/>
        </w:rPr>
        <w:t>«Проект договора предоставления кредитных ресурсов</w:t>
      </w:r>
      <w:r w:rsidR="00C15DA0" w:rsidRPr="00B146DE">
        <w:rPr>
          <w:bCs/>
          <w:sz w:val="26"/>
          <w:szCs w:val="26"/>
        </w:rPr>
        <w:t>.</w:t>
      </w:r>
    </w:p>
    <w:p w:rsidR="001D15F9" w:rsidRPr="00B146DE" w:rsidRDefault="004D65C4" w:rsidP="008925A0">
      <w:pPr>
        <w:shd w:val="clear" w:color="auto" w:fill="FFFFFF"/>
        <w:tabs>
          <w:tab w:val="left" w:pos="993"/>
          <w:tab w:val="left" w:pos="1134"/>
          <w:tab w:val="left" w:pos="1418"/>
        </w:tabs>
        <w:spacing w:line="240" w:lineRule="auto"/>
        <w:ind w:firstLine="709"/>
        <w:rPr>
          <w:b/>
          <w:bCs/>
          <w:sz w:val="26"/>
          <w:szCs w:val="26"/>
        </w:rPr>
      </w:pPr>
      <w:r w:rsidRPr="00B146DE">
        <w:rPr>
          <w:b/>
          <w:bCs/>
          <w:sz w:val="26"/>
          <w:szCs w:val="26"/>
        </w:rPr>
        <w:t>10</w:t>
      </w:r>
      <w:r w:rsidR="001D15F9" w:rsidRPr="00B146DE">
        <w:rPr>
          <w:b/>
          <w:bCs/>
          <w:sz w:val="26"/>
          <w:szCs w:val="26"/>
        </w:rPr>
        <w:t xml:space="preserve">. Требования </w:t>
      </w:r>
      <w:r w:rsidR="00430760" w:rsidRPr="00B146DE">
        <w:rPr>
          <w:b/>
          <w:bCs/>
          <w:sz w:val="26"/>
          <w:szCs w:val="26"/>
        </w:rPr>
        <w:t xml:space="preserve">к претендентам на участие в </w:t>
      </w:r>
      <w:r w:rsidR="004825A1" w:rsidRPr="00B146DE">
        <w:rPr>
          <w:b/>
          <w:bCs/>
          <w:sz w:val="26"/>
          <w:szCs w:val="26"/>
        </w:rPr>
        <w:t>запросе предложений</w:t>
      </w:r>
      <w:r w:rsidR="001D15F9" w:rsidRPr="00B146DE">
        <w:rPr>
          <w:b/>
          <w:bCs/>
          <w:sz w:val="26"/>
          <w:szCs w:val="26"/>
        </w:rPr>
        <w:t>.</w:t>
      </w:r>
    </w:p>
    <w:p w:rsidR="00EB453E" w:rsidRPr="00B146DE" w:rsidRDefault="004D65C4" w:rsidP="008925A0">
      <w:pPr>
        <w:shd w:val="clear" w:color="auto" w:fill="FFFFFF"/>
        <w:tabs>
          <w:tab w:val="left" w:pos="993"/>
          <w:tab w:val="left" w:pos="1134"/>
          <w:tab w:val="left" w:pos="1418"/>
          <w:tab w:val="left" w:leader="underscore" w:pos="6125"/>
          <w:tab w:val="left" w:pos="8813"/>
        </w:tabs>
        <w:spacing w:line="240" w:lineRule="auto"/>
        <w:ind w:firstLine="709"/>
        <w:rPr>
          <w:sz w:val="26"/>
          <w:szCs w:val="26"/>
        </w:rPr>
      </w:pPr>
      <w:r w:rsidRPr="00B146DE">
        <w:rPr>
          <w:sz w:val="26"/>
          <w:szCs w:val="26"/>
        </w:rPr>
        <w:t>10</w:t>
      </w:r>
      <w:r w:rsidR="008D7CC1" w:rsidRPr="00B146DE">
        <w:rPr>
          <w:sz w:val="26"/>
          <w:szCs w:val="26"/>
        </w:rPr>
        <w:t>.1.</w:t>
      </w:r>
      <w:r w:rsidR="008D7CC1" w:rsidRPr="00B146DE">
        <w:rPr>
          <w:sz w:val="26"/>
          <w:szCs w:val="26"/>
        </w:rPr>
        <w:tab/>
        <w:t xml:space="preserve"> </w:t>
      </w:r>
      <w:r w:rsidR="00EB453E" w:rsidRPr="00B146DE">
        <w:rPr>
          <w:sz w:val="26"/>
          <w:szCs w:val="26"/>
        </w:rPr>
        <w:t xml:space="preserve">В запросе предложений может принять участие любая финансовая организация, своевременно подавшая надлежащим образом оформленное предложение по предмету запроса предложений и документы согласно размещенным на Официальном сайте извещению и </w:t>
      </w:r>
      <w:r w:rsidRPr="00B146DE">
        <w:rPr>
          <w:sz w:val="26"/>
          <w:szCs w:val="26"/>
        </w:rPr>
        <w:t>Д</w:t>
      </w:r>
      <w:r w:rsidR="00EB453E" w:rsidRPr="00B146DE">
        <w:rPr>
          <w:sz w:val="26"/>
          <w:szCs w:val="26"/>
        </w:rPr>
        <w:t>окументации.</w:t>
      </w:r>
    </w:p>
    <w:p w:rsidR="008925A0" w:rsidRPr="00B146DE" w:rsidRDefault="004D65C4" w:rsidP="008925A0">
      <w:pPr>
        <w:shd w:val="clear" w:color="auto" w:fill="FFFFFF"/>
        <w:tabs>
          <w:tab w:val="left" w:pos="993"/>
          <w:tab w:val="left" w:pos="1134"/>
          <w:tab w:val="left" w:pos="1418"/>
          <w:tab w:val="left" w:leader="underscore" w:pos="6125"/>
          <w:tab w:val="left" w:pos="8813"/>
        </w:tabs>
        <w:spacing w:line="240" w:lineRule="auto"/>
        <w:ind w:firstLine="709"/>
        <w:rPr>
          <w:bCs/>
          <w:sz w:val="26"/>
          <w:szCs w:val="26"/>
        </w:rPr>
      </w:pPr>
      <w:r w:rsidRPr="00B146DE">
        <w:rPr>
          <w:sz w:val="26"/>
          <w:szCs w:val="26"/>
        </w:rPr>
        <w:t>10</w:t>
      </w:r>
      <w:r w:rsidR="008D7CC1" w:rsidRPr="00B146DE">
        <w:rPr>
          <w:sz w:val="26"/>
          <w:szCs w:val="26"/>
        </w:rPr>
        <w:t>.2.</w:t>
      </w:r>
      <w:r w:rsidR="008D7CC1" w:rsidRPr="00B146DE">
        <w:rPr>
          <w:sz w:val="26"/>
          <w:szCs w:val="26"/>
        </w:rPr>
        <w:tab/>
        <w:t xml:space="preserve"> Претендент на участие в запросе предложений должен соответствовать требованиям, </w:t>
      </w:r>
      <w:r w:rsidR="004E735A" w:rsidRPr="00B146DE">
        <w:rPr>
          <w:sz w:val="26"/>
          <w:szCs w:val="26"/>
        </w:rPr>
        <w:t>установленным пунктом 3.2. Положения о проведении закупок финансовых услуг для нужд Общества с ограниченной ответственностью «</w:t>
      </w:r>
      <w:r w:rsidR="00446581" w:rsidRPr="00B146DE">
        <w:rPr>
          <w:sz w:val="26"/>
          <w:szCs w:val="26"/>
        </w:rPr>
        <w:t>Волж</w:t>
      </w:r>
      <w:r w:rsidR="00E3606A" w:rsidRPr="00B146DE">
        <w:rPr>
          <w:sz w:val="26"/>
          <w:szCs w:val="26"/>
        </w:rPr>
        <w:t>ские</w:t>
      </w:r>
      <w:r w:rsidR="004E735A" w:rsidRPr="00B146DE">
        <w:rPr>
          <w:sz w:val="26"/>
          <w:szCs w:val="26"/>
        </w:rPr>
        <w:t xml:space="preserve"> коммунальные системы»</w:t>
      </w:r>
      <w:r w:rsidRPr="00B146DE">
        <w:rPr>
          <w:sz w:val="26"/>
          <w:szCs w:val="26"/>
        </w:rPr>
        <w:t>.</w:t>
      </w:r>
    </w:p>
    <w:p w:rsidR="001D15F9" w:rsidRPr="00B146DE" w:rsidRDefault="004D65C4" w:rsidP="008925A0">
      <w:pPr>
        <w:shd w:val="clear" w:color="auto" w:fill="FFFFFF"/>
        <w:tabs>
          <w:tab w:val="left" w:pos="993"/>
          <w:tab w:val="left" w:pos="1134"/>
          <w:tab w:val="left" w:pos="1418"/>
        </w:tabs>
        <w:spacing w:line="240" w:lineRule="auto"/>
        <w:ind w:firstLine="709"/>
        <w:rPr>
          <w:b/>
          <w:bCs/>
          <w:sz w:val="26"/>
          <w:szCs w:val="26"/>
        </w:rPr>
      </w:pPr>
      <w:r w:rsidRPr="00B146DE">
        <w:rPr>
          <w:b/>
          <w:bCs/>
          <w:sz w:val="26"/>
          <w:szCs w:val="26"/>
        </w:rPr>
        <w:t>11</w:t>
      </w:r>
      <w:r w:rsidR="001D15F9" w:rsidRPr="00B146DE">
        <w:rPr>
          <w:b/>
          <w:bCs/>
          <w:sz w:val="26"/>
          <w:szCs w:val="26"/>
        </w:rPr>
        <w:t xml:space="preserve">. </w:t>
      </w:r>
      <w:r w:rsidR="00D75FA5" w:rsidRPr="00B146DE">
        <w:rPr>
          <w:b/>
          <w:bCs/>
          <w:sz w:val="26"/>
          <w:szCs w:val="26"/>
        </w:rPr>
        <w:t xml:space="preserve">Расходы на участие в </w:t>
      </w:r>
      <w:r w:rsidR="00B4252B" w:rsidRPr="00B146DE">
        <w:rPr>
          <w:b/>
          <w:bCs/>
          <w:sz w:val="26"/>
          <w:szCs w:val="26"/>
        </w:rPr>
        <w:t>запросе предложений</w:t>
      </w:r>
      <w:r w:rsidR="00D75FA5" w:rsidRPr="00B146DE">
        <w:rPr>
          <w:b/>
          <w:bCs/>
          <w:sz w:val="26"/>
          <w:szCs w:val="26"/>
        </w:rPr>
        <w:t>.</w:t>
      </w:r>
    </w:p>
    <w:p w:rsidR="001D15F9" w:rsidRPr="00B146DE" w:rsidRDefault="004D65C4" w:rsidP="008925A0">
      <w:pPr>
        <w:shd w:val="clear" w:color="auto" w:fill="FFFFFF"/>
        <w:tabs>
          <w:tab w:val="left" w:pos="993"/>
          <w:tab w:val="left" w:pos="1134"/>
          <w:tab w:val="left" w:pos="1418"/>
        </w:tabs>
        <w:spacing w:line="240" w:lineRule="auto"/>
        <w:ind w:firstLine="709"/>
        <w:rPr>
          <w:bCs/>
          <w:sz w:val="26"/>
          <w:szCs w:val="26"/>
        </w:rPr>
      </w:pPr>
      <w:r w:rsidRPr="00B146DE">
        <w:rPr>
          <w:bCs/>
          <w:sz w:val="26"/>
          <w:szCs w:val="26"/>
        </w:rPr>
        <w:t>11</w:t>
      </w:r>
      <w:r w:rsidR="001D15F9" w:rsidRPr="00B146DE">
        <w:rPr>
          <w:bCs/>
          <w:sz w:val="26"/>
          <w:szCs w:val="26"/>
        </w:rPr>
        <w:t xml:space="preserve">.1. </w:t>
      </w:r>
      <w:r w:rsidR="00D75FA5" w:rsidRPr="00B146DE">
        <w:rPr>
          <w:sz w:val="26"/>
          <w:szCs w:val="26"/>
        </w:rPr>
        <w:t xml:space="preserve">Лицо, участвующее в </w:t>
      </w:r>
      <w:r w:rsidR="00B4252B" w:rsidRPr="00B146DE">
        <w:rPr>
          <w:sz w:val="26"/>
          <w:szCs w:val="26"/>
        </w:rPr>
        <w:t xml:space="preserve">запросе предложений, </w:t>
      </w:r>
      <w:r w:rsidR="00D75FA5" w:rsidRPr="00B146DE">
        <w:rPr>
          <w:sz w:val="26"/>
          <w:szCs w:val="26"/>
        </w:rPr>
        <w:t xml:space="preserve">несет все расходы, связанные с подготовкой и подачей </w:t>
      </w:r>
      <w:r w:rsidRPr="00B146DE">
        <w:rPr>
          <w:sz w:val="26"/>
          <w:szCs w:val="26"/>
        </w:rPr>
        <w:t xml:space="preserve">предложения </w:t>
      </w:r>
      <w:r w:rsidR="00D75FA5" w:rsidRPr="00B146DE">
        <w:rPr>
          <w:sz w:val="26"/>
          <w:szCs w:val="26"/>
        </w:rPr>
        <w:t xml:space="preserve">на участие в </w:t>
      </w:r>
      <w:r w:rsidR="00B4252B" w:rsidRPr="00B146DE">
        <w:rPr>
          <w:sz w:val="26"/>
          <w:szCs w:val="26"/>
        </w:rPr>
        <w:t>запросе предложений</w:t>
      </w:r>
      <w:r w:rsidR="00D75FA5" w:rsidRPr="00B146DE">
        <w:rPr>
          <w:sz w:val="26"/>
          <w:szCs w:val="26"/>
        </w:rPr>
        <w:t xml:space="preserve">, участием в </w:t>
      </w:r>
      <w:r w:rsidR="00B4252B" w:rsidRPr="00B146DE">
        <w:rPr>
          <w:sz w:val="26"/>
          <w:szCs w:val="26"/>
        </w:rPr>
        <w:t xml:space="preserve">запросе предложений </w:t>
      </w:r>
      <w:r w:rsidR="00D75FA5" w:rsidRPr="00B146DE">
        <w:rPr>
          <w:sz w:val="26"/>
          <w:szCs w:val="26"/>
        </w:rPr>
        <w:t xml:space="preserve">и заключением </w:t>
      </w:r>
      <w:r w:rsidRPr="00B146DE">
        <w:rPr>
          <w:sz w:val="26"/>
          <w:szCs w:val="26"/>
        </w:rPr>
        <w:t>Д</w:t>
      </w:r>
      <w:r w:rsidR="00D75FA5" w:rsidRPr="00B146DE">
        <w:rPr>
          <w:sz w:val="26"/>
          <w:szCs w:val="26"/>
        </w:rPr>
        <w:t>оговор</w:t>
      </w:r>
      <w:r w:rsidR="00103316" w:rsidRPr="00B146DE">
        <w:rPr>
          <w:sz w:val="26"/>
          <w:szCs w:val="26"/>
        </w:rPr>
        <w:t>а</w:t>
      </w:r>
      <w:r w:rsidR="004E735A" w:rsidRPr="00B146DE">
        <w:rPr>
          <w:sz w:val="26"/>
          <w:szCs w:val="26"/>
        </w:rPr>
        <w:t>.</w:t>
      </w:r>
    </w:p>
    <w:p w:rsidR="006A5471" w:rsidRPr="00B146DE" w:rsidRDefault="004D65C4" w:rsidP="008925A0">
      <w:pPr>
        <w:shd w:val="clear" w:color="auto" w:fill="FFFFFF"/>
        <w:tabs>
          <w:tab w:val="left" w:pos="993"/>
          <w:tab w:val="left" w:pos="1134"/>
          <w:tab w:val="left" w:pos="1418"/>
        </w:tabs>
        <w:spacing w:line="240" w:lineRule="auto"/>
        <w:ind w:firstLine="709"/>
        <w:rPr>
          <w:sz w:val="26"/>
          <w:szCs w:val="26"/>
          <w:lang w:eastAsia="ru-RU"/>
        </w:rPr>
      </w:pPr>
      <w:r w:rsidRPr="00B146DE">
        <w:rPr>
          <w:bCs/>
          <w:sz w:val="26"/>
          <w:szCs w:val="26"/>
        </w:rPr>
        <w:t>11</w:t>
      </w:r>
      <w:r w:rsidR="001D15F9" w:rsidRPr="00B146DE">
        <w:rPr>
          <w:bCs/>
          <w:sz w:val="26"/>
          <w:szCs w:val="26"/>
        </w:rPr>
        <w:t xml:space="preserve">.2. </w:t>
      </w:r>
      <w:r w:rsidR="00D75FA5" w:rsidRPr="00B146DE">
        <w:rPr>
          <w:sz w:val="26"/>
          <w:szCs w:val="26"/>
        </w:rPr>
        <w:t xml:space="preserve">Организатор </w:t>
      </w:r>
      <w:r w:rsidR="00B4252B" w:rsidRPr="00B146DE">
        <w:rPr>
          <w:sz w:val="26"/>
          <w:szCs w:val="26"/>
        </w:rPr>
        <w:t xml:space="preserve">запроса предложений </w:t>
      </w:r>
      <w:r w:rsidR="001D15F9" w:rsidRPr="00B146DE">
        <w:rPr>
          <w:bCs/>
          <w:sz w:val="26"/>
          <w:szCs w:val="26"/>
        </w:rPr>
        <w:t xml:space="preserve">не отвечает и не имеет обязательств по этим расходам независимо от характера проведения и </w:t>
      </w:r>
      <w:r w:rsidR="001D15F9" w:rsidRPr="00B146DE">
        <w:rPr>
          <w:sz w:val="26"/>
          <w:szCs w:val="26"/>
        </w:rPr>
        <w:t>результатов</w:t>
      </w:r>
      <w:r w:rsidR="00D75FA5" w:rsidRPr="00B146DE">
        <w:rPr>
          <w:sz w:val="26"/>
          <w:szCs w:val="26"/>
        </w:rPr>
        <w:t xml:space="preserve"> </w:t>
      </w:r>
      <w:r w:rsidR="00B4252B" w:rsidRPr="00B146DE">
        <w:rPr>
          <w:sz w:val="26"/>
          <w:szCs w:val="26"/>
        </w:rPr>
        <w:t>запроса предложений</w:t>
      </w:r>
      <w:r w:rsidR="001D15F9" w:rsidRPr="00B146DE">
        <w:rPr>
          <w:sz w:val="26"/>
          <w:szCs w:val="26"/>
        </w:rPr>
        <w:t>.</w:t>
      </w:r>
    </w:p>
    <w:p w:rsidR="008977BF" w:rsidRPr="00B146DE" w:rsidRDefault="00F023A1" w:rsidP="008925A0">
      <w:pPr>
        <w:shd w:val="clear" w:color="auto" w:fill="FFFFFF"/>
        <w:tabs>
          <w:tab w:val="left" w:pos="993"/>
          <w:tab w:val="left" w:pos="1134"/>
          <w:tab w:val="left" w:pos="1418"/>
        </w:tabs>
        <w:spacing w:line="240" w:lineRule="auto"/>
        <w:ind w:firstLine="709"/>
        <w:rPr>
          <w:b/>
          <w:bCs/>
          <w:sz w:val="26"/>
          <w:szCs w:val="26"/>
        </w:rPr>
      </w:pPr>
      <w:r w:rsidRPr="00B146DE">
        <w:rPr>
          <w:b/>
          <w:bCs/>
          <w:sz w:val="26"/>
          <w:szCs w:val="26"/>
        </w:rPr>
        <w:t>1</w:t>
      </w:r>
      <w:r w:rsidR="004D65C4" w:rsidRPr="00B146DE">
        <w:rPr>
          <w:b/>
          <w:bCs/>
          <w:sz w:val="26"/>
          <w:szCs w:val="26"/>
        </w:rPr>
        <w:t>2</w:t>
      </w:r>
      <w:r w:rsidR="008977BF" w:rsidRPr="00B146DE">
        <w:rPr>
          <w:b/>
          <w:bCs/>
          <w:sz w:val="26"/>
          <w:szCs w:val="26"/>
        </w:rPr>
        <w:t>.</w:t>
      </w:r>
      <w:r w:rsidR="008977BF" w:rsidRPr="00B146DE">
        <w:rPr>
          <w:b/>
          <w:bCs/>
          <w:sz w:val="26"/>
          <w:szCs w:val="26"/>
        </w:rPr>
        <w:tab/>
      </w:r>
      <w:r w:rsidR="000F0A41" w:rsidRPr="00B146DE">
        <w:rPr>
          <w:b/>
          <w:bCs/>
          <w:sz w:val="26"/>
          <w:szCs w:val="26"/>
        </w:rPr>
        <w:t xml:space="preserve"> </w:t>
      </w:r>
      <w:r w:rsidR="008977BF" w:rsidRPr="00B146DE">
        <w:rPr>
          <w:b/>
          <w:bCs/>
          <w:sz w:val="26"/>
          <w:szCs w:val="26"/>
        </w:rPr>
        <w:t xml:space="preserve">Отстранение от участия в </w:t>
      </w:r>
      <w:r w:rsidR="00B4252B" w:rsidRPr="00B146DE">
        <w:rPr>
          <w:b/>
          <w:bCs/>
          <w:sz w:val="26"/>
          <w:szCs w:val="26"/>
        </w:rPr>
        <w:t>запросе предложений</w:t>
      </w:r>
      <w:r w:rsidR="008977BF" w:rsidRPr="00B146DE">
        <w:rPr>
          <w:b/>
          <w:bCs/>
          <w:sz w:val="26"/>
          <w:szCs w:val="26"/>
        </w:rPr>
        <w:t>.</w:t>
      </w:r>
    </w:p>
    <w:p w:rsidR="008977BF" w:rsidRPr="00B146DE" w:rsidRDefault="004D65C4" w:rsidP="008925A0">
      <w:pPr>
        <w:shd w:val="clear" w:color="auto" w:fill="FFFFFF"/>
        <w:tabs>
          <w:tab w:val="left" w:pos="993"/>
          <w:tab w:val="left" w:pos="1134"/>
          <w:tab w:val="left" w:pos="1418"/>
        </w:tabs>
        <w:spacing w:line="240" w:lineRule="auto"/>
        <w:ind w:firstLine="709"/>
        <w:rPr>
          <w:sz w:val="26"/>
          <w:szCs w:val="26"/>
        </w:rPr>
      </w:pPr>
      <w:r w:rsidRPr="00B146DE">
        <w:rPr>
          <w:sz w:val="26"/>
          <w:szCs w:val="26"/>
        </w:rPr>
        <w:t>12</w:t>
      </w:r>
      <w:r w:rsidR="008977BF" w:rsidRPr="00B146DE">
        <w:rPr>
          <w:sz w:val="26"/>
          <w:szCs w:val="26"/>
        </w:rPr>
        <w:t>.1.</w:t>
      </w:r>
      <w:r w:rsidR="008977BF" w:rsidRPr="00B146DE">
        <w:rPr>
          <w:sz w:val="26"/>
          <w:szCs w:val="26"/>
        </w:rPr>
        <w:tab/>
        <w:t xml:space="preserve">Организатор </w:t>
      </w:r>
      <w:r w:rsidR="000423A2" w:rsidRPr="00B146DE">
        <w:rPr>
          <w:sz w:val="26"/>
          <w:szCs w:val="26"/>
        </w:rPr>
        <w:t>запроса предложений</w:t>
      </w:r>
      <w:r w:rsidR="004E735A" w:rsidRPr="00B146DE">
        <w:rPr>
          <w:sz w:val="26"/>
          <w:szCs w:val="26"/>
        </w:rPr>
        <w:t xml:space="preserve"> </w:t>
      </w:r>
      <w:r w:rsidR="008977BF" w:rsidRPr="00B146DE">
        <w:rPr>
          <w:sz w:val="26"/>
          <w:szCs w:val="26"/>
        </w:rPr>
        <w:t>вправе</w:t>
      </w:r>
      <w:r w:rsidR="000E0E22" w:rsidRPr="00B146DE">
        <w:rPr>
          <w:sz w:val="26"/>
          <w:szCs w:val="26"/>
        </w:rPr>
        <w:t xml:space="preserve"> отклонить предложение</w:t>
      </w:r>
      <w:r w:rsidR="008977BF" w:rsidRPr="00B146DE">
        <w:rPr>
          <w:sz w:val="26"/>
          <w:szCs w:val="26"/>
        </w:rPr>
        <w:t xml:space="preserve"> лиц</w:t>
      </w:r>
      <w:r w:rsidR="000E0E22" w:rsidRPr="00B146DE">
        <w:rPr>
          <w:sz w:val="26"/>
          <w:szCs w:val="26"/>
        </w:rPr>
        <w:t>а</w:t>
      </w:r>
      <w:r w:rsidR="008977BF" w:rsidRPr="00B146DE">
        <w:rPr>
          <w:sz w:val="26"/>
          <w:szCs w:val="26"/>
        </w:rPr>
        <w:t>, участвующе</w:t>
      </w:r>
      <w:r w:rsidR="000E0E22" w:rsidRPr="00B146DE">
        <w:rPr>
          <w:sz w:val="26"/>
          <w:szCs w:val="26"/>
        </w:rPr>
        <w:t>го</w:t>
      </w:r>
      <w:r w:rsidR="008977BF" w:rsidRPr="00B146DE">
        <w:rPr>
          <w:sz w:val="26"/>
          <w:szCs w:val="26"/>
        </w:rPr>
        <w:t xml:space="preserve"> </w:t>
      </w:r>
      <w:r w:rsidR="0000545C" w:rsidRPr="00B146DE">
        <w:rPr>
          <w:sz w:val="26"/>
          <w:szCs w:val="26"/>
        </w:rPr>
        <w:t xml:space="preserve">в </w:t>
      </w:r>
      <w:r w:rsidR="000423A2" w:rsidRPr="00B146DE">
        <w:rPr>
          <w:sz w:val="26"/>
          <w:szCs w:val="26"/>
        </w:rPr>
        <w:t>запросе предложений</w:t>
      </w:r>
      <w:r w:rsidR="008977BF" w:rsidRPr="00B146DE">
        <w:rPr>
          <w:sz w:val="26"/>
          <w:szCs w:val="26"/>
        </w:rPr>
        <w:t xml:space="preserve">, от участия в </w:t>
      </w:r>
      <w:r w:rsidR="000423A2" w:rsidRPr="00B146DE">
        <w:rPr>
          <w:sz w:val="26"/>
          <w:szCs w:val="26"/>
        </w:rPr>
        <w:t xml:space="preserve">запросе предложений </w:t>
      </w:r>
      <w:r w:rsidR="008977BF" w:rsidRPr="00B146DE">
        <w:rPr>
          <w:sz w:val="26"/>
          <w:szCs w:val="26"/>
        </w:rPr>
        <w:t xml:space="preserve">на любом этапе его проведения вплоть до заключения </w:t>
      </w:r>
      <w:r w:rsidR="002279D7" w:rsidRPr="00B146DE">
        <w:rPr>
          <w:sz w:val="26"/>
          <w:szCs w:val="26"/>
        </w:rPr>
        <w:t>Договора</w:t>
      </w:r>
      <w:r w:rsidR="008977BF" w:rsidRPr="00B146DE">
        <w:rPr>
          <w:sz w:val="26"/>
          <w:szCs w:val="26"/>
        </w:rPr>
        <w:t xml:space="preserve"> в следующих случаях:</w:t>
      </w:r>
    </w:p>
    <w:p w:rsidR="000E0E22" w:rsidRPr="00B146DE" w:rsidRDefault="00EF3DB3" w:rsidP="008925A0">
      <w:pPr>
        <w:pStyle w:val="14"/>
        <w:widowControl/>
        <w:numPr>
          <w:ilvl w:val="0"/>
          <w:numId w:val="52"/>
        </w:numPr>
        <w:tabs>
          <w:tab w:val="left" w:pos="851"/>
          <w:tab w:val="left" w:pos="993"/>
        </w:tabs>
        <w:suppressAutoHyphens w:val="0"/>
        <w:snapToGrid/>
        <w:spacing w:after="0" w:line="240" w:lineRule="auto"/>
        <w:ind w:left="0" w:firstLine="709"/>
        <w:rPr>
          <w:rFonts w:ascii="Times New Roman" w:hAnsi="Times New Roman" w:cs="Times New Roman"/>
          <w:sz w:val="26"/>
          <w:szCs w:val="26"/>
        </w:rPr>
      </w:pPr>
      <w:proofErr w:type="gramStart"/>
      <w:r w:rsidRPr="00B146DE">
        <w:rPr>
          <w:rFonts w:ascii="Times New Roman" w:hAnsi="Times New Roman" w:cs="Times New Roman"/>
          <w:sz w:val="26"/>
          <w:szCs w:val="26"/>
        </w:rPr>
        <w:lastRenderedPageBreak/>
        <w:t>не отвечает требованиям к оформлению и составу предложения (пункт 7.3.</w:t>
      </w:r>
      <w:proofErr w:type="gramEnd"/>
      <w:r w:rsidRPr="00B146DE">
        <w:rPr>
          <w:rFonts w:ascii="Times New Roman" w:hAnsi="Times New Roman" w:cs="Times New Roman"/>
          <w:sz w:val="26"/>
          <w:szCs w:val="26"/>
        </w:rPr>
        <w:t xml:space="preserve"> </w:t>
      </w:r>
      <w:proofErr w:type="gramStart"/>
      <w:r w:rsidRPr="00B146DE">
        <w:rPr>
          <w:rFonts w:ascii="Times New Roman" w:hAnsi="Times New Roman" w:cs="Times New Roman"/>
          <w:sz w:val="26"/>
          <w:szCs w:val="26"/>
        </w:rPr>
        <w:t>Положения о проведении закупок финансовых услуг для нужд Общества с ограниченной ответственностью «</w:t>
      </w:r>
      <w:r w:rsidR="00446581" w:rsidRPr="00B146DE">
        <w:rPr>
          <w:rFonts w:ascii="Times New Roman" w:hAnsi="Times New Roman" w:cs="Times New Roman"/>
          <w:sz w:val="26"/>
          <w:szCs w:val="26"/>
        </w:rPr>
        <w:t>Волж</w:t>
      </w:r>
      <w:r w:rsidR="00E3606A" w:rsidRPr="00B146DE">
        <w:rPr>
          <w:rFonts w:ascii="Times New Roman" w:hAnsi="Times New Roman" w:cs="Times New Roman"/>
          <w:sz w:val="26"/>
          <w:szCs w:val="26"/>
        </w:rPr>
        <w:t>ские</w:t>
      </w:r>
      <w:r w:rsidRPr="00B146DE">
        <w:rPr>
          <w:rFonts w:ascii="Times New Roman" w:hAnsi="Times New Roman" w:cs="Times New Roman"/>
          <w:sz w:val="26"/>
          <w:szCs w:val="26"/>
        </w:rPr>
        <w:t xml:space="preserve"> коммунальные системы»);</w:t>
      </w:r>
      <w:proofErr w:type="gramEnd"/>
    </w:p>
    <w:p w:rsidR="000E0E22" w:rsidRPr="00B146DE" w:rsidRDefault="00EF3DB3" w:rsidP="008925A0">
      <w:pPr>
        <w:pStyle w:val="14"/>
        <w:widowControl/>
        <w:numPr>
          <w:ilvl w:val="0"/>
          <w:numId w:val="52"/>
        </w:numPr>
        <w:tabs>
          <w:tab w:val="left" w:pos="851"/>
          <w:tab w:val="left" w:pos="993"/>
        </w:tabs>
        <w:suppressAutoHyphens w:val="0"/>
        <w:snapToGrid/>
        <w:spacing w:after="0" w:line="240" w:lineRule="auto"/>
        <w:ind w:left="0" w:firstLine="709"/>
        <w:rPr>
          <w:rFonts w:ascii="Times New Roman" w:hAnsi="Times New Roman" w:cs="Times New Roman"/>
          <w:sz w:val="26"/>
          <w:szCs w:val="26"/>
        </w:rPr>
      </w:pPr>
      <w:r w:rsidRPr="00B146DE">
        <w:rPr>
          <w:rFonts w:ascii="Times New Roman" w:hAnsi="Times New Roman" w:cs="Times New Roman"/>
          <w:sz w:val="26"/>
          <w:szCs w:val="26"/>
        </w:rPr>
        <w:t xml:space="preserve">не отвечает требованиям </w:t>
      </w:r>
      <w:r w:rsidR="00991470" w:rsidRPr="00B146DE">
        <w:rPr>
          <w:rFonts w:ascii="Times New Roman" w:hAnsi="Times New Roman" w:cs="Times New Roman"/>
          <w:sz w:val="26"/>
          <w:szCs w:val="26"/>
        </w:rPr>
        <w:t>Д</w:t>
      </w:r>
      <w:r w:rsidRPr="00B146DE">
        <w:rPr>
          <w:rFonts w:ascii="Times New Roman" w:hAnsi="Times New Roman" w:cs="Times New Roman"/>
          <w:sz w:val="26"/>
          <w:szCs w:val="26"/>
        </w:rPr>
        <w:t xml:space="preserve">окументации, в том числе наличие в предложении цены </w:t>
      </w:r>
      <w:r w:rsidR="002279D7" w:rsidRPr="00B146DE">
        <w:rPr>
          <w:rFonts w:ascii="Times New Roman" w:hAnsi="Times New Roman" w:cs="Times New Roman"/>
          <w:sz w:val="26"/>
          <w:szCs w:val="26"/>
        </w:rPr>
        <w:t>Договора</w:t>
      </w:r>
      <w:r w:rsidRPr="00B146DE">
        <w:rPr>
          <w:rFonts w:ascii="Times New Roman" w:hAnsi="Times New Roman" w:cs="Times New Roman"/>
          <w:sz w:val="26"/>
          <w:szCs w:val="26"/>
        </w:rPr>
        <w:t xml:space="preserve">, превышающей начальную (максимальную) цену </w:t>
      </w:r>
      <w:r w:rsidR="002279D7" w:rsidRPr="00B146DE">
        <w:rPr>
          <w:rFonts w:ascii="Times New Roman" w:hAnsi="Times New Roman" w:cs="Times New Roman"/>
          <w:sz w:val="26"/>
          <w:szCs w:val="26"/>
        </w:rPr>
        <w:t>Договора</w:t>
      </w:r>
      <w:r w:rsidRPr="00B146DE">
        <w:rPr>
          <w:rFonts w:ascii="Times New Roman" w:hAnsi="Times New Roman" w:cs="Times New Roman"/>
          <w:sz w:val="26"/>
          <w:szCs w:val="26"/>
        </w:rPr>
        <w:t>;</w:t>
      </w:r>
    </w:p>
    <w:p w:rsidR="002B7327" w:rsidRPr="00B146DE" w:rsidRDefault="00EF3DB3" w:rsidP="008925A0">
      <w:pPr>
        <w:pStyle w:val="14"/>
        <w:widowControl/>
        <w:numPr>
          <w:ilvl w:val="0"/>
          <w:numId w:val="52"/>
        </w:numPr>
        <w:tabs>
          <w:tab w:val="left" w:pos="851"/>
          <w:tab w:val="left" w:pos="993"/>
        </w:tabs>
        <w:suppressAutoHyphens w:val="0"/>
        <w:snapToGrid/>
        <w:spacing w:after="0" w:line="240" w:lineRule="auto"/>
        <w:ind w:left="0" w:firstLine="709"/>
        <w:rPr>
          <w:rFonts w:ascii="Times New Roman" w:hAnsi="Times New Roman" w:cs="Times New Roman"/>
          <w:sz w:val="26"/>
          <w:szCs w:val="26"/>
        </w:rPr>
      </w:pPr>
      <w:r w:rsidRPr="00B146DE">
        <w:rPr>
          <w:rFonts w:ascii="Times New Roman" w:hAnsi="Times New Roman" w:cs="Times New Roman"/>
          <w:sz w:val="26"/>
          <w:szCs w:val="26"/>
        </w:rPr>
        <w:t xml:space="preserve">подавшие их участники не соответствуют требованиям, установленным пунктом 3.2. Положения о проведении закупок финансовых услуг для нужд Общества с ограниченной ответственностью </w:t>
      </w:r>
      <w:r w:rsidR="00F65B40" w:rsidRPr="00B146DE">
        <w:rPr>
          <w:rFonts w:ascii="Times New Roman" w:hAnsi="Times New Roman" w:cs="Times New Roman"/>
          <w:sz w:val="26"/>
          <w:szCs w:val="26"/>
        </w:rPr>
        <w:t>«</w:t>
      </w:r>
      <w:r w:rsidR="00446581" w:rsidRPr="00B146DE">
        <w:rPr>
          <w:rFonts w:ascii="Times New Roman" w:hAnsi="Times New Roman" w:cs="Times New Roman"/>
          <w:sz w:val="26"/>
          <w:szCs w:val="26"/>
        </w:rPr>
        <w:t>Волж</w:t>
      </w:r>
      <w:r w:rsidR="00E3606A" w:rsidRPr="00B146DE">
        <w:rPr>
          <w:rFonts w:ascii="Times New Roman" w:hAnsi="Times New Roman" w:cs="Times New Roman"/>
          <w:sz w:val="26"/>
          <w:szCs w:val="26"/>
        </w:rPr>
        <w:t>ские</w:t>
      </w:r>
      <w:r w:rsidR="00F65B40" w:rsidRPr="00B146DE">
        <w:rPr>
          <w:rFonts w:ascii="Times New Roman" w:hAnsi="Times New Roman" w:cs="Times New Roman"/>
          <w:sz w:val="26"/>
          <w:szCs w:val="26"/>
        </w:rPr>
        <w:t xml:space="preserve"> коммунальные системы»;</w:t>
      </w:r>
    </w:p>
    <w:p w:rsidR="00F65B40" w:rsidRPr="00B146DE" w:rsidRDefault="00F65B40" w:rsidP="008925A0">
      <w:pPr>
        <w:pStyle w:val="14"/>
        <w:widowControl/>
        <w:numPr>
          <w:ilvl w:val="0"/>
          <w:numId w:val="52"/>
        </w:numPr>
        <w:tabs>
          <w:tab w:val="left" w:pos="851"/>
          <w:tab w:val="left" w:pos="993"/>
        </w:tabs>
        <w:suppressAutoHyphens w:val="0"/>
        <w:snapToGrid/>
        <w:spacing w:after="0" w:line="240" w:lineRule="auto"/>
        <w:ind w:left="0" w:firstLine="709"/>
        <w:rPr>
          <w:rFonts w:ascii="Times New Roman" w:hAnsi="Times New Roman" w:cs="Times New Roman"/>
          <w:sz w:val="26"/>
          <w:szCs w:val="26"/>
        </w:rPr>
      </w:pPr>
      <w:r w:rsidRPr="00B146DE">
        <w:rPr>
          <w:rFonts w:ascii="Times New Roman" w:hAnsi="Times New Roman" w:cs="Times New Roman"/>
          <w:sz w:val="26"/>
          <w:szCs w:val="26"/>
        </w:rPr>
        <w:t>установление факта недостоверности сведений, содержащихся в документах, предоставленных в соответствии с пунктом 7.3 Положения о проведении закупок финансовых услуг для нужд Общества с ограниченной ответственностью «</w:t>
      </w:r>
      <w:r w:rsidR="00446581" w:rsidRPr="00B146DE">
        <w:rPr>
          <w:rFonts w:ascii="Times New Roman" w:hAnsi="Times New Roman" w:cs="Times New Roman"/>
          <w:sz w:val="26"/>
          <w:szCs w:val="26"/>
        </w:rPr>
        <w:t>Волж</w:t>
      </w:r>
      <w:r w:rsidR="00E3606A" w:rsidRPr="00B146DE">
        <w:rPr>
          <w:rFonts w:ascii="Times New Roman" w:hAnsi="Times New Roman" w:cs="Times New Roman"/>
          <w:sz w:val="26"/>
          <w:szCs w:val="26"/>
        </w:rPr>
        <w:t>ские</w:t>
      </w:r>
      <w:r w:rsidRPr="00B146DE">
        <w:rPr>
          <w:rFonts w:ascii="Times New Roman" w:hAnsi="Times New Roman" w:cs="Times New Roman"/>
          <w:sz w:val="26"/>
          <w:szCs w:val="26"/>
        </w:rPr>
        <w:t xml:space="preserve"> коммунальные системы».</w:t>
      </w:r>
    </w:p>
    <w:p w:rsidR="008977BF" w:rsidRPr="00B146DE" w:rsidRDefault="00F023A1" w:rsidP="008925A0">
      <w:pPr>
        <w:shd w:val="clear" w:color="auto" w:fill="FFFFFF"/>
        <w:tabs>
          <w:tab w:val="left" w:pos="993"/>
          <w:tab w:val="left" w:pos="1134"/>
          <w:tab w:val="left" w:pos="1418"/>
        </w:tabs>
        <w:spacing w:line="240" w:lineRule="auto"/>
        <w:ind w:firstLine="709"/>
        <w:rPr>
          <w:sz w:val="26"/>
          <w:szCs w:val="26"/>
        </w:rPr>
      </w:pPr>
      <w:r w:rsidRPr="00B146DE">
        <w:rPr>
          <w:sz w:val="26"/>
          <w:szCs w:val="26"/>
        </w:rPr>
        <w:t>1</w:t>
      </w:r>
      <w:r w:rsidR="00991470" w:rsidRPr="00B146DE">
        <w:rPr>
          <w:sz w:val="26"/>
          <w:szCs w:val="26"/>
        </w:rPr>
        <w:t>2</w:t>
      </w:r>
      <w:r w:rsidR="008977BF" w:rsidRPr="00B146DE">
        <w:rPr>
          <w:sz w:val="26"/>
          <w:szCs w:val="26"/>
        </w:rPr>
        <w:t>.2.</w:t>
      </w:r>
      <w:r w:rsidR="008977BF" w:rsidRPr="00B146DE">
        <w:rPr>
          <w:sz w:val="26"/>
          <w:szCs w:val="26"/>
        </w:rPr>
        <w:tab/>
        <w:t>В случае</w:t>
      </w:r>
      <w:proofErr w:type="gramStart"/>
      <w:r w:rsidR="008977BF" w:rsidRPr="00B146DE">
        <w:rPr>
          <w:sz w:val="26"/>
          <w:szCs w:val="26"/>
        </w:rPr>
        <w:t>,</w:t>
      </w:r>
      <w:proofErr w:type="gramEnd"/>
      <w:r w:rsidR="008977BF" w:rsidRPr="00B146DE">
        <w:rPr>
          <w:sz w:val="26"/>
          <w:szCs w:val="26"/>
        </w:rPr>
        <w:t xml:space="preserve"> если указанные в п.</w:t>
      </w:r>
      <w:r w:rsidRPr="00B146DE">
        <w:rPr>
          <w:sz w:val="26"/>
          <w:szCs w:val="26"/>
        </w:rPr>
        <w:t xml:space="preserve"> </w:t>
      </w:r>
      <w:r w:rsidR="00991470" w:rsidRPr="00B146DE">
        <w:rPr>
          <w:sz w:val="26"/>
          <w:szCs w:val="26"/>
        </w:rPr>
        <w:t>12</w:t>
      </w:r>
      <w:r w:rsidR="008977BF" w:rsidRPr="00B146DE">
        <w:rPr>
          <w:sz w:val="26"/>
          <w:szCs w:val="26"/>
        </w:rPr>
        <w:t xml:space="preserve">.1. настоящей документации факты будут установлены после заключения </w:t>
      </w:r>
      <w:r w:rsidR="002279D7" w:rsidRPr="00B146DE">
        <w:rPr>
          <w:sz w:val="26"/>
          <w:szCs w:val="26"/>
        </w:rPr>
        <w:t>Договора</w:t>
      </w:r>
      <w:r w:rsidR="008977BF" w:rsidRPr="00B146DE">
        <w:rPr>
          <w:sz w:val="26"/>
          <w:szCs w:val="26"/>
        </w:rPr>
        <w:t xml:space="preserve">, </w:t>
      </w:r>
      <w:r w:rsidR="00991470" w:rsidRPr="00B146DE">
        <w:rPr>
          <w:sz w:val="26"/>
          <w:szCs w:val="26"/>
        </w:rPr>
        <w:t>Д</w:t>
      </w:r>
      <w:r w:rsidR="008977BF" w:rsidRPr="00B146DE">
        <w:rPr>
          <w:sz w:val="26"/>
          <w:szCs w:val="26"/>
        </w:rPr>
        <w:t>оговор</w:t>
      </w:r>
      <w:r w:rsidR="009F5ED8" w:rsidRPr="00B146DE">
        <w:rPr>
          <w:sz w:val="26"/>
          <w:szCs w:val="26"/>
        </w:rPr>
        <w:t>ы</w:t>
      </w:r>
      <w:r w:rsidR="004C4C39" w:rsidRPr="00B146DE">
        <w:rPr>
          <w:sz w:val="26"/>
          <w:szCs w:val="26"/>
        </w:rPr>
        <w:t xml:space="preserve"> </w:t>
      </w:r>
      <w:r w:rsidR="009F5ED8" w:rsidRPr="00B146DE">
        <w:rPr>
          <w:sz w:val="26"/>
          <w:szCs w:val="26"/>
        </w:rPr>
        <w:t xml:space="preserve">могут </w:t>
      </w:r>
      <w:r w:rsidR="008977BF" w:rsidRPr="00B146DE">
        <w:rPr>
          <w:sz w:val="26"/>
          <w:szCs w:val="26"/>
        </w:rPr>
        <w:t>быть расторгнут</w:t>
      </w:r>
      <w:r w:rsidR="009F5ED8" w:rsidRPr="00B146DE">
        <w:rPr>
          <w:sz w:val="26"/>
          <w:szCs w:val="26"/>
        </w:rPr>
        <w:t>ы</w:t>
      </w:r>
      <w:r w:rsidR="008977BF" w:rsidRPr="00B146DE">
        <w:rPr>
          <w:sz w:val="26"/>
          <w:szCs w:val="26"/>
        </w:rPr>
        <w:t xml:space="preserve"> в одностороннем порядке </w:t>
      </w:r>
      <w:r w:rsidR="00B17F4E" w:rsidRPr="00B146DE">
        <w:rPr>
          <w:sz w:val="26"/>
          <w:szCs w:val="26"/>
        </w:rPr>
        <w:t>О</w:t>
      </w:r>
      <w:r w:rsidR="008977BF" w:rsidRPr="00B146DE">
        <w:rPr>
          <w:sz w:val="26"/>
          <w:szCs w:val="26"/>
        </w:rPr>
        <w:t xml:space="preserve">рганизатором </w:t>
      </w:r>
      <w:r w:rsidR="000423A2" w:rsidRPr="00B146DE">
        <w:rPr>
          <w:sz w:val="26"/>
          <w:szCs w:val="26"/>
        </w:rPr>
        <w:t>запроса предложений</w:t>
      </w:r>
      <w:r w:rsidR="008977BF" w:rsidRPr="00B146DE">
        <w:rPr>
          <w:sz w:val="26"/>
          <w:szCs w:val="26"/>
        </w:rPr>
        <w:t>.</w:t>
      </w:r>
    </w:p>
    <w:p w:rsidR="008977BF" w:rsidRPr="00B146DE" w:rsidRDefault="002151C4" w:rsidP="008925A0">
      <w:pPr>
        <w:shd w:val="clear" w:color="auto" w:fill="FFFFFF"/>
        <w:tabs>
          <w:tab w:val="left" w:pos="993"/>
          <w:tab w:val="left" w:pos="1134"/>
          <w:tab w:val="left" w:pos="1418"/>
        </w:tabs>
        <w:spacing w:line="240" w:lineRule="auto"/>
        <w:ind w:firstLine="709"/>
        <w:rPr>
          <w:b/>
          <w:bCs/>
          <w:sz w:val="26"/>
          <w:szCs w:val="26"/>
        </w:rPr>
      </w:pPr>
      <w:r w:rsidRPr="00B146DE">
        <w:rPr>
          <w:b/>
          <w:bCs/>
          <w:sz w:val="26"/>
          <w:szCs w:val="26"/>
        </w:rPr>
        <w:t>1</w:t>
      </w:r>
      <w:r w:rsidR="00991470" w:rsidRPr="00B146DE">
        <w:rPr>
          <w:b/>
          <w:bCs/>
          <w:sz w:val="26"/>
          <w:szCs w:val="26"/>
        </w:rPr>
        <w:t>3</w:t>
      </w:r>
      <w:r w:rsidR="008977BF" w:rsidRPr="00B146DE">
        <w:rPr>
          <w:b/>
          <w:bCs/>
          <w:sz w:val="26"/>
          <w:szCs w:val="26"/>
        </w:rPr>
        <w:t>.</w:t>
      </w:r>
      <w:r w:rsidR="008977BF" w:rsidRPr="00B146DE">
        <w:rPr>
          <w:b/>
          <w:bCs/>
          <w:sz w:val="26"/>
          <w:szCs w:val="26"/>
        </w:rPr>
        <w:tab/>
        <w:t>Поря</w:t>
      </w:r>
      <w:r w:rsidR="00F053B3" w:rsidRPr="00B146DE">
        <w:rPr>
          <w:b/>
          <w:bCs/>
          <w:sz w:val="26"/>
          <w:szCs w:val="26"/>
        </w:rPr>
        <w:t xml:space="preserve">док предоставления </w:t>
      </w:r>
      <w:r w:rsidR="00991470" w:rsidRPr="00B146DE">
        <w:rPr>
          <w:b/>
          <w:bCs/>
          <w:sz w:val="26"/>
          <w:szCs w:val="26"/>
        </w:rPr>
        <w:t>Д</w:t>
      </w:r>
      <w:r w:rsidR="00F053B3" w:rsidRPr="00B146DE">
        <w:rPr>
          <w:b/>
          <w:bCs/>
          <w:sz w:val="26"/>
          <w:szCs w:val="26"/>
        </w:rPr>
        <w:t xml:space="preserve">окументации, разъяснение положений </w:t>
      </w:r>
      <w:r w:rsidR="00991470" w:rsidRPr="00B146DE">
        <w:rPr>
          <w:b/>
          <w:bCs/>
          <w:sz w:val="26"/>
          <w:szCs w:val="26"/>
        </w:rPr>
        <w:t>Д</w:t>
      </w:r>
      <w:r w:rsidR="00F053B3" w:rsidRPr="00B146DE">
        <w:rPr>
          <w:b/>
          <w:bCs/>
          <w:sz w:val="26"/>
          <w:szCs w:val="26"/>
        </w:rPr>
        <w:t>окументации.</w:t>
      </w:r>
    </w:p>
    <w:p w:rsidR="002E03E4" w:rsidRPr="00B146DE" w:rsidRDefault="00991470" w:rsidP="008925A0">
      <w:pPr>
        <w:shd w:val="clear" w:color="auto" w:fill="FFFFFF"/>
        <w:tabs>
          <w:tab w:val="left" w:pos="993"/>
          <w:tab w:val="left" w:pos="1134"/>
          <w:tab w:val="left" w:pos="1418"/>
        </w:tabs>
        <w:spacing w:line="240" w:lineRule="auto"/>
        <w:ind w:firstLine="709"/>
        <w:rPr>
          <w:sz w:val="26"/>
          <w:szCs w:val="26"/>
        </w:rPr>
      </w:pPr>
      <w:r w:rsidRPr="00B146DE">
        <w:rPr>
          <w:bCs/>
          <w:sz w:val="26"/>
          <w:szCs w:val="26"/>
        </w:rPr>
        <w:t>13</w:t>
      </w:r>
      <w:r w:rsidR="008977BF" w:rsidRPr="00B146DE">
        <w:rPr>
          <w:bCs/>
          <w:sz w:val="26"/>
          <w:szCs w:val="26"/>
        </w:rPr>
        <w:t xml:space="preserve">.1. </w:t>
      </w:r>
      <w:r w:rsidR="002E03E4" w:rsidRPr="00B146DE">
        <w:rPr>
          <w:bCs/>
          <w:sz w:val="26"/>
          <w:szCs w:val="26"/>
        </w:rPr>
        <w:t xml:space="preserve">Документация предоставляется </w:t>
      </w:r>
      <w:r w:rsidRPr="00B146DE">
        <w:rPr>
          <w:bCs/>
          <w:sz w:val="26"/>
          <w:szCs w:val="26"/>
        </w:rPr>
        <w:t xml:space="preserve">в электронном виде </w:t>
      </w:r>
      <w:r w:rsidR="002E03E4" w:rsidRPr="00B146DE">
        <w:rPr>
          <w:bCs/>
          <w:sz w:val="26"/>
          <w:szCs w:val="26"/>
        </w:rPr>
        <w:t>в свободном доступе на сайте в сети «Интернет»:</w:t>
      </w:r>
      <w:r w:rsidR="00C12166" w:rsidRPr="00B146DE">
        <w:rPr>
          <w:bCs/>
          <w:sz w:val="26"/>
          <w:szCs w:val="26"/>
        </w:rPr>
        <w:t xml:space="preserve"> </w:t>
      </w:r>
      <w:hyperlink r:id="rId12" w:history="1">
        <w:r w:rsidR="00EF3DB3" w:rsidRPr="00B146DE">
          <w:rPr>
            <w:sz w:val="26"/>
            <w:szCs w:val="26"/>
          </w:rPr>
          <w:t>www.zakupki.gov.ru</w:t>
        </w:r>
      </w:hyperlink>
      <w:r w:rsidR="005548EF" w:rsidRPr="00B146DE">
        <w:rPr>
          <w:sz w:val="26"/>
          <w:szCs w:val="26"/>
        </w:rPr>
        <w:t>.</w:t>
      </w:r>
    </w:p>
    <w:p w:rsidR="00EC66BA" w:rsidRPr="00B146DE" w:rsidRDefault="00EC66BA" w:rsidP="008925A0">
      <w:pPr>
        <w:shd w:val="clear" w:color="auto" w:fill="FFFFFF"/>
        <w:tabs>
          <w:tab w:val="left" w:pos="993"/>
          <w:tab w:val="left" w:pos="1134"/>
          <w:tab w:val="left" w:pos="1418"/>
        </w:tabs>
        <w:spacing w:line="240" w:lineRule="auto"/>
        <w:ind w:firstLine="709"/>
        <w:rPr>
          <w:sz w:val="26"/>
          <w:szCs w:val="26"/>
        </w:rPr>
      </w:pPr>
      <w:r w:rsidRPr="00B146DE">
        <w:rPr>
          <w:sz w:val="26"/>
          <w:szCs w:val="26"/>
        </w:rPr>
        <w:t xml:space="preserve">Документация на бумажном носителе </w:t>
      </w:r>
      <w:r w:rsidR="00A43497" w:rsidRPr="00B146DE">
        <w:rPr>
          <w:sz w:val="26"/>
          <w:szCs w:val="26"/>
        </w:rPr>
        <w:t>не предоставляется.</w:t>
      </w:r>
      <w:r w:rsidRPr="00B146DE">
        <w:rPr>
          <w:sz w:val="26"/>
          <w:szCs w:val="26"/>
        </w:rPr>
        <w:t xml:space="preserve"> </w:t>
      </w:r>
    </w:p>
    <w:p w:rsidR="008F02F3" w:rsidRPr="00B146DE" w:rsidRDefault="002E03E4" w:rsidP="008925A0">
      <w:pPr>
        <w:shd w:val="clear" w:color="auto" w:fill="FFFFFF"/>
        <w:tabs>
          <w:tab w:val="left" w:pos="993"/>
          <w:tab w:val="left" w:pos="1134"/>
          <w:tab w:val="left" w:pos="1440"/>
        </w:tabs>
        <w:spacing w:line="240" w:lineRule="auto"/>
        <w:ind w:firstLine="709"/>
        <w:rPr>
          <w:bCs/>
          <w:sz w:val="26"/>
          <w:szCs w:val="26"/>
        </w:rPr>
      </w:pPr>
      <w:r w:rsidRPr="00B146DE">
        <w:rPr>
          <w:bCs/>
          <w:sz w:val="26"/>
          <w:szCs w:val="26"/>
        </w:rPr>
        <w:t>1</w:t>
      </w:r>
      <w:r w:rsidR="00991470" w:rsidRPr="00B146DE">
        <w:rPr>
          <w:bCs/>
          <w:sz w:val="26"/>
          <w:szCs w:val="26"/>
        </w:rPr>
        <w:t>3</w:t>
      </w:r>
      <w:r w:rsidRPr="00B146DE">
        <w:rPr>
          <w:bCs/>
          <w:sz w:val="26"/>
          <w:szCs w:val="26"/>
        </w:rPr>
        <w:t xml:space="preserve">.2. </w:t>
      </w:r>
      <w:r w:rsidR="00F053B3" w:rsidRPr="00B146DE">
        <w:rPr>
          <w:bCs/>
          <w:sz w:val="26"/>
          <w:szCs w:val="26"/>
        </w:rPr>
        <w:t xml:space="preserve">Любой претендент на участие в </w:t>
      </w:r>
      <w:r w:rsidR="005809BF" w:rsidRPr="00B146DE">
        <w:rPr>
          <w:sz w:val="26"/>
          <w:szCs w:val="26"/>
        </w:rPr>
        <w:t xml:space="preserve">запросе предложений </w:t>
      </w:r>
      <w:r w:rsidR="00F053B3" w:rsidRPr="00B146DE">
        <w:rPr>
          <w:bCs/>
          <w:sz w:val="26"/>
          <w:szCs w:val="26"/>
        </w:rPr>
        <w:t>вправ</w:t>
      </w:r>
      <w:r w:rsidR="00B17F4E" w:rsidRPr="00B146DE">
        <w:rPr>
          <w:bCs/>
          <w:sz w:val="26"/>
          <w:szCs w:val="26"/>
        </w:rPr>
        <w:t>е направить в письменной форме О</w:t>
      </w:r>
      <w:r w:rsidR="00F053B3" w:rsidRPr="00B146DE">
        <w:rPr>
          <w:bCs/>
          <w:sz w:val="26"/>
          <w:szCs w:val="26"/>
        </w:rPr>
        <w:t xml:space="preserve">рганизатору </w:t>
      </w:r>
      <w:r w:rsidR="005809BF" w:rsidRPr="00B146DE">
        <w:rPr>
          <w:sz w:val="26"/>
          <w:szCs w:val="26"/>
        </w:rPr>
        <w:t xml:space="preserve">запроса предложений </w:t>
      </w:r>
      <w:r w:rsidR="00F053B3" w:rsidRPr="00B146DE">
        <w:rPr>
          <w:bCs/>
          <w:sz w:val="26"/>
          <w:szCs w:val="26"/>
        </w:rPr>
        <w:t xml:space="preserve">запрос о разъяснении положений </w:t>
      </w:r>
      <w:r w:rsidR="00991470" w:rsidRPr="00B146DE">
        <w:rPr>
          <w:bCs/>
          <w:sz w:val="26"/>
          <w:szCs w:val="26"/>
        </w:rPr>
        <w:t>Д</w:t>
      </w:r>
      <w:r w:rsidR="00F053B3" w:rsidRPr="00B146DE">
        <w:rPr>
          <w:bCs/>
          <w:sz w:val="26"/>
          <w:szCs w:val="26"/>
        </w:rPr>
        <w:t xml:space="preserve">окументации. В течение </w:t>
      </w:r>
      <w:r w:rsidR="00730C61" w:rsidRPr="00B146DE">
        <w:rPr>
          <w:bCs/>
          <w:sz w:val="26"/>
          <w:szCs w:val="26"/>
        </w:rPr>
        <w:t>трех</w:t>
      </w:r>
      <w:r w:rsidR="00F053B3" w:rsidRPr="00B146DE">
        <w:rPr>
          <w:bCs/>
          <w:sz w:val="26"/>
          <w:szCs w:val="26"/>
        </w:rPr>
        <w:t xml:space="preserve"> рабочих дней со дня </w:t>
      </w:r>
      <w:r w:rsidR="00B17F4E" w:rsidRPr="00B146DE">
        <w:rPr>
          <w:bCs/>
          <w:sz w:val="26"/>
          <w:szCs w:val="26"/>
        </w:rPr>
        <w:t>поступления указанного запроса О</w:t>
      </w:r>
      <w:r w:rsidR="00F053B3" w:rsidRPr="00B146DE">
        <w:rPr>
          <w:bCs/>
          <w:sz w:val="26"/>
          <w:szCs w:val="26"/>
        </w:rPr>
        <w:t xml:space="preserve">рганизатор </w:t>
      </w:r>
      <w:r w:rsidR="005809BF" w:rsidRPr="00B146DE">
        <w:rPr>
          <w:sz w:val="26"/>
          <w:szCs w:val="26"/>
        </w:rPr>
        <w:t xml:space="preserve">запроса предложений </w:t>
      </w:r>
      <w:r w:rsidR="008F02F3" w:rsidRPr="00B146DE">
        <w:rPr>
          <w:bCs/>
          <w:sz w:val="26"/>
          <w:szCs w:val="26"/>
        </w:rPr>
        <w:t>осуществляет</w:t>
      </w:r>
      <w:r w:rsidR="00F053B3" w:rsidRPr="00B146DE">
        <w:rPr>
          <w:bCs/>
          <w:sz w:val="26"/>
          <w:szCs w:val="26"/>
        </w:rPr>
        <w:t xml:space="preserve"> </w:t>
      </w:r>
      <w:r w:rsidR="008F02F3" w:rsidRPr="00B146DE">
        <w:rPr>
          <w:bCs/>
          <w:sz w:val="26"/>
          <w:szCs w:val="26"/>
        </w:rPr>
        <w:t xml:space="preserve">разъяснение </w:t>
      </w:r>
      <w:r w:rsidR="00F053B3" w:rsidRPr="00B146DE">
        <w:rPr>
          <w:bCs/>
          <w:sz w:val="26"/>
          <w:szCs w:val="26"/>
        </w:rPr>
        <w:t xml:space="preserve">положений </w:t>
      </w:r>
      <w:r w:rsidR="00991470" w:rsidRPr="00B146DE">
        <w:rPr>
          <w:bCs/>
          <w:sz w:val="26"/>
          <w:szCs w:val="26"/>
        </w:rPr>
        <w:t>Д</w:t>
      </w:r>
      <w:r w:rsidR="00F053B3" w:rsidRPr="00B146DE">
        <w:rPr>
          <w:bCs/>
          <w:sz w:val="26"/>
          <w:szCs w:val="26"/>
        </w:rPr>
        <w:t>окументации</w:t>
      </w:r>
      <w:r w:rsidR="008F02F3" w:rsidRPr="00B146DE">
        <w:rPr>
          <w:bCs/>
          <w:sz w:val="26"/>
          <w:szCs w:val="26"/>
        </w:rPr>
        <w:t xml:space="preserve"> и</w:t>
      </w:r>
      <w:r w:rsidR="00F053B3" w:rsidRPr="00B146DE">
        <w:rPr>
          <w:bCs/>
          <w:sz w:val="26"/>
          <w:szCs w:val="26"/>
        </w:rPr>
        <w:t xml:space="preserve"> </w:t>
      </w:r>
      <w:r w:rsidR="008F02F3" w:rsidRPr="00B146DE">
        <w:rPr>
          <w:bCs/>
          <w:sz w:val="26"/>
          <w:szCs w:val="26"/>
        </w:rPr>
        <w:t xml:space="preserve">размещает их </w:t>
      </w:r>
      <w:r w:rsidR="00F053B3" w:rsidRPr="00B146DE">
        <w:rPr>
          <w:bCs/>
          <w:sz w:val="26"/>
          <w:szCs w:val="26"/>
        </w:rPr>
        <w:t xml:space="preserve">на </w:t>
      </w:r>
      <w:r w:rsidR="00444332" w:rsidRPr="00B146DE">
        <w:rPr>
          <w:bCs/>
          <w:sz w:val="26"/>
          <w:szCs w:val="26"/>
        </w:rPr>
        <w:t>О</w:t>
      </w:r>
      <w:r w:rsidR="00F053B3" w:rsidRPr="00B146DE">
        <w:rPr>
          <w:bCs/>
          <w:sz w:val="26"/>
          <w:szCs w:val="26"/>
        </w:rPr>
        <w:t>фициальном сайте</w:t>
      </w:r>
      <w:r w:rsidR="008F02F3" w:rsidRPr="00B146DE">
        <w:rPr>
          <w:bCs/>
          <w:sz w:val="26"/>
          <w:szCs w:val="26"/>
        </w:rPr>
        <w:t xml:space="preserve"> с указанием предмета запроса</w:t>
      </w:r>
      <w:r w:rsidR="00F053B3" w:rsidRPr="00B146DE">
        <w:rPr>
          <w:bCs/>
          <w:sz w:val="26"/>
          <w:szCs w:val="26"/>
        </w:rPr>
        <w:t>, без указания лица, сделавшего запрос</w:t>
      </w:r>
      <w:r w:rsidR="008F02F3" w:rsidRPr="00B146DE">
        <w:rPr>
          <w:bCs/>
          <w:sz w:val="26"/>
          <w:szCs w:val="26"/>
        </w:rPr>
        <w:t xml:space="preserve">. </w:t>
      </w:r>
    </w:p>
    <w:p w:rsidR="008977BF" w:rsidRPr="00B146DE" w:rsidRDefault="008F02F3" w:rsidP="008925A0">
      <w:pPr>
        <w:shd w:val="clear" w:color="auto" w:fill="FFFFFF"/>
        <w:tabs>
          <w:tab w:val="left" w:pos="993"/>
          <w:tab w:val="left" w:pos="1134"/>
          <w:tab w:val="left" w:pos="1440"/>
        </w:tabs>
        <w:spacing w:line="240" w:lineRule="auto"/>
        <w:ind w:firstLine="709"/>
        <w:rPr>
          <w:bCs/>
          <w:sz w:val="26"/>
          <w:szCs w:val="26"/>
        </w:rPr>
      </w:pPr>
      <w:r w:rsidRPr="00B146DE">
        <w:rPr>
          <w:bCs/>
          <w:sz w:val="26"/>
          <w:szCs w:val="26"/>
        </w:rPr>
        <w:t xml:space="preserve">Организатор запроса предложений вправе не осуществлять такое разъяснение в случае, если указанный запрос поступил Организатору </w:t>
      </w:r>
      <w:r w:rsidRPr="00B146DE">
        <w:rPr>
          <w:sz w:val="26"/>
          <w:szCs w:val="26"/>
        </w:rPr>
        <w:t xml:space="preserve">запроса предложений </w:t>
      </w:r>
      <w:r w:rsidRPr="00B146DE">
        <w:rPr>
          <w:bCs/>
          <w:sz w:val="26"/>
          <w:szCs w:val="26"/>
        </w:rPr>
        <w:t xml:space="preserve">позднее, чем за три рабочих дня до даты окончания срока подачи предложений. </w:t>
      </w:r>
    </w:p>
    <w:p w:rsidR="00CE7D20" w:rsidRPr="00B146DE" w:rsidRDefault="00991470" w:rsidP="008925A0">
      <w:pPr>
        <w:shd w:val="clear" w:color="auto" w:fill="FFFFFF"/>
        <w:tabs>
          <w:tab w:val="left" w:pos="993"/>
          <w:tab w:val="left" w:pos="1134"/>
          <w:tab w:val="left" w:pos="1418"/>
        </w:tabs>
        <w:spacing w:line="240" w:lineRule="auto"/>
        <w:ind w:firstLine="709"/>
        <w:rPr>
          <w:bCs/>
          <w:sz w:val="26"/>
          <w:szCs w:val="26"/>
        </w:rPr>
      </w:pPr>
      <w:r w:rsidRPr="00B146DE">
        <w:rPr>
          <w:bCs/>
          <w:sz w:val="26"/>
          <w:szCs w:val="26"/>
        </w:rPr>
        <w:t>13</w:t>
      </w:r>
      <w:r w:rsidR="00F053B3" w:rsidRPr="00B146DE">
        <w:rPr>
          <w:bCs/>
          <w:sz w:val="26"/>
          <w:szCs w:val="26"/>
        </w:rPr>
        <w:t>.3</w:t>
      </w:r>
      <w:r w:rsidR="002151C4" w:rsidRPr="00B146DE">
        <w:rPr>
          <w:bCs/>
          <w:sz w:val="26"/>
          <w:szCs w:val="26"/>
        </w:rPr>
        <w:t xml:space="preserve">. </w:t>
      </w:r>
      <w:r w:rsidR="008977BF" w:rsidRPr="00B146DE">
        <w:rPr>
          <w:bCs/>
          <w:sz w:val="26"/>
          <w:szCs w:val="26"/>
        </w:rPr>
        <w:t xml:space="preserve">При проведении </w:t>
      </w:r>
      <w:r w:rsidR="004825A1" w:rsidRPr="00B146DE">
        <w:rPr>
          <w:sz w:val="26"/>
          <w:szCs w:val="26"/>
        </w:rPr>
        <w:t xml:space="preserve">запроса предложений </w:t>
      </w:r>
      <w:r w:rsidR="00B17F4E" w:rsidRPr="00B146DE">
        <w:rPr>
          <w:bCs/>
          <w:sz w:val="26"/>
          <w:szCs w:val="26"/>
        </w:rPr>
        <w:t>какие-либо переговоры О</w:t>
      </w:r>
      <w:r w:rsidR="008977BF" w:rsidRPr="00B146DE">
        <w:rPr>
          <w:bCs/>
          <w:sz w:val="26"/>
          <w:szCs w:val="26"/>
        </w:rPr>
        <w:t xml:space="preserve">рганизатора </w:t>
      </w:r>
      <w:r w:rsidR="004825A1" w:rsidRPr="00B146DE">
        <w:rPr>
          <w:sz w:val="26"/>
          <w:szCs w:val="26"/>
        </w:rPr>
        <w:t xml:space="preserve">запроса предложений </w:t>
      </w:r>
      <w:r w:rsidR="008977BF" w:rsidRPr="00B146DE">
        <w:rPr>
          <w:bCs/>
          <w:sz w:val="26"/>
          <w:szCs w:val="26"/>
        </w:rPr>
        <w:t xml:space="preserve">или комиссии </w:t>
      </w:r>
      <w:r w:rsidRPr="00B146DE">
        <w:rPr>
          <w:bCs/>
          <w:sz w:val="26"/>
          <w:szCs w:val="26"/>
        </w:rPr>
        <w:t>по отбору финансовых организаций</w:t>
      </w:r>
      <w:r w:rsidR="004825A1" w:rsidRPr="00B146DE">
        <w:rPr>
          <w:sz w:val="26"/>
          <w:szCs w:val="26"/>
        </w:rPr>
        <w:t xml:space="preserve"> </w:t>
      </w:r>
      <w:r w:rsidR="008977BF" w:rsidRPr="00B146DE">
        <w:rPr>
          <w:bCs/>
          <w:sz w:val="26"/>
          <w:szCs w:val="26"/>
        </w:rPr>
        <w:t xml:space="preserve">с лицом, участвующим в </w:t>
      </w:r>
      <w:r w:rsidR="004825A1" w:rsidRPr="00B146DE">
        <w:rPr>
          <w:sz w:val="26"/>
          <w:szCs w:val="26"/>
        </w:rPr>
        <w:t>запросе предложений</w:t>
      </w:r>
      <w:r w:rsidR="008977BF" w:rsidRPr="00B146DE">
        <w:rPr>
          <w:bCs/>
          <w:sz w:val="26"/>
          <w:szCs w:val="26"/>
        </w:rPr>
        <w:t xml:space="preserve">, не допускаются. В случае нарушения указанного положения </w:t>
      </w:r>
      <w:r w:rsidR="004825A1" w:rsidRPr="00B146DE">
        <w:rPr>
          <w:sz w:val="26"/>
          <w:szCs w:val="26"/>
        </w:rPr>
        <w:t xml:space="preserve">запрос предложений </w:t>
      </w:r>
      <w:r w:rsidR="008977BF" w:rsidRPr="00B146DE">
        <w:rPr>
          <w:bCs/>
          <w:sz w:val="26"/>
          <w:szCs w:val="26"/>
        </w:rPr>
        <w:t>может быть признан недействительным в порядке, предусмотренном законодательством РФ.</w:t>
      </w:r>
    </w:p>
    <w:p w:rsidR="008977BF" w:rsidRPr="00B146DE" w:rsidRDefault="003C381D" w:rsidP="008925A0">
      <w:pPr>
        <w:shd w:val="clear" w:color="auto" w:fill="FFFFFF"/>
        <w:tabs>
          <w:tab w:val="left" w:pos="993"/>
          <w:tab w:val="left" w:pos="1134"/>
          <w:tab w:val="left" w:pos="1418"/>
        </w:tabs>
        <w:spacing w:line="240" w:lineRule="auto"/>
        <w:ind w:firstLine="709"/>
        <w:rPr>
          <w:b/>
          <w:bCs/>
          <w:sz w:val="26"/>
          <w:szCs w:val="26"/>
        </w:rPr>
      </w:pPr>
      <w:r w:rsidRPr="00B146DE">
        <w:rPr>
          <w:b/>
          <w:bCs/>
          <w:sz w:val="26"/>
          <w:szCs w:val="26"/>
        </w:rPr>
        <w:t>1</w:t>
      </w:r>
      <w:r w:rsidR="00991470" w:rsidRPr="00B146DE">
        <w:rPr>
          <w:b/>
          <w:bCs/>
          <w:sz w:val="26"/>
          <w:szCs w:val="26"/>
        </w:rPr>
        <w:t>4</w:t>
      </w:r>
      <w:r w:rsidR="008977BF" w:rsidRPr="00B146DE">
        <w:rPr>
          <w:b/>
          <w:bCs/>
          <w:sz w:val="26"/>
          <w:szCs w:val="26"/>
        </w:rPr>
        <w:t>.</w:t>
      </w:r>
      <w:r w:rsidR="008977BF" w:rsidRPr="00B146DE">
        <w:rPr>
          <w:b/>
          <w:bCs/>
          <w:sz w:val="26"/>
          <w:szCs w:val="26"/>
        </w:rPr>
        <w:tab/>
        <w:t xml:space="preserve">Внесение изменений в </w:t>
      </w:r>
      <w:r w:rsidR="00991470" w:rsidRPr="00B146DE">
        <w:rPr>
          <w:b/>
          <w:bCs/>
          <w:sz w:val="26"/>
          <w:szCs w:val="26"/>
        </w:rPr>
        <w:t>Д</w:t>
      </w:r>
      <w:r w:rsidR="008977BF" w:rsidRPr="00B146DE">
        <w:rPr>
          <w:b/>
          <w:bCs/>
          <w:sz w:val="26"/>
          <w:szCs w:val="26"/>
        </w:rPr>
        <w:t>окументацию.</w:t>
      </w:r>
    </w:p>
    <w:p w:rsidR="008977BF" w:rsidRPr="00B146DE" w:rsidRDefault="00991470" w:rsidP="008925A0">
      <w:pPr>
        <w:spacing w:line="240" w:lineRule="auto"/>
        <w:ind w:firstLine="709"/>
        <w:rPr>
          <w:sz w:val="26"/>
          <w:szCs w:val="26"/>
        </w:rPr>
      </w:pPr>
      <w:r w:rsidRPr="00B146DE">
        <w:rPr>
          <w:sz w:val="26"/>
          <w:szCs w:val="26"/>
        </w:rPr>
        <w:t>14</w:t>
      </w:r>
      <w:r w:rsidR="0049390F" w:rsidRPr="00B146DE">
        <w:rPr>
          <w:sz w:val="26"/>
          <w:szCs w:val="26"/>
        </w:rPr>
        <w:t>.1.</w:t>
      </w:r>
      <w:r w:rsidR="0049390F" w:rsidRPr="00B146DE">
        <w:rPr>
          <w:bCs/>
          <w:sz w:val="26"/>
          <w:szCs w:val="26"/>
        </w:rPr>
        <w:t xml:space="preserve"> </w:t>
      </w:r>
      <w:r w:rsidR="009D67A3" w:rsidRPr="00B146DE">
        <w:rPr>
          <w:bCs/>
          <w:sz w:val="26"/>
          <w:szCs w:val="26"/>
        </w:rPr>
        <w:t xml:space="preserve">Организатор закупки вправе внести изменения в </w:t>
      </w:r>
      <w:r w:rsidRPr="00B146DE">
        <w:rPr>
          <w:bCs/>
          <w:sz w:val="26"/>
          <w:szCs w:val="26"/>
        </w:rPr>
        <w:t xml:space="preserve">извещение </w:t>
      </w:r>
      <w:r w:rsidRPr="00B146DE">
        <w:rPr>
          <w:sz w:val="26"/>
          <w:szCs w:val="26"/>
          <w:lang w:eastAsia="ru-RU"/>
        </w:rPr>
        <w:t xml:space="preserve">о </w:t>
      </w:r>
      <w:r w:rsidRPr="00B146DE">
        <w:rPr>
          <w:sz w:val="26"/>
          <w:szCs w:val="26"/>
        </w:rPr>
        <w:t>проведении запроса предложений</w:t>
      </w:r>
      <w:r w:rsidRPr="00B146DE">
        <w:rPr>
          <w:bCs/>
          <w:sz w:val="26"/>
          <w:szCs w:val="26"/>
        </w:rPr>
        <w:t xml:space="preserve"> и/или Д</w:t>
      </w:r>
      <w:r w:rsidR="009D67A3" w:rsidRPr="00B146DE">
        <w:rPr>
          <w:bCs/>
          <w:sz w:val="26"/>
          <w:szCs w:val="26"/>
        </w:rPr>
        <w:t xml:space="preserve">окументацию. Изменения должны быть размещены на Официальном сайте не позднее даты окончания подачи заявок. </w:t>
      </w:r>
    </w:p>
    <w:p w:rsidR="008977BF" w:rsidRPr="00B146DE" w:rsidRDefault="00991470" w:rsidP="008925A0">
      <w:pPr>
        <w:shd w:val="clear" w:color="auto" w:fill="FFFFFF"/>
        <w:tabs>
          <w:tab w:val="left" w:pos="993"/>
          <w:tab w:val="left" w:pos="1134"/>
          <w:tab w:val="left" w:pos="1418"/>
          <w:tab w:val="left" w:leader="underscore" w:pos="6125"/>
          <w:tab w:val="left" w:pos="8813"/>
        </w:tabs>
        <w:spacing w:line="240" w:lineRule="auto"/>
        <w:ind w:firstLine="709"/>
        <w:rPr>
          <w:sz w:val="26"/>
          <w:szCs w:val="26"/>
        </w:rPr>
      </w:pPr>
      <w:r w:rsidRPr="00B146DE">
        <w:rPr>
          <w:sz w:val="26"/>
          <w:szCs w:val="26"/>
        </w:rPr>
        <w:t>14</w:t>
      </w:r>
      <w:r w:rsidR="0049390F" w:rsidRPr="00B146DE">
        <w:rPr>
          <w:sz w:val="26"/>
          <w:szCs w:val="26"/>
        </w:rPr>
        <w:t xml:space="preserve">.2. </w:t>
      </w:r>
      <w:proofErr w:type="gramStart"/>
      <w:r w:rsidR="009D67A3" w:rsidRPr="00B146DE">
        <w:rPr>
          <w:sz w:val="26"/>
          <w:szCs w:val="26"/>
          <w:lang w:eastAsia="ru-RU"/>
        </w:rPr>
        <w:t xml:space="preserve">В случае внесения изменений в извещение о </w:t>
      </w:r>
      <w:r w:rsidR="009D67A3" w:rsidRPr="00B146DE">
        <w:rPr>
          <w:sz w:val="26"/>
          <w:szCs w:val="26"/>
        </w:rPr>
        <w:t>проведении запроса предложений</w:t>
      </w:r>
      <w:r w:rsidR="009D67A3" w:rsidRPr="00B146DE">
        <w:rPr>
          <w:sz w:val="26"/>
          <w:szCs w:val="26"/>
          <w:lang w:eastAsia="ru-RU"/>
        </w:rPr>
        <w:t xml:space="preserve">, в </w:t>
      </w:r>
      <w:r w:rsidRPr="00B146DE">
        <w:rPr>
          <w:sz w:val="26"/>
          <w:szCs w:val="26"/>
          <w:lang w:eastAsia="ru-RU"/>
        </w:rPr>
        <w:t>Д</w:t>
      </w:r>
      <w:r w:rsidR="009D67A3" w:rsidRPr="00B146DE">
        <w:rPr>
          <w:sz w:val="26"/>
          <w:szCs w:val="26"/>
          <w:lang w:eastAsia="ru-RU"/>
        </w:rPr>
        <w:t>окументацию</w:t>
      </w:r>
      <w:r w:rsidR="00E3606A" w:rsidRPr="00B146DE">
        <w:rPr>
          <w:sz w:val="26"/>
          <w:szCs w:val="26"/>
        </w:rPr>
        <w:t>,</w:t>
      </w:r>
      <w:r w:rsidR="009D67A3" w:rsidRPr="00B146DE">
        <w:rPr>
          <w:sz w:val="26"/>
          <w:szCs w:val="26"/>
          <w:lang w:eastAsia="ru-RU"/>
        </w:rPr>
        <w:t xml:space="preserve"> срок подачи </w:t>
      </w:r>
      <w:r w:rsidRPr="00B146DE">
        <w:rPr>
          <w:sz w:val="26"/>
          <w:szCs w:val="26"/>
          <w:lang w:eastAsia="ru-RU"/>
        </w:rPr>
        <w:t xml:space="preserve">предложений </w:t>
      </w:r>
      <w:r w:rsidR="009D67A3" w:rsidRPr="00B146DE">
        <w:rPr>
          <w:sz w:val="26"/>
          <w:szCs w:val="26"/>
          <w:lang w:eastAsia="ru-RU"/>
        </w:rPr>
        <w:t xml:space="preserve">на участие в </w:t>
      </w:r>
      <w:r w:rsidR="009D67A3" w:rsidRPr="00B146DE">
        <w:rPr>
          <w:sz w:val="26"/>
          <w:szCs w:val="26"/>
        </w:rPr>
        <w:t>запросе предложений</w:t>
      </w:r>
      <w:r w:rsidR="009D67A3" w:rsidRPr="00B146DE">
        <w:rPr>
          <w:sz w:val="26"/>
          <w:szCs w:val="26"/>
          <w:lang w:eastAsia="ru-RU"/>
        </w:rPr>
        <w:t xml:space="preserve"> должен быть продлен таким образом, чтобы с даты размещения в единой информационной системе</w:t>
      </w:r>
      <w:r w:rsidR="00843872" w:rsidRPr="00B146DE">
        <w:rPr>
          <w:sz w:val="26"/>
          <w:szCs w:val="26"/>
          <w:lang w:eastAsia="ru-RU"/>
        </w:rPr>
        <w:t xml:space="preserve"> (Официальном сайте)</w:t>
      </w:r>
      <w:r w:rsidR="009D67A3" w:rsidRPr="00B146DE">
        <w:rPr>
          <w:sz w:val="26"/>
          <w:szCs w:val="26"/>
          <w:lang w:eastAsia="ru-RU"/>
        </w:rPr>
        <w:t xml:space="preserve"> указанных изменений до даты окончания срока подачи </w:t>
      </w:r>
      <w:r w:rsidRPr="00B146DE">
        <w:rPr>
          <w:sz w:val="26"/>
          <w:szCs w:val="26"/>
          <w:lang w:eastAsia="ru-RU"/>
        </w:rPr>
        <w:t xml:space="preserve">предложений </w:t>
      </w:r>
      <w:r w:rsidR="009D67A3" w:rsidRPr="00B146DE">
        <w:rPr>
          <w:sz w:val="26"/>
          <w:szCs w:val="26"/>
          <w:lang w:eastAsia="ru-RU"/>
        </w:rPr>
        <w:t xml:space="preserve">на участие в </w:t>
      </w:r>
      <w:r w:rsidR="009D67A3" w:rsidRPr="00B146DE">
        <w:rPr>
          <w:sz w:val="26"/>
          <w:szCs w:val="26"/>
        </w:rPr>
        <w:t>запросе предложений</w:t>
      </w:r>
      <w:r w:rsidR="009D67A3" w:rsidRPr="00B146DE">
        <w:rPr>
          <w:sz w:val="26"/>
          <w:szCs w:val="26"/>
          <w:lang w:eastAsia="ru-RU"/>
        </w:rPr>
        <w:t xml:space="preserve"> оставалось не менее половины срока подачи </w:t>
      </w:r>
      <w:r w:rsidRPr="00B146DE">
        <w:rPr>
          <w:sz w:val="26"/>
          <w:szCs w:val="26"/>
          <w:lang w:eastAsia="ru-RU"/>
        </w:rPr>
        <w:t xml:space="preserve">предложений </w:t>
      </w:r>
      <w:r w:rsidR="009D67A3" w:rsidRPr="00B146DE">
        <w:rPr>
          <w:sz w:val="26"/>
          <w:szCs w:val="26"/>
          <w:lang w:eastAsia="ru-RU"/>
        </w:rPr>
        <w:t xml:space="preserve">на участие в </w:t>
      </w:r>
      <w:r w:rsidR="009D67A3" w:rsidRPr="00B146DE">
        <w:rPr>
          <w:sz w:val="26"/>
          <w:szCs w:val="26"/>
        </w:rPr>
        <w:t>запрос</w:t>
      </w:r>
      <w:r w:rsidR="00253C14" w:rsidRPr="00B146DE">
        <w:rPr>
          <w:sz w:val="26"/>
          <w:szCs w:val="26"/>
        </w:rPr>
        <w:t>е</w:t>
      </w:r>
      <w:r w:rsidR="009D67A3" w:rsidRPr="00B146DE">
        <w:rPr>
          <w:sz w:val="26"/>
          <w:szCs w:val="26"/>
        </w:rPr>
        <w:t xml:space="preserve"> предложений.</w:t>
      </w:r>
      <w:proofErr w:type="gramEnd"/>
    </w:p>
    <w:p w:rsidR="008977BF" w:rsidRPr="00B146DE" w:rsidRDefault="00991470" w:rsidP="008925A0">
      <w:pPr>
        <w:shd w:val="clear" w:color="auto" w:fill="FFFFFF"/>
        <w:tabs>
          <w:tab w:val="left" w:pos="993"/>
          <w:tab w:val="left" w:pos="1134"/>
          <w:tab w:val="left" w:pos="1418"/>
          <w:tab w:val="left" w:leader="underscore" w:pos="6125"/>
          <w:tab w:val="left" w:pos="8813"/>
        </w:tabs>
        <w:spacing w:line="240" w:lineRule="auto"/>
        <w:ind w:firstLine="709"/>
        <w:rPr>
          <w:sz w:val="26"/>
          <w:szCs w:val="26"/>
        </w:rPr>
      </w:pPr>
      <w:r w:rsidRPr="00B146DE">
        <w:rPr>
          <w:sz w:val="26"/>
          <w:szCs w:val="26"/>
        </w:rPr>
        <w:t>14</w:t>
      </w:r>
      <w:r w:rsidR="0049390F" w:rsidRPr="00B146DE">
        <w:rPr>
          <w:sz w:val="26"/>
          <w:szCs w:val="26"/>
        </w:rPr>
        <w:t>.</w:t>
      </w:r>
      <w:r w:rsidR="009D67A3" w:rsidRPr="00B146DE">
        <w:rPr>
          <w:sz w:val="26"/>
          <w:szCs w:val="26"/>
        </w:rPr>
        <w:t>3</w:t>
      </w:r>
      <w:r w:rsidR="0049390F" w:rsidRPr="00B146DE">
        <w:rPr>
          <w:sz w:val="26"/>
          <w:szCs w:val="26"/>
        </w:rPr>
        <w:t xml:space="preserve">. </w:t>
      </w:r>
      <w:r w:rsidR="008977BF" w:rsidRPr="00B146DE">
        <w:rPr>
          <w:sz w:val="26"/>
          <w:szCs w:val="26"/>
        </w:rPr>
        <w:t xml:space="preserve">Претенденты на участие в </w:t>
      </w:r>
      <w:r w:rsidR="004825A1" w:rsidRPr="00B146DE">
        <w:rPr>
          <w:sz w:val="26"/>
          <w:szCs w:val="26"/>
        </w:rPr>
        <w:t xml:space="preserve">запросе предложений </w:t>
      </w:r>
      <w:r w:rsidR="008977BF" w:rsidRPr="00B146DE">
        <w:rPr>
          <w:sz w:val="26"/>
          <w:szCs w:val="26"/>
        </w:rPr>
        <w:t xml:space="preserve">самостоятельно отслеживают возможные изменения, внесенные в извещение о проведении запроса </w:t>
      </w:r>
      <w:r w:rsidR="008977BF" w:rsidRPr="00B146DE">
        <w:rPr>
          <w:sz w:val="26"/>
          <w:szCs w:val="26"/>
        </w:rPr>
        <w:lastRenderedPageBreak/>
        <w:t>предложений</w:t>
      </w:r>
      <w:r w:rsidR="004825A1" w:rsidRPr="00B146DE">
        <w:rPr>
          <w:sz w:val="26"/>
          <w:szCs w:val="26"/>
        </w:rPr>
        <w:t xml:space="preserve"> и в </w:t>
      </w:r>
      <w:r w:rsidRPr="00B146DE">
        <w:rPr>
          <w:sz w:val="26"/>
          <w:szCs w:val="26"/>
        </w:rPr>
        <w:t>Д</w:t>
      </w:r>
      <w:r w:rsidR="004825A1" w:rsidRPr="00B146DE">
        <w:rPr>
          <w:sz w:val="26"/>
          <w:szCs w:val="26"/>
        </w:rPr>
        <w:t>окументацию</w:t>
      </w:r>
      <w:r w:rsidR="008977BF" w:rsidRPr="00B146DE">
        <w:rPr>
          <w:sz w:val="26"/>
          <w:szCs w:val="26"/>
        </w:rPr>
        <w:t>.</w:t>
      </w:r>
    </w:p>
    <w:p w:rsidR="00E232FF" w:rsidRPr="00B146DE" w:rsidRDefault="008977BF" w:rsidP="008925A0">
      <w:pPr>
        <w:shd w:val="clear" w:color="auto" w:fill="FFFFFF"/>
        <w:tabs>
          <w:tab w:val="left" w:pos="993"/>
          <w:tab w:val="left" w:pos="1134"/>
          <w:tab w:val="left" w:pos="1418"/>
        </w:tabs>
        <w:spacing w:line="240" w:lineRule="auto"/>
        <w:ind w:firstLine="709"/>
        <w:rPr>
          <w:sz w:val="26"/>
          <w:szCs w:val="26"/>
        </w:rPr>
      </w:pPr>
      <w:r w:rsidRPr="00B146DE">
        <w:rPr>
          <w:sz w:val="26"/>
          <w:szCs w:val="26"/>
        </w:rPr>
        <w:t xml:space="preserve">Организатор </w:t>
      </w:r>
      <w:r w:rsidR="004825A1" w:rsidRPr="00B146DE">
        <w:rPr>
          <w:sz w:val="26"/>
          <w:szCs w:val="26"/>
        </w:rPr>
        <w:t xml:space="preserve">запроса предложений </w:t>
      </w:r>
      <w:r w:rsidRPr="00B146DE">
        <w:rPr>
          <w:sz w:val="26"/>
          <w:szCs w:val="26"/>
        </w:rPr>
        <w:t xml:space="preserve">не несет ответственности в случае, если претендент на участие в </w:t>
      </w:r>
      <w:r w:rsidR="004825A1" w:rsidRPr="00B146DE">
        <w:rPr>
          <w:sz w:val="26"/>
          <w:szCs w:val="26"/>
        </w:rPr>
        <w:t xml:space="preserve">запросе предложений </w:t>
      </w:r>
      <w:r w:rsidRPr="00B146DE">
        <w:rPr>
          <w:sz w:val="26"/>
          <w:szCs w:val="26"/>
        </w:rPr>
        <w:t xml:space="preserve">не ознакомился с изменениями, внесенными в извещение о проведении </w:t>
      </w:r>
      <w:r w:rsidR="004825A1" w:rsidRPr="00B146DE">
        <w:rPr>
          <w:sz w:val="26"/>
          <w:szCs w:val="26"/>
        </w:rPr>
        <w:t xml:space="preserve">запроса предложений </w:t>
      </w:r>
      <w:r w:rsidRPr="00B146DE">
        <w:rPr>
          <w:sz w:val="26"/>
          <w:szCs w:val="26"/>
        </w:rPr>
        <w:t xml:space="preserve">и </w:t>
      </w:r>
      <w:r w:rsidR="00991470" w:rsidRPr="00B146DE">
        <w:rPr>
          <w:sz w:val="26"/>
          <w:szCs w:val="26"/>
        </w:rPr>
        <w:t>Д</w:t>
      </w:r>
      <w:r w:rsidRPr="00B146DE">
        <w:rPr>
          <w:sz w:val="26"/>
          <w:szCs w:val="26"/>
        </w:rPr>
        <w:t>окументацию и размещенными надлежащим образом.</w:t>
      </w:r>
    </w:p>
    <w:p w:rsidR="008977BF" w:rsidRPr="008925A0" w:rsidRDefault="003C381D" w:rsidP="008925A0">
      <w:pPr>
        <w:shd w:val="clear" w:color="auto" w:fill="FFFFFF"/>
        <w:tabs>
          <w:tab w:val="left" w:pos="993"/>
          <w:tab w:val="left" w:pos="1134"/>
          <w:tab w:val="left" w:pos="1418"/>
        </w:tabs>
        <w:spacing w:line="240" w:lineRule="auto"/>
        <w:ind w:firstLine="709"/>
        <w:rPr>
          <w:b/>
          <w:color w:val="000000"/>
          <w:sz w:val="26"/>
          <w:szCs w:val="26"/>
        </w:rPr>
      </w:pPr>
      <w:r w:rsidRPr="00B146DE">
        <w:rPr>
          <w:b/>
          <w:bCs/>
          <w:color w:val="000000"/>
          <w:sz w:val="26"/>
          <w:szCs w:val="26"/>
        </w:rPr>
        <w:t>1</w:t>
      </w:r>
      <w:r w:rsidR="00991470" w:rsidRPr="00B146DE">
        <w:rPr>
          <w:b/>
          <w:bCs/>
          <w:color w:val="000000"/>
          <w:sz w:val="26"/>
          <w:szCs w:val="26"/>
        </w:rPr>
        <w:t>5</w:t>
      </w:r>
      <w:r w:rsidR="008977BF" w:rsidRPr="00B146DE">
        <w:rPr>
          <w:b/>
          <w:bCs/>
          <w:color w:val="000000"/>
          <w:sz w:val="26"/>
          <w:szCs w:val="26"/>
        </w:rPr>
        <w:t xml:space="preserve">. Отказ от проведения </w:t>
      </w:r>
      <w:r w:rsidR="004825A1" w:rsidRPr="00B146DE">
        <w:rPr>
          <w:b/>
          <w:bCs/>
          <w:color w:val="000000"/>
          <w:sz w:val="26"/>
          <w:szCs w:val="26"/>
        </w:rPr>
        <w:t>запроса</w:t>
      </w:r>
      <w:r w:rsidR="004825A1" w:rsidRPr="008925A0">
        <w:rPr>
          <w:b/>
          <w:bCs/>
          <w:color w:val="000000"/>
          <w:sz w:val="26"/>
          <w:szCs w:val="26"/>
        </w:rPr>
        <w:t xml:space="preserve"> предложений</w:t>
      </w:r>
      <w:r w:rsidR="008977BF" w:rsidRPr="008925A0">
        <w:rPr>
          <w:b/>
          <w:bCs/>
          <w:color w:val="000000"/>
          <w:sz w:val="26"/>
          <w:szCs w:val="26"/>
        </w:rPr>
        <w:t>.</w:t>
      </w:r>
    </w:p>
    <w:p w:rsidR="008977BF" w:rsidRPr="008925A0" w:rsidRDefault="00991470" w:rsidP="008925A0">
      <w:pPr>
        <w:shd w:val="clear" w:color="auto" w:fill="FFFFFF"/>
        <w:tabs>
          <w:tab w:val="left" w:pos="993"/>
          <w:tab w:val="left" w:pos="1134"/>
          <w:tab w:val="left" w:pos="1418"/>
          <w:tab w:val="left" w:leader="underscore" w:pos="6125"/>
          <w:tab w:val="left" w:pos="8813"/>
        </w:tabs>
        <w:spacing w:line="240" w:lineRule="auto"/>
        <w:ind w:firstLine="709"/>
        <w:rPr>
          <w:sz w:val="26"/>
          <w:szCs w:val="26"/>
        </w:rPr>
      </w:pPr>
      <w:r w:rsidRPr="008925A0">
        <w:rPr>
          <w:sz w:val="26"/>
          <w:szCs w:val="26"/>
        </w:rPr>
        <w:t>15</w:t>
      </w:r>
      <w:r w:rsidR="0049390F" w:rsidRPr="008925A0">
        <w:rPr>
          <w:sz w:val="26"/>
          <w:szCs w:val="26"/>
        </w:rPr>
        <w:t xml:space="preserve">.1. </w:t>
      </w:r>
      <w:r w:rsidR="008977BF" w:rsidRPr="008925A0">
        <w:rPr>
          <w:sz w:val="26"/>
          <w:szCs w:val="26"/>
        </w:rPr>
        <w:t xml:space="preserve">Организатор </w:t>
      </w:r>
      <w:r w:rsidR="004825A1" w:rsidRPr="008925A0">
        <w:rPr>
          <w:sz w:val="26"/>
          <w:szCs w:val="26"/>
        </w:rPr>
        <w:t xml:space="preserve">запроса предложений </w:t>
      </w:r>
      <w:r w:rsidR="008977BF" w:rsidRPr="008925A0">
        <w:rPr>
          <w:sz w:val="26"/>
          <w:szCs w:val="26"/>
        </w:rPr>
        <w:t xml:space="preserve">вправе </w:t>
      </w:r>
      <w:r w:rsidR="00C34390" w:rsidRPr="008925A0">
        <w:rPr>
          <w:sz w:val="26"/>
          <w:szCs w:val="26"/>
        </w:rPr>
        <w:t>отменить</w:t>
      </w:r>
      <w:r w:rsidR="008977BF" w:rsidRPr="008925A0">
        <w:rPr>
          <w:sz w:val="26"/>
          <w:szCs w:val="26"/>
        </w:rPr>
        <w:t xml:space="preserve"> </w:t>
      </w:r>
      <w:r w:rsidR="00046A2C" w:rsidRPr="008925A0">
        <w:rPr>
          <w:sz w:val="26"/>
          <w:szCs w:val="26"/>
        </w:rPr>
        <w:t xml:space="preserve">запрос предложений </w:t>
      </w:r>
      <w:r w:rsidR="00C34390" w:rsidRPr="008925A0">
        <w:rPr>
          <w:sz w:val="26"/>
          <w:szCs w:val="26"/>
        </w:rPr>
        <w:t xml:space="preserve">до наступления даты и времени окончания срока подачи </w:t>
      </w:r>
      <w:r w:rsidRPr="008925A0">
        <w:rPr>
          <w:sz w:val="26"/>
          <w:szCs w:val="26"/>
        </w:rPr>
        <w:t xml:space="preserve">предложений </w:t>
      </w:r>
      <w:r w:rsidR="00C34390" w:rsidRPr="008925A0">
        <w:rPr>
          <w:sz w:val="26"/>
          <w:szCs w:val="26"/>
        </w:rPr>
        <w:t>на участие в запросе предложений.</w:t>
      </w:r>
    </w:p>
    <w:p w:rsidR="008977BF" w:rsidRPr="008925A0" w:rsidRDefault="00991470" w:rsidP="008925A0">
      <w:pPr>
        <w:shd w:val="clear" w:color="auto" w:fill="FFFFFF"/>
        <w:tabs>
          <w:tab w:val="left" w:pos="993"/>
          <w:tab w:val="left" w:pos="1134"/>
          <w:tab w:val="left" w:pos="1418"/>
          <w:tab w:val="left" w:leader="underscore" w:pos="6125"/>
          <w:tab w:val="left" w:pos="8813"/>
        </w:tabs>
        <w:spacing w:line="240" w:lineRule="auto"/>
        <w:ind w:firstLine="709"/>
        <w:rPr>
          <w:sz w:val="26"/>
          <w:szCs w:val="26"/>
        </w:rPr>
      </w:pPr>
      <w:r w:rsidRPr="008925A0">
        <w:rPr>
          <w:sz w:val="26"/>
          <w:szCs w:val="26"/>
        </w:rPr>
        <w:t>15</w:t>
      </w:r>
      <w:r w:rsidR="0049390F" w:rsidRPr="008925A0">
        <w:rPr>
          <w:sz w:val="26"/>
          <w:szCs w:val="26"/>
        </w:rPr>
        <w:t xml:space="preserve">.2. </w:t>
      </w:r>
      <w:r w:rsidR="008977BF" w:rsidRPr="008925A0">
        <w:rPr>
          <w:sz w:val="26"/>
          <w:szCs w:val="26"/>
        </w:rPr>
        <w:t xml:space="preserve">Извещение об отказе от проведения </w:t>
      </w:r>
      <w:r w:rsidR="004825A1" w:rsidRPr="008925A0">
        <w:rPr>
          <w:sz w:val="26"/>
          <w:szCs w:val="26"/>
        </w:rPr>
        <w:t xml:space="preserve">запроса предложений </w:t>
      </w:r>
      <w:r w:rsidR="00444332" w:rsidRPr="008925A0">
        <w:rPr>
          <w:sz w:val="26"/>
          <w:szCs w:val="26"/>
        </w:rPr>
        <w:t>размещается на О</w:t>
      </w:r>
      <w:r w:rsidR="008977BF" w:rsidRPr="008925A0">
        <w:rPr>
          <w:sz w:val="26"/>
          <w:szCs w:val="26"/>
        </w:rPr>
        <w:t xml:space="preserve">фициальном сайте в </w:t>
      </w:r>
      <w:r w:rsidR="00E27039" w:rsidRPr="008925A0">
        <w:rPr>
          <w:sz w:val="26"/>
          <w:szCs w:val="26"/>
        </w:rPr>
        <w:t xml:space="preserve">день </w:t>
      </w:r>
      <w:r w:rsidR="008977BF" w:rsidRPr="008925A0">
        <w:rPr>
          <w:sz w:val="26"/>
          <w:szCs w:val="26"/>
        </w:rPr>
        <w:t xml:space="preserve">принятия решения об отказе от проведения </w:t>
      </w:r>
      <w:r w:rsidR="004825A1" w:rsidRPr="008925A0">
        <w:rPr>
          <w:sz w:val="26"/>
          <w:szCs w:val="26"/>
        </w:rPr>
        <w:t>запроса предложений</w:t>
      </w:r>
      <w:r w:rsidR="008977BF" w:rsidRPr="008925A0">
        <w:rPr>
          <w:sz w:val="26"/>
          <w:szCs w:val="26"/>
        </w:rPr>
        <w:t>.</w:t>
      </w:r>
    </w:p>
    <w:p w:rsidR="008F02F3" w:rsidRPr="008925A0" w:rsidRDefault="008F02F3" w:rsidP="008925A0">
      <w:pPr>
        <w:shd w:val="clear" w:color="auto" w:fill="FFFFFF"/>
        <w:tabs>
          <w:tab w:val="left" w:pos="993"/>
          <w:tab w:val="left" w:pos="1134"/>
          <w:tab w:val="left" w:pos="1418"/>
          <w:tab w:val="left" w:leader="underscore" w:pos="6125"/>
          <w:tab w:val="left" w:pos="8813"/>
        </w:tabs>
        <w:spacing w:line="240" w:lineRule="auto"/>
        <w:ind w:firstLine="709"/>
        <w:rPr>
          <w:sz w:val="26"/>
          <w:szCs w:val="26"/>
        </w:rPr>
      </w:pPr>
      <w:r w:rsidRPr="008925A0">
        <w:rPr>
          <w:sz w:val="26"/>
          <w:szCs w:val="26"/>
        </w:rPr>
        <w:t>1</w:t>
      </w:r>
      <w:r w:rsidR="005E7760" w:rsidRPr="008925A0">
        <w:rPr>
          <w:sz w:val="26"/>
          <w:szCs w:val="26"/>
        </w:rPr>
        <w:t>5</w:t>
      </w:r>
      <w:r w:rsidRPr="008925A0">
        <w:rPr>
          <w:sz w:val="26"/>
          <w:szCs w:val="26"/>
        </w:rPr>
        <w:t xml:space="preserve">.3. После определения победителя запроса предложений и до заключения </w:t>
      </w:r>
      <w:r w:rsidR="002279D7">
        <w:rPr>
          <w:sz w:val="26"/>
          <w:szCs w:val="26"/>
        </w:rPr>
        <w:t>Договора</w:t>
      </w:r>
      <w:r w:rsidR="009F5ED8" w:rsidRPr="008925A0">
        <w:rPr>
          <w:sz w:val="26"/>
          <w:szCs w:val="26"/>
        </w:rPr>
        <w:t xml:space="preserve"> </w:t>
      </w:r>
      <w:r w:rsidRPr="008925A0">
        <w:rPr>
          <w:sz w:val="26"/>
          <w:szCs w:val="26"/>
        </w:rPr>
        <w:t xml:space="preserve">Организатор запроса предложений вправе отменить </w:t>
      </w:r>
      <w:r w:rsidR="005E7760" w:rsidRPr="008925A0">
        <w:rPr>
          <w:sz w:val="26"/>
          <w:szCs w:val="26"/>
        </w:rPr>
        <w:t>результаты</w:t>
      </w:r>
      <w:r w:rsidRPr="008925A0">
        <w:rPr>
          <w:sz w:val="26"/>
          <w:szCs w:val="26"/>
        </w:rPr>
        <w:t xml:space="preserve"> запроса предложений только в случае возникновения обстоятельств </w:t>
      </w:r>
      <w:hyperlink r:id="rId13" w:history="1">
        <w:r w:rsidRPr="008925A0">
          <w:rPr>
            <w:sz w:val="26"/>
            <w:szCs w:val="26"/>
          </w:rPr>
          <w:t>непреодолимой силы</w:t>
        </w:r>
      </w:hyperlink>
      <w:r w:rsidRPr="008925A0">
        <w:rPr>
          <w:sz w:val="26"/>
          <w:szCs w:val="26"/>
        </w:rPr>
        <w:t xml:space="preserve"> в соответствии с гражданским законодательством РФ.</w:t>
      </w:r>
    </w:p>
    <w:p w:rsidR="0004067F" w:rsidRPr="008925A0" w:rsidRDefault="00EF3DB3" w:rsidP="008925A0">
      <w:pPr>
        <w:shd w:val="clear" w:color="auto" w:fill="FFFFFF"/>
        <w:tabs>
          <w:tab w:val="left" w:pos="993"/>
          <w:tab w:val="left" w:pos="1134"/>
          <w:tab w:val="left" w:pos="1418"/>
        </w:tabs>
        <w:spacing w:line="240" w:lineRule="auto"/>
        <w:ind w:firstLine="709"/>
        <w:rPr>
          <w:b/>
          <w:bCs/>
          <w:color w:val="000000"/>
          <w:sz w:val="26"/>
          <w:szCs w:val="26"/>
        </w:rPr>
      </w:pPr>
      <w:r w:rsidRPr="008925A0">
        <w:rPr>
          <w:b/>
          <w:sz w:val="26"/>
          <w:szCs w:val="26"/>
        </w:rPr>
        <w:t>1</w:t>
      </w:r>
      <w:r w:rsidR="005E7760" w:rsidRPr="008925A0">
        <w:rPr>
          <w:b/>
          <w:sz w:val="26"/>
          <w:szCs w:val="26"/>
        </w:rPr>
        <w:t>6</w:t>
      </w:r>
      <w:r w:rsidRPr="008925A0">
        <w:rPr>
          <w:b/>
          <w:sz w:val="26"/>
          <w:szCs w:val="26"/>
        </w:rPr>
        <w:t xml:space="preserve">. </w:t>
      </w:r>
      <w:r w:rsidR="008717E0" w:rsidRPr="008925A0">
        <w:rPr>
          <w:b/>
          <w:sz w:val="26"/>
          <w:szCs w:val="26"/>
        </w:rPr>
        <w:t>Требования к</w:t>
      </w:r>
      <w:r w:rsidR="000113D8" w:rsidRPr="008925A0">
        <w:rPr>
          <w:b/>
          <w:sz w:val="26"/>
          <w:szCs w:val="26"/>
        </w:rPr>
        <w:t xml:space="preserve"> предложени</w:t>
      </w:r>
      <w:r w:rsidR="008717E0" w:rsidRPr="008925A0">
        <w:rPr>
          <w:b/>
          <w:sz w:val="26"/>
          <w:szCs w:val="26"/>
        </w:rPr>
        <w:t>ю</w:t>
      </w:r>
      <w:r w:rsidRPr="008925A0">
        <w:rPr>
          <w:b/>
          <w:sz w:val="26"/>
          <w:szCs w:val="26"/>
        </w:rPr>
        <w:t xml:space="preserve"> на участие в запросе предложений.</w:t>
      </w:r>
    </w:p>
    <w:p w:rsidR="0004067F" w:rsidRPr="008925A0" w:rsidRDefault="00EF3DB3" w:rsidP="008925A0">
      <w:pPr>
        <w:shd w:val="clear" w:color="auto" w:fill="FFFFFF"/>
        <w:tabs>
          <w:tab w:val="left" w:pos="993"/>
          <w:tab w:val="left" w:pos="1134"/>
          <w:tab w:val="left" w:pos="1418"/>
        </w:tabs>
        <w:spacing w:line="240" w:lineRule="auto"/>
        <w:ind w:firstLine="709"/>
        <w:rPr>
          <w:bCs/>
          <w:color w:val="000000"/>
          <w:sz w:val="26"/>
          <w:szCs w:val="26"/>
        </w:rPr>
      </w:pPr>
      <w:r w:rsidRPr="008925A0">
        <w:rPr>
          <w:sz w:val="26"/>
          <w:szCs w:val="26"/>
          <w:lang w:eastAsia="ru-RU"/>
        </w:rPr>
        <w:t>1</w:t>
      </w:r>
      <w:r w:rsidR="005E7760" w:rsidRPr="008925A0">
        <w:rPr>
          <w:sz w:val="26"/>
          <w:szCs w:val="26"/>
          <w:lang w:eastAsia="ru-RU"/>
        </w:rPr>
        <w:t>6</w:t>
      </w:r>
      <w:r w:rsidRPr="008925A0">
        <w:rPr>
          <w:sz w:val="26"/>
          <w:szCs w:val="26"/>
          <w:lang w:eastAsia="ru-RU"/>
        </w:rPr>
        <w:t xml:space="preserve">.1. Претендент на участие в </w:t>
      </w:r>
      <w:r w:rsidRPr="008925A0">
        <w:rPr>
          <w:sz w:val="26"/>
          <w:szCs w:val="26"/>
        </w:rPr>
        <w:t>запросе предложений</w:t>
      </w:r>
      <w:r w:rsidRPr="008925A0">
        <w:rPr>
          <w:sz w:val="26"/>
          <w:szCs w:val="26"/>
          <w:lang w:eastAsia="ru-RU"/>
        </w:rPr>
        <w:t xml:space="preserve"> </w:t>
      </w:r>
      <w:r w:rsidRPr="008925A0">
        <w:rPr>
          <w:sz w:val="26"/>
          <w:szCs w:val="26"/>
        </w:rPr>
        <w:t xml:space="preserve">представляет Организатору закупки (лично или через своего полномочного представителя) либо посредством почтового отправления, курьерской службы в установленный срок свое предложение по предмету запроса предложений, оформленное согласно требованиям, указанным в извещении и </w:t>
      </w:r>
      <w:r w:rsidR="005E7760" w:rsidRPr="008925A0">
        <w:rPr>
          <w:sz w:val="26"/>
          <w:szCs w:val="26"/>
        </w:rPr>
        <w:t>Документации</w:t>
      </w:r>
      <w:r w:rsidRPr="008925A0">
        <w:rPr>
          <w:sz w:val="26"/>
          <w:szCs w:val="26"/>
          <w:lang w:eastAsia="ru-RU"/>
        </w:rPr>
        <w:t>.</w:t>
      </w:r>
      <w:r w:rsidR="0004067F" w:rsidRPr="008925A0">
        <w:rPr>
          <w:sz w:val="26"/>
          <w:szCs w:val="26"/>
          <w:lang w:eastAsia="ru-RU"/>
        </w:rPr>
        <w:t xml:space="preserve"> </w:t>
      </w:r>
    </w:p>
    <w:p w:rsidR="007575E3" w:rsidRPr="008925A0" w:rsidRDefault="008717E0" w:rsidP="008925A0">
      <w:pPr>
        <w:shd w:val="clear" w:color="auto" w:fill="FFFFFF"/>
        <w:tabs>
          <w:tab w:val="left" w:pos="993"/>
          <w:tab w:val="left" w:pos="1134"/>
          <w:tab w:val="left" w:pos="1418"/>
        </w:tabs>
        <w:spacing w:line="240" w:lineRule="auto"/>
        <w:ind w:firstLine="709"/>
        <w:rPr>
          <w:sz w:val="26"/>
          <w:szCs w:val="26"/>
        </w:rPr>
      </w:pPr>
      <w:r w:rsidRPr="008925A0">
        <w:rPr>
          <w:sz w:val="26"/>
          <w:szCs w:val="26"/>
          <w:lang w:eastAsia="ru-RU"/>
        </w:rPr>
        <w:t>1</w:t>
      </w:r>
      <w:r w:rsidR="005E7760" w:rsidRPr="008925A0">
        <w:rPr>
          <w:sz w:val="26"/>
          <w:szCs w:val="26"/>
          <w:lang w:eastAsia="ru-RU"/>
        </w:rPr>
        <w:t>6</w:t>
      </w:r>
      <w:r w:rsidR="0004067F" w:rsidRPr="008925A0">
        <w:rPr>
          <w:sz w:val="26"/>
          <w:szCs w:val="26"/>
          <w:lang w:eastAsia="ru-RU"/>
        </w:rPr>
        <w:t>.</w:t>
      </w:r>
      <w:r w:rsidRPr="008925A0">
        <w:rPr>
          <w:sz w:val="26"/>
          <w:szCs w:val="26"/>
          <w:lang w:eastAsia="ru-RU"/>
        </w:rPr>
        <w:t>2</w:t>
      </w:r>
      <w:r w:rsidR="0004067F" w:rsidRPr="008925A0">
        <w:rPr>
          <w:sz w:val="26"/>
          <w:szCs w:val="26"/>
          <w:lang w:eastAsia="ru-RU"/>
        </w:rPr>
        <w:t xml:space="preserve">. </w:t>
      </w:r>
      <w:r w:rsidR="007575E3" w:rsidRPr="008925A0">
        <w:rPr>
          <w:sz w:val="26"/>
          <w:szCs w:val="26"/>
          <w:lang w:eastAsia="ru-RU"/>
        </w:rPr>
        <w:t xml:space="preserve">В составе предложения </w:t>
      </w:r>
      <w:r w:rsidR="0004067F" w:rsidRPr="008925A0">
        <w:rPr>
          <w:sz w:val="26"/>
          <w:szCs w:val="26"/>
          <w:lang w:eastAsia="ru-RU"/>
        </w:rPr>
        <w:t xml:space="preserve">на участие в </w:t>
      </w:r>
      <w:r w:rsidR="0004067F" w:rsidRPr="008925A0">
        <w:rPr>
          <w:sz w:val="26"/>
          <w:szCs w:val="26"/>
        </w:rPr>
        <w:t>запросе предложений</w:t>
      </w:r>
      <w:r w:rsidR="007575E3" w:rsidRPr="008925A0">
        <w:rPr>
          <w:sz w:val="26"/>
          <w:szCs w:val="26"/>
        </w:rPr>
        <w:t xml:space="preserve"> должны содержаться документы согласно п.7.3.2., п.7.3.3 Положения о проведении закупок финансовых услуг для нужд Общества с ограниченной ответственностью «</w:t>
      </w:r>
      <w:r w:rsidR="008211B5">
        <w:rPr>
          <w:sz w:val="26"/>
          <w:szCs w:val="26"/>
        </w:rPr>
        <w:t>Волж</w:t>
      </w:r>
      <w:r w:rsidR="00D524F6">
        <w:rPr>
          <w:sz w:val="26"/>
          <w:szCs w:val="26"/>
        </w:rPr>
        <w:t>ские</w:t>
      </w:r>
      <w:r w:rsidR="007575E3" w:rsidRPr="008925A0">
        <w:rPr>
          <w:sz w:val="26"/>
          <w:szCs w:val="26"/>
        </w:rPr>
        <w:t xml:space="preserve"> коммунальные системы».</w:t>
      </w:r>
    </w:p>
    <w:p w:rsidR="0004067F" w:rsidRPr="008925A0" w:rsidRDefault="007575E3" w:rsidP="008925A0">
      <w:pPr>
        <w:shd w:val="clear" w:color="auto" w:fill="FFFFFF"/>
        <w:tabs>
          <w:tab w:val="left" w:pos="993"/>
          <w:tab w:val="left" w:pos="1134"/>
          <w:tab w:val="left" w:pos="1418"/>
        </w:tabs>
        <w:spacing w:line="240" w:lineRule="auto"/>
        <w:ind w:firstLine="709"/>
        <w:rPr>
          <w:bCs/>
          <w:color w:val="000000"/>
          <w:sz w:val="26"/>
          <w:szCs w:val="26"/>
        </w:rPr>
      </w:pPr>
      <w:r w:rsidRPr="008925A0">
        <w:rPr>
          <w:sz w:val="26"/>
          <w:szCs w:val="26"/>
        </w:rPr>
        <w:t>1</w:t>
      </w:r>
      <w:r w:rsidR="005E7760" w:rsidRPr="008925A0">
        <w:rPr>
          <w:sz w:val="26"/>
          <w:szCs w:val="26"/>
        </w:rPr>
        <w:t>6</w:t>
      </w:r>
      <w:r w:rsidRPr="008925A0">
        <w:rPr>
          <w:sz w:val="26"/>
          <w:szCs w:val="26"/>
        </w:rPr>
        <w:t>.</w:t>
      </w:r>
      <w:r w:rsidR="008717E0" w:rsidRPr="008925A0">
        <w:rPr>
          <w:sz w:val="26"/>
          <w:szCs w:val="26"/>
        </w:rPr>
        <w:t>3</w:t>
      </w:r>
      <w:r w:rsidRPr="008925A0">
        <w:rPr>
          <w:sz w:val="26"/>
          <w:szCs w:val="26"/>
        </w:rPr>
        <w:t>. Форма заявки о подаче предложения определена Приложением №4</w:t>
      </w:r>
      <w:r w:rsidR="005E7760" w:rsidRPr="008925A0">
        <w:rPr>
          <w:sz w:val="26"/>
          <w:szCs w:val="26"/>
        </w:rPr>
        <w:t xml:space="preserve"> к Документации</w:t>
      </w:r>
      <w:r w:rsidRPr="008925A0">
        <w:rPr>
          <w:sz w:val="26"/>
          <w:szCs w:val="26"/>
        </w:rPr>
        <w:t xml:space="preserve"> «Заявка на участие в запросе предложений». </w:t>
      </w:r>
    </w:p>
    <w:p w:rsidR="0004067F" w:rsidRPr="008925A0" w:rsidRDefault="00EF3DB3" w:rsidP="008925A0">
      <w:pPr>
        <w:shd w:val="clear" w:color="auto" w:fill="FFFFFF"/>
        <w:tabs>
          <w:tab w:val="left" w:pos="993"/>
          <w:tab w:val="left" w:pos="1134"/>
          <w:tab w:val="left" w:pos="1418"/>
        </w:tabs>
        <w:spacing w:line="240" w:lineRule="auto"/>
        <w:ind w:firstLine="709"/>
        <w:rPr>
          <w:bCs/>
          <w:color w:val="000000"/>
          <w:sz w:val="26"/>
          <w:szCs w:val="26"/>
        </w:rPr>
      </w:pPr>
      <w:r w:rsidRPr="008925A0">
        <w:rPr>
          <w:bCs/>
          <w:color w:val="000000"/>
          <w:sz w:val="26"/>
          <w:szCs w:val="26"/>
        </w:rPr>
        <w:t>1</w:t>
      </w:r>
      <w:r w:rsidR="005E7760" w:rsidRPr="008925A0">
        <w:rPr>
          <w:bCs/>
          <w:color w:val="000000"/>
          <w:sz w:val="26"/>
          <w:szCs w:val="26"/>
        </w:rPr>
        <w:t>6</w:t>
      </w:r>
      <w:r w:rsidRPr="008925A0">
        <w:rPr>
          <w:bCs/>
          <w:color w:val="000000"/>
          <w:sz w:val="26"/>
          <w:szCs w:val="26"/>
        </w:rPr>
        <w:t>.4</w:t>
      </w:r>
      <w:r w:rsidR="0004067F" w:rsidRPr="008925A0">
        <w:rPr>
          <w:bCs/>
          <w:color w:val="000000"/>
          <w:sz w:val="26"/>
          <w:szCs w:val="26"/>
        </w:rPr>
        <w:t xml:space="preserve">. </w:t>
      </w:r>
      <w:r w:rsidR="0004067F" w:rsidRPr="008925A0">
        <w:rPr>
          <w:sz w:val="26"/>
          <w:szCs w:val="26"/>
          <w:lang w:eastAsia="ru-RU"/>
        </w:rPr>
        <w:t xml:space="preserve">Цена </w:t>
      </w:r>
      <w:r w:rsidR="002279D7">
        <w:rPr>
          <w:sz w:val="26"/>
          <w:szCs w:val="26"/>
          <w:lang w:eastAsia="ru-RU"/>
        </w:rPr>
        <w:t>Договора</w:t>
      </w:r>
      <w:r w:rsidR="0004067F" w:rsidRPr="008925A0">
        <w:rPr>
          <w:sz w:val="26"/>
          <w:szCs w:val="26"/>
          <w:lang w:eastAsia="ru-RU"/>
        </w:rPr>
        <w:t xml:space="preserve">, предлагаемая </w:t>
      </w:r>
      <w:r w:rsidR="005E7760" w:rsidRPr="008925A0">
        <w:rPr>
          <w:sz w:val="26"/>
          <w:szCs w:val="26"/>
          <w:lang w:eastAsia="ru-RU"/>
        </w:rPr>
        <w:t xml:space="preserve">участником </w:t>
      </w:r>
      <w:r w:rsidR="0004067F" w:rsidRPr="008925A0">
        <w:rPr>
          <w:sz w:val="26"/>
          <w:szCs w:val="26"/>
        </w:rPr>
        <w:t>запроса предложений</w:t>
      </w:r>
      <w:r w:rsidR="0004067F" w:rsidRPr="008925A0">
        <w:rPr>
          <w:sz w:val="26"/>
          <w:szCs w:val="26"/>
          <w:lang w:eastAsia="ru-RU"/>
        </w:rPr>
        <w:t xml:space="preserve">, не может превышать цену </w:t>
      </w:r>
      <w:r w:rsidR="002279D7">
        <w:rPr>
          <w:sz w:val="26"/>
          <w:szCs w:val="26"/>
          <w:lang w:eastAsia="ru-RU"/>
        </w:rPr>
        <w:t>Договора</w:t>
      </w:r>
      <w:r w:rsidR="0004067F" w:rsidRPr="008925A0">
        <w:rPr>
          <w:sz w:val="26"/>
          <w:szCs w:val="26"/>
          <w:lang w:eastAsia="ru-RU"/>
        </w:rPr>
        <w:t xml:space="preserve">, указанную в </w:t>
      </w:r>
      <w:r w:rsidR="007575E3" w:rsidRPr="008925A0">
        <w:rPr>
          <w:sz w:val="26"/>
          <w:szCs w:val="26"/>
          <w:lang w:eastAsia="ru-RU"/>
        </w:rPr>
        <w:t xml:space="preserve">п. </w:t>
      </w:r>
      <w:r w:rsidR="005E7760" w:rsidRPr="008925A0">
        <w:rPr>
          <w:sz w:val="26"/>
          <w:szCs w:val="26"/>
          <w:lang w:eastAsia="ru-RU"/>
        </w:rPr>
        <w:t>7.1. Д</w:t>
      </w:r>
      <w:r w:rsidR="007575E3" w:rsidRPr="008925A0">
        <w:rPr>
          <w:sz w:val="26"/>
          <w:szCs w:val="26"/>
          <w:lang w:eastAsia="ru-RU"/>
        </w:rPr>
        <w:t xml:space="preserve">окументации. </w:t>
      </w:r>
      <w:r w:rsidR="0004067F" w:rsidRPr="008925A0">
        <w:rPr>
          <w:sz w:val="26"/>
          <w:szCs w:val="26"/>
          <w:lang w:eastAsia="ru-RU"/>
        </w:rPr>
        <w:t>В случае</w:t>
      </w:r>
      <w:proofErr w:type="gramStart"/>
      <w:r w:rsidR="007575E3" w:rsidRPr="008925A0">
        <w:rPr>
          <w:sz w:val="26"/>
          <w:szCs w:val="26"/>
          <w:lang w:eastAsia="ru-RU"/>
        </w:rPr>
        <w:t>,</w:t>
      </w:r>
      <w:proofErr w:type="gramEnd"/>
      <w:r w:rsidR="0004067F" w:rsidRPr="008925A0">
        <w:rPr>
          <w:sz w:val="26"/>
          <w:szCs w:val="26"/>
          <w:lang w:eastAsia="ru-RU"/>
        </w:rPr>
        <w:t xml:space="preserve"> если цена </w:t>
      </w:r>
      <w:r w:rsidR="002279D7">
        <w:rPr>
          <w:sz w:val="26"/>
          <w:szCs w:val="26"/>
          <w:lang w:eastAsia="ru-RU"/>
        </w:rPr>
        <w:t>Договора</w:t>
      </w:r>
      <w:r w:rsidR="0004067F" w:rsidRPr="008925A0">
        <w:rPr>
          <w:sz w:val="26"/>
          <w:szCs w:val="26"/>
          <w:lang w:eastAsia="ru-RU"/>
        </w:rPr>
        <w:t xml:space="preserve">, указанная в </w:t>
      </w:r>
      <w:r w:rsidR="00DA1ECF" w:rsidRPr="008925A0">
        <w:rPr>
          <w:sz w:val="26"/>
          <w:szCs w:val="26"/>
          <w:lang w:eastAsia="ru-RU"/>
        </w:rPr>
        <w:t xml:space="preserve">предложении на участие в </w:t>
      </w:r>
      <w:r w:rsidR="00DA1ECF" w:rsidRPr="008925A0">
        <w:rPr>
          <w:sz w:val="26"/>
          <w:szCs w:val="26"/>
        </w:rPr>
        <w:t>запросе предложений</w:t>
      </w:r>
      <w:r w:rsidR="0004067F" w:rsidRPr="008925A0">
        <w:rPr>
          <w:sz w:val="26"/>
          <w:szCs w:val="26"/>
          <w:lang w:eastAsia="ru-RU"/>
        </w:rPr>
        <w:t xml:space="preserve">, превышает цену </w:t>
      </w:r>
      <w:r w:rsidR="002279D7">
        <w:rPr>
          <w:sz w:val="26"/>
          <w:szCs w:val="26"/>
          <w:lang w:eastAsia="ru-RU"/>
        </w:rPr>
        <w:t>Договора</w:t>
      </w:r>
      <w:r w:rsidR="0004067F" w:rsidRPr="008925A0">
        <w:rPr>
          <w:sz w:val="26"/>
          <w:szCs w:val="26"/>
          <w:lang w:eastAsia="ru-RU"/>
        </w:rPr>
        <w:t xml:space="preserve">, указанную в </w:t>
      </w:r>
      <w:r w:rsidR="00DA1ECF" w:rsidRPr="008925A0">
        <w:rPr>
          <w:sz w:val="26"/>
          <w:szCs w:val="26"/>
          <w:lang w:eastAsia="ru-RU"/>
        </w:rPr>
        <w:t xml:space="preserve">п. </w:t>
      </w:r>
      <w:r w:rsidR="005E7760" w:rsidRPr="008925A0">
        <w:rPr>
          <w:sz w:val="26"/>
          <w:szCs w:val="26"/>
          <w:lang w:eastAsia="ru-RU"/>
        </w:rPr>
        <w:t>7.1. Д</w:t>
      </w:r>
      <w:r w:rsidR="00DA1ECF" w:rsidRPr="008925A0">
        <w:rPr>
          <w:sz w:val="26"/>
          <w:szCs w:val="26"/>
          <w:lang w:eastAsia="ru-RU"/>
        </w:rPr>
        <w:t>окументации</w:t>
      </w:r>
      <w:r w:rsidR="0004067F" w:rsidRPr="008925A0">
        <w:rPr>
          <w:sz w:val="26"/>
          <w:szCs w:val="26"/>
          <w:lang w:eastAsia="ru-RU"/>
        </w:rPr>
        <w:t xml:space="preserve">, соответствующий участник </w:t>
      </w:r>
      <w:r w:rsidR="0004067F" w:rsidRPr="008925A0">
        <w:rPr>
          <w:sz w:val="26"/>
          <w:szCs w:val="26"/>
        </w:rPr>
        <w:t>запроса предложений</w:t>
      </w:r>
      <w:r w:rsidR="0004067F" w:rsidRPr="008925A0">
        <w:rPr>
          <w:sz w:val="26"/>
          <w:szCs w:val="26"/>
          <w:lang w:eastAsia="ru-RU"/>
        </w:rPr>
        <w:t xml:space="preserve"> не допускается к участию в </w:t>
      </w:r>
      <w:r w:rsidR="0004067F" w:rsidRPr="008925A0">
        <w:rPr>
          <w:sz w:val="26"/>
          <w:szCs w:val="26"/>
        </w:rPr>
        <w:t>запросе предложений</w:t>
      </w:r>
      <w:r w:rsidR="0004067F" w:rsidRPr="008925A0">
        <w:rPr>
          <w:sz w:val="26"/>
          <w:szCs w:val="26"/>
          <w:lang w:eastAsia="ru-RU"/>
        </w:rPr>
        <w:t xml:space="preserve"> на основании несоответствия его заявки требованиям, установленным </w:t>
      </w:r>
      <w:r w:rsidR="005E7760" w:rsidRPr="008925A0">
        <w:rPr>
          <w:sz w:val="26"/>
          <w:szCs w:val="26"/>
          <w:lang w:eastAsia="ru-RU"/>
        </w:rPr>
        <w:t>Д</w:t>
      </w:r>
      <w:r w:rsidR="0004067F" w:rsidRPr="008925A0">
        <w:rPr>
          <w:sz w:val="26"/>
          <w:szCs w:val="26"/>
          <w:lang w:eastAsia="ru-RU"/>
        </w:rPr>
        <w:t>окументацией.</w:t>
      </w:r>
    </w:p>
    <w:p w:rsidR="0004067F" w:rsidRPr="008925A0" w:rsidRDefault="00EF3DB3" w:rsidP="008925A0">
      <w:pPr>
        <w:shd w:val="clear" w:color="auto" w:fill="FFFFFF"/>
        <w:tabs>
          <w:tab w:val="left" w:pos="869"/>
          <w:tab w:val="left" w:pos="993"/>
          <w:tab w:val="left" w:pos="1134"/>
          <w:tab w:val="left" w:pos="1418"/>
        </w:tabs>
        <w:spacing w:line="240" w:lineRule="auto"/>
        <w:ind w:firstLine="709"/>
        <w:rPr>
          <w:sz w:val="26"/>
          <w:szCs w:val="26"/>
          <w:lang w:eastAsia="ru-RU"/>
        </w:rPr>
      </w:pPr>
      <w:r w:rsidRPr="008925A0">
        <w:rPr>
          <w:sz w:val="26"/>
          <w:szCs w:val="26"/>
          <w:lang w:eastAsia="ru-RU"/>
        </w:rPr>
        <w:t>1</w:t>
      </w:r>
      <w:r w:rsidR="005E7760" w:rsidRPr="008925A0">
        <w:rPr>
          <w:sz w:val="26"/>
          <w:szCs w:val="26"/>
          <w:lang w:eastAsia="ru-RU"/>
        </w:rPr>
        <w:t>6</w:t>
      </w:r>
      <w:r w:rsidRPr="008925A0">
        <w:rPr>
          <w:sz w:val="26"/>
          <w:szCs w:val="26"/>
          <w:lang w:eastAsia="ru-RU"/>
        </w:rPr>
        <w:t>.</w:t>
      </w:r>
      <w:r w:rsidR="008717E0" w:rsidRPr="008925A0">
        <w:rPr>
          <w:sz w:val="26"/>
          <w:szCs w:val="26"/>
          <w:lang w:eastAsia="ru-RU"/>
        </w:rPr>
        <w:t>5.</w:t>
      </w:r>
      <w:r w:rsidRPr="008925A0">
        <w:rPr>
          <w:sz w:val="26"/>
          <w:szCs w:val="26"/>
          <w:lang w:eastAsia="ru-RU"/>
        </w:rPr>
        <w:tab/>
        <w:t xml:space="preserve"> Требования к оформлению предложения на участие в запросе предложений</w:t>
      </w:r>
      <w:r w:rsidR="00AA1695" w:rsidRPr="008925A0">
        <w:rPr>
          <w:sz w:val="26"/>
          <w:szCs w:val="26"/>
          <w:lang w:eastAsia="ru-RU"/>
        </w:rPr>
        <w:t>:</w:t>
      </w:r>
    </w:p>
    <w:p w:rsidR="008925A0" w:rsidRPr="008925A0" w:rsidRDefault="00DA1ECF" w:rsidP="008925A0">
      <w:pPr>
        <w:shd w:val="clear" w:color="auto" w:fill="FFFFFF"/>
        <w:tabs>
          <w:tab w:val="left" w:pos="993"/>
          <w:tab w:val="left" w:pos="1134"/>
          <w:tab w:val="left" w:pos="1418"/>
        </w:tabs>
        <w:spacing w:line="240" w:lineRule="auto"/>
        <w:ind w:firstLine="709"/>
        <w:rPr>
          <w:sz w:val="26"/>
          <w:szCs w:val="26"/>
          <w:lang w:eastAsia="ru-RU"/>
        </w:rPr>
      </w:pPr>
      <w:r w:rsidRPr="008925A0">
        <w:rPr>
          <w:sz w:val="26"/>
          <w:szCs w:val="26"/>
          <w:lang w:eastAsia="ru-RU"/>
        </w:rPr>
        <w:t>1</w:t>
      </w:r>
      <w:r w:rsidR="005E7760" w:rsidRPr="008925A0">
        <w:rPr>
          <w:sz w:val="26"/>
          <w:szCs w:val="26"/>
          <w:lang w:eastAsia="ru-RU"/>
        </w:rPr>
        <w:t>6</w:t>
      </w:r>
      <w:r w:rsidRPr="008925A0">
        <w:rPr>
          <w:sz w:val="26"/>
          <w:szCs w:val="26"/>
          <w:lang w:eastAsia="ru-RU"/>
        </w:rPr>
        <w:t>.</w:t>
      </w:r>
      <w:r w:rsidR="008717E0" w:rsidRPr="008925A0">
        <w:rPr>
          <w:sz w:val="26"/>
          <w:szCs w:val="26"/>
          <w:lang w:eastAsia="ru-RU"/>
        </w:rPr>
        <w:t>5.</w:t>
      </w:r>
      <w:r w:rsidRPr="008925A0">
        <w:rPr>
          <w:sz w:val="26"/>
          <w:szCs w:val="26"/>
          <w:lang w:eastAsia="ru-RU"/>
        </w:rPr>
        <w:t>1. Все документы, входящие в состав предложения, должны быть составлены на русском языке.</w:t>
      </w:r>
    </w:p>
    <w:p w:rsidR="008925A0" w:rsidRPr="008925A0" w:rsidRDefault="00EF3DB3" w:rsidP="008925A0">
      <w:pPr>
        <w:shd w:val="clear" w:color="auto" w:fill="FFFFFF"/>
        <w:tabs>
          <w:tab w:val="left" w:pos="993"/>
          <w:tab w:val="left" w:pos="1134"/>
          <w:tab w:val="left" w:pos="1418"/>
        </w:tabs>
        <w:spacing w:line="240" w:lineRule="auto"/>
        <w:ind w:firstLine="709"/>
        <w:rPr>
          <w:sz w:val="26"/>
          <w:szCs w:val="26"/>
          <w:lang w:eastAsia="ru-RU"/>
        </w:rPr>
      </w:pPr>
      <w:r w:rsidRPr="008925A0">
        <w:rPr>
          <w:sz w:val="26"/>
          <w:szCs w:val="26"/>
          <w:lang w:eastAsia="ru-RU"/>
        </w:rPr>
        <w:t>1</w:t>
      </w:r>
      <w:r w:rsidR="005E7760" w:rsidRPr="008925A0">
        <w:rPr>
          <w:sz w:val="26"/>
          <w:szCs w:val="26"/>
          <w:lang w:eastAsia="ru-RU"/>
        </w:rPr>
        <w:t>6</w:t>
      </w:r>
      <w:r w:rsidRPr="008925A0">
        <w:rPr>
          <w:sz w:val="26"/>
          <w:szCs w:val="26"/>
          <w:lang w:eastAsia="ru-RU"/>
        </w:rPr>
        <w:t>.</w:t>
      </w:r>
      <w:r w:rsidR="008717E0" w:rsidRPr="008925A0">
        <w:rPr>
          <w:sz w:val="26"/>
          <w:szCs w:val="26"/>
          <w:lang w:eastAsia="ru-RU"/>
        </w:rPr>
        <w:t>5.</w:t>
      </w:r>
      <w:r w:rsidRPr="008925A0">
        <w:rPr>
          <w:sz w:val="26"/>
          <w:szCs w:val="26"/>
          <w:lang w:eastAsia="ru-RU"/>
        </w:rPr>
        <w:t>2. При описании предложений претендентов на участие в запросе предложений должны применяться общепринятые обозначения и наименования в соответствии с требованиями действующих нормативных правовых актов.</w:t>
      </w:r>
    </w:p>
    <w:p w:rsidR="008925A0" w:rsidRPr="008925A0" w:rsidRDefault="00EF3DB3" w:rsidP="008925A0">
      <w:pPr>
        <w:shd w:val="clear" w:color="auto" w:fill="FFFFFF"/>
        <w:tabs>
          <w:tab w:val="left" w:pos="993"/>
          <w:tab w:val="left" w:pos="1134"/>
          <w:tab w:val="left" w:pos="1418"/>
        </w:tabs>
        <w:spacing w:line="240" w:lineRule="auto"/>
        <w:ind w:firstLine="709"/>
        <w:rPr>
          <w:sz w:val="26"/>
          <w:szCs w:val="26"/>
          <w:lang w:eastAsia="ru-RU"/>
        </w:rPr>
      </w:pPr>
      <w:r w:rsidRPr="008925A0">
        <w:rPr>
          <w:sz w:val="26"/>
          <w:szCs w:val="26"/>
          <w:lang w:eastAsia="ru-RU"/>
        </w:rPr>
        <w:t xml:space="preserve">Сведения, которые содержатся в </w:t>
      </w:r>
      <w:r w:rsidR="005E7760" w:rsidRPr="008925A0">
        <w:rPr>
          <w:sz w:val="26"/>
          <w:szCs w:val="26"/>
          <w:lang w:eastAsia="ru-RU"/>
        </w:rPr>
        <w:t>предложении</w:t>
      </w:r>
      <w:r w:rsidRPr="008925A0">
        <w:rPr>
          <w:sz w:val="26"/>
          <w:szCs w:val="26"/>
          <w:lang w:eastAsia="ru-RU"/>
        </w:rPr>
        <w:t xml:space="preserve"> претендента на участие в запросе предложений, не должны допускать двусмысленных толкований.</w:t>
      </w:r>
    </w:p>
    <w:p w:rsidR="008925A0" w:rsidRPr="008925A0" w:rsidRDefault="004F0EC3" w:rsidP="008925A0">
      <w:pPr>
        <w:shd w:val="clear" w:color="auto" w:fill="FFFFFF"/>
        <w:tabs>
          <w:tab w:val="left" w:pos="993"/>
          <w:tab w:val="left" w:pos="1134"/>
          <w:tab w:val="left" w:pos="1418"/>
        </w:tabs>
        <w:spacing w:line="240" w:lineRule="auto"/>
        <w:ind w:firstLine="709"/>
        <w:rPr>
          <w:sz w:val="26"/>
          <w:szCs w:val="26"/>
          <w:lang w:eastAsia="ru-RU"/>
        </w:rPr>
      </w:pPr>
      <w:r w:rsidRPr="008925A0">
        <w:rPr>
          <w:sz w:val="26"/>
          <w:szCs w:val="26"/>
          <w:lang w:eastAsia="ru-RU"/>
        </w:rPr>
        <w:t>1</w:t>
      </w:r>
      <w:r w:rsidR="005E7760" w:rsidRPr="008925A0">
        <w:rPr>
          <w:sz w:val="26"/>
          <w:szCs w:val="26"/>
          <w:lang w:eastAsia="ru-RU"/>
        </w:rPr>
        <w:t>6</w:t>
      </w:r>
      <w:r w:rsidRPr="008925A0">
        <w:rPr>
          <w:sz w:val="26"/>
          <w:szCs w:val="26"/>
          <w:lang w:eastAsia="ru-RU"/>
        </w:rPr>
        <w:t>.</w:t>
      </w:r>
      <w:r w:rsidR="008717E0" w:rsidRPr="008925A0">
        <w:rPr>
          <w:sz w:val="26"/>
          <w:szCs w:val="26"/>
          <w:lang w:eastAsia="ru-RU"/>
        </w:rPr>
        <w:t>5.</w:t>
      </w:r>
      <w:r w:rsidRPr="008925A0">
        <w:rPr>
          <w:sz w:val="26"/>
          <w:szCs w:val="26"/>
          <w:lang w:eastAsia="ru-RU"/>
        </w:rPr>
        <w:t xml:space="preserve">3. </w:t>
      </w:r>
      <w:r w:rsidR="00EF3DB3" w:rsidRPr="008925A0">
        <w:rPr>
          <w:sz w:val="26"/>
          <w:szCs w:val="26"/>
          <w:lang w:eastAsia="ru-RU"/>
        </w:rPr>
        <w:t xml:space="preserve">Все листы предложения на участие в запросе предложений должны быть прошиты и пронумерованы, скреплены печатью и заверены подписью уполномоченного лица претендента на участие в запросе предложений, в том числе на прошивке. Предложение (том предложения) должно содержать опись входящих в их состав документов. Верность копий документов, представляемых в составе </w:t>
      </w:r>
      <w:r w:rsidR="005E7760" w:rsidRPr="008925A0">
        <w:rPr>
          <w:sz w:val="26"/>
          <w:szCs w:val="26"/>
          <w:lang w:eastAsia="ru-RU"/>
        </w:rPr>
        <w:lastRenderedPageBreak/>
        <w:t>предложения</w:t>
      </w:r>
      <w:r w:rsidR="00EF3DB3" w:rsidRPr="008925A0">
        <w:rPr>
          <w:sz w:val="26"/>
          <w:szCs w:val="26"/>
          <w:lang w:eastAsia="ru-RU"/>
        </w:rPr>
        <w:t xml:space="preserve"> на участие в запросе предложений, должна быть подтверждена печатью и подписью уполномоченного лица.</w:t>
      </w:r>
    </w:p>
    <w:p w:rsidR="008925A0" w:rsidRPr="008925A0" w:rsidRDefault="00EF3DB3" w:rsidP="008925A0">
      <w:pPr>
        <w:shd w:val="clear" w:color="auto" w:fill="FFFFFF"/>
        <w:tabs>
          <w:tab w:val="left" w:pos="993"/>
          <w:tab w:val="left" w:pos="1134"/>
          <w:tab w:val="left" w:pos="1418"/>
        </w:tabs>
        <w:spacing w:line="240" w:lineRule="auto"/>
        <w:ind w:firstLine="709"/>
        <w:rPr>
          <w:sz w:val="26"/>
          <w:szCs w:val="26"/>
          <w:lang w:eastAsia="ru-RU"/>
        </w:rPr>
      </w:pPr>
      <w:r w:rsidRPr="008925A0">
        <w:rPr>
          <w:sz w:val="26"/>
          <w:szCs w:val="26"/>
          <w:lang w:eastAsia="ru-RU"/>
        </w:rPr>
        <w:t>При этом ненадлежащее исполнение требования о том, что все листы предложения (тома предложения) должны быть пронумерованы, не являются основанием для отказа в допуске к участию в запросе предложений.</w:t>
      </w:r>
    </w:p>
    <w:p w:rsidR="008925A0" w:rsidRPr="008925A0" w:rsidRDefault="008717E0" w:rsidP="008925A0">
      <w:pPr>
        <w:shd w:val="clear" w:color="auto" w:fill="FFFFFF"/>
        <w:tabs>
          <w:tab w:val="left" w:pos="993"/>
          <w:tab w:val="left" w:pos="1134"/>
          <w:tab w:val="left" w:pos="1418"/>
        </w:tabs>
        <w:spacing w:line="240" w:lineRule="auto"/>
        <w:ind w:firstLine="709"/>
        <w:rPr>
          <w:sz w:val="26"/>
          <w:szCs w:val="26"/>
        </w:rPr>
      </w:pPr>
      <w:r w:rsidRPr="008925A0">
        <w:rPr>
          <w:sz w:val="26"/>
          <w:szCs w:val="26"/>
        </w:rPr>
        <w:t>1</w:t>
      </w:r>
      <w:r w:rsidR="005E7760" w:rsidRPr="008925A0">
        <w:rPr>
          <w:sz w:val="26"/>
          <w:szCs w:val="26"/>
        </w:rPr>
        <w:t>6</w:t>
      </w:r>
      <w:r w:rsidRPr="008925A0">
        <w:rPr>
          <w:sz w:val="26"/>
          <w:szCs w:val="26"/>
        </w:rPr>
        <w:t xml:space="preserve">.5.4. </w:t>
      </w:r>
      <w:r w:rsidR="0004067F" w:rsidRPr="008925A0">
        <w:rPr>
          <w:sz w:val="26"/>
          <w:szCs w:val="26"/>
        </w:rPr>
        <w:t xml:space="preserve">Все экземпляры </w:t>
      </w:r>
      <w:r w:rsidR="004F0EC3" w:rsidRPr="008925A0">
        <w:rPr>
          <w:sz w:val="26"/>
          <w:szCs w:val="26"/>
          <w:lang w:eastAsia="ru-RU"/>
        </w:rPr>
        <w:t>предложения на участие в запросе предложений</w:t>
      </w:r>
      <w:r w:rsidR="0004067F" w:rsidRPr="008925A0">
        <w:rPr>
          <w:sz w:val="26"/>
          <w:szCs w:val="26"/>
        </w:rPr>
        <w:t xml:space="preserve">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w:t>
      </w:r>
    </w:p>
    <w:p w:rsidR="008925A0" w:rsidRPr="008925A0" w:rsidRDefault="004F0EC3" w:rsidP="008925A0">
      <w:pPr>
        <w:shd w:val="clear" w:color="auto" w:fill="FFFFFF"/>
        <w:tabs>
          <w:tab w:val="left" w:pos="993"/>
          <w:tab w:val="left" w:pos="1134"/>
          <w:tab w:val="left" w:pos="1418"/>
        </w:tabs>
        <w:spacing w:line="240" w:lineRule="auto"/>
        <w:ind w:firstLine="709"/>
        <w:rPr>
          <w:sz w:val="26"/>
          <w:szCs w:val="26"/>
          <w:lang w:eastAsia="ru-RU"/>
        </w:rPr>
      </w:pPr>
      <w:r w:rsidRPr="008925A0">
        <w:rPr>
          <w:sz w:val="26"/>
          <w:szCs w:val="26"/>
          <w:lang w:eastAsia="ru-RU"/>
        </w:rPr>
        <w:t>1</w:t>
      </w:r>
      <w:r w:rsidR="005E7760" w:rsidRPr="008925A0">
        <w:rPr>
          <w:sz w:val="26"/>
          <w:szCs w:val="26"/>
          <w:lang w:eastAsia="ru-RU"/>
        </w:rPr>
        <w:t>6</w:t>
      </w:r>
      <w:r w:rsidRPr="008925A0">
        <w:rPr>
          <w:sz w:val="26"/>
          <w:szCs w:val="26"/>
          <w:lang w:eastAsia="ru-RU"/>
        </w:rPr>
        <w:t>.</w:t>
      </w:r>
      <w:r w:rsidR="008717E0" w:rsidRPr="008925A0">
        <w:rPr>
          <w:sz w:val="26"/>
          <w:szCs w:val="26"/>
          <w:lang w:eastAsia="ru-RU"/>
        </w:rPr>
        <w:t>6</w:t>
      </w:r>
      <w:r w:rsidRPr="008925A0">
        <w:rPr>
          <w:sz w:val="26"/>
          <w:szCs w:val="26"/>
          <w:lang w:eastAsia="ru-RU"/>
        </w:rPr>
        <w:t>.</w:t>
      </w:r>
      <w:r w:rsidR="008717E0" w:rsidRPr="008925A0">
        <w:rPr>
          <w:sz w:val="26"/>
          <w:szCs w:val="26"/>
          <w:lang w:eastAsia="ru-RU"/>
        </w:rPr>
        <w:t xml:space="preserve"> </w:t>
      </w:r>
      <w:r w:rsidR="00EF3DB3" w:rsidRPr="008925A0">
        <w:rPr>
          <w:sz w:val="26"/>
          <w:szCs w:val="26"/>
          <w:lang w:eastAsia="ru-RU"/>
        </w:rPr>
        <w:t xml:space="preserve">Представленные в составе </w:t>
      </w:r>
      <w:r w:rsidR="005E7760" w:rsidRPr="008925A0">
        <w:rPr>
          <w:sz w:val="26"/>
          <w:szCs w:val="26"/>
          <w:lang w:eastAsia="ru-RU"/>
        </w:rPr>
        <w:t>предложения</w:t>
      </w:r>
      <w:r w:rsidR="00EF3DB3" w:rsidRPr="008925A0">
        <w:rPr>
          <w:sz w:val="26"/>
          <w:szCs w:val="26"/>
          <w:lang w:eastAsia="ru-RU"/>
        </w:rPr>
        <w:t xml:space="preserve"> на участие в запросе предложений документы не возвращаются лицу, участвующему в запросе предложений.</w:t>
      </w:r>
    </w:p>
    <w:p w:rsidR="008925A0" w:rsidRPr="00D524F6" w:rsidRDefault="00BD0EC1" w:rsidP="008925A0">
      <w:pPr>
        <w:shd w:val="clear" w:color="auto" w:fill="FFFFFF"/>
        <w:tabs>
          <w:tab w:val="left" w:pos="993"/>
          <w:tab w:val="left" w:pos="1134"/>
          <w:tab w:val="left" w:pos="1418"/>
        </w:tabs>
        <w:spacing w:line="240" w:lineRule="auto"/>
        <w:ind w:firstLine="709"/>
        <w:rPr>
          <w:b/>
          <w:sz w:val="26"/>
          <w:szCs w:val="26"/>
          <w:lang w:eastAsia="ru-RU"/>
        </w:rPr>
      </w:pPr>
      <w:r w:rsidRPr="00D524F6">
        <w:rPr>
          <w:b/>
          <w:sz w:val="26"/>
          <w:szCs w:val="26"/>
          <w:lang w:eastAsia="ru-RU"/>
        </w:rPr>
        <w:t>1</w:t>
      </w:r>
      <w:r w:rsidR="005E7760" w:rsidRPr="00D524F6">
        <w:rPr>
          <w:b/>
          <w:sz w:val="26"/>
          <w:szCs w:val="26"/>
          <w:lang w:eastAsia="ru-RU"/>
        </w:rPr>
        <w:t>7</w:t>
      </w:r>
      <w:r w:rsidRPr="00D524F6">
        <w:rPr>
          <w:b/>
          <w:sz w:val="26"/>
          <w:szCs w:val="26"/>
          <w:lang w:eastAsia="ru-RU"/>
        </w:rPr>
        <w:t>. Подача альтернативных предложений не предусмотрена.</w:t>
      </w:r>
    </w:p>
    <w:p w:rsidR="008925A0" w:rsidRPr="00D524F6" w:rsidRDefault="00BD0EC1" w:rsidP="008925A0">
      <w:pPr>
        <w:shd w:val="clear" w:color="auto" w:fill="FFFFFF"/>
        <w:tabs>
          <w:tab w:val="left" w:pos="1022"/>
          <w:tab w:val="left" w:pos="1134"/>
          <w:tab w:val="left" w:pos="1418"/>
        </w:tabs>
        <w:autoSpaceDE w:val="0"/>
        <w:spacing w:line="240" w:lineRule="auto"/>
        <w:ind w:firstLine="709"/>
        <w:rPr>
          <w:sz w:val="26"/>
          <w:szCs w:val="26"/>
        </w:rPr>
      </w:pPr>
      <w:r w:rsidRPr="00D524F6">
        <w:rPr>
          <w:b/>
          <w:sz w:val="26"/>
          <w:szCs w:val="26"/>
        </w:rPr>
        <w:t>1</w:t>
      </w:r>
      <w:r w:rsidR="005E7760" w:rsidRPr="00D524F6">
        <w:rPr>
          <w:b/>
          <w:sz w:val="26"/>
          <w:szCs w:val="26"/>
        </w:rPr>
        <w:t>8</w:t>
      </w:r>
      <w:r w:rsidRPr="00D524F6">
        <w:rPr>
          <w:b/>
          <w:sz w:val="26"/>
          <w:szCs w:val="26"/>
        </w:rPr>
        <w:t>. Порядок подачи предложений на участие в запросе предложений, и</w:t>
      </w:r>
      <w:r w:rsidR="00EF3DB3" w:rsidRPr="00D524F6">
        <w:rPr>
          <w:b/>
          <w:sz w:val="26"/>
          <w:szCs w:val="26"/>
        </w:rPr>
        <w:t>зменения и отзыва предложений на участие в запросе предложений</w:t>
      </w:r>
      <w:r w:rsidRPr="00D524F6">
        <w:rPr>
          <w:sz w:val="26"/>
          <w:szCs w:val="26"/>
        </w:rPr>
        <w:t xml:space="preserve"> осуществляется согласно пунктам 7.4.1-7.4.7 Положения о проведении закупок финансовых услуг для нужд Общества с ограниченной ответственностью «</w:t>
      </w:r>
      <w:r w:rsidR="00EA32C5">
        <w:rPr>
          <w:sz w:val="26"/>
          <w:szCs w:val="26"/>
        </w:rPr>
        <w:t>Волж</w:t>
      </w:r>
      <w:r w:rsidR="00D524F6" w:rsidRPr="00D524F6">
        <w:rPr>
          <w:sz w:val="26"/>
          <w:szCs w:val="26"/>
        </w:rPr>
        <w:t>ские</w:t>
      </w:r>
      <w:r w:rsidRPr="00D524F6">
        <w:rPr>
          <w:sz w:val="26"/>
          <w:szCs w:val="26"/>
        </w:rPr>
        <w:t xml:space="preserve"> коммунальные системы».</w:t>
      </w:r>
    </w:p>
    <w:p w:rsidR="0004067F" w:rsidRPr="00D524F6" w:rsidRDefault="00EF3DB3" w:rsidP="008925A0">
      <w:pPr>
        <w:shd w:val="clear" w:color="auto" w:fill="FFFFFF"/>
        <w:tabs>
          <w:tab w:val="left" w:pos="869"/>
          <w:tab w:val="left" w:pos="993"/>
          <w:tab w:val="left" w:pos="1134"/>
          <w:tab w:val="left" w:pos="1418"/>
        </w:tabs>
        <w:spacing w:line="240" w:lineRule="auto"/>
        <w:ind w:firstLine="709"/>
        <w:rPr>
          <w:bCs/>
          <w:color w:val="000000"/>
          <w:sz w:val="26"/>
          <w:szCs w:val="26"/>
        </w:rPr>
      </w:pPr>
      <w:r w:rsidRPr="00D524F6">
        <w:rPr>
          <w:b/>
          <w:bCs/>
          <w:color w:val="000000"/>
          <w:sz w:val="26"/>
          <w:szCs w:val="26"/>
        </w:rPr>
        <w:t>1</w:t>
      </w:r>
      <w:r w:rsidR="005E7760" w:rsidRPr="00D524F6">
        <w:rPr>
          <w:b/>
          <w:bCs/>
          <w:color w:val="000000"/>
          <w:sz w:val="26"/>
          <w:szCs w:val="26"/>
        </w:rPr>
        <w:t>9</w:t>
      </w:r>
      <w:r w:rsidRPr="00D524F6">
        <w:rPr>
          <w:b/>
          <w:bCs/>
          <w:color w:val="000000"/>
          <w:sz w:val="26"/>
          <w:szCs w:val="26"/>
        </w:rPr>
        <w:t>.</w:t>
      </w:r>
      <w:r w:rsidR="0004067F" w:rsidRPr="00D524F6">
        <w:rPr>
          <w:b/>
          <w:bCs/>
          <w:color w:val="000000"/>
          <w:sz w:val="26"/>
          <w:szCs w:val="26"/>
        </w:rPr>
        <w:t xml:space="preserve"> </w:t>
      </w:r>
      <w:r w:rsidRPr="00D524F6">
        <w:rPr>
          <w:b/>
          <w:sz w:val="26"/>
          <w:szCs w:val="26"/>
        </w:rPr>
        <w:t>Порядок вскрытия конвертов с заявками на участие в запросе предложений</w:t>
      </w:r>
      <w:r w:rsidR="00FA2724" w:rsidRPr="00D524F6">
        <w:rPr>
          <w:bCs/>
          <w:color w:val="000000"/>
          <w:sz w:val="26"/>
          <w:szCs w:val="26"/>
        </w:rPr>
        <w:t xml:space="preserve"> </w:t>
      </w:r>
      <w:r w:rsidR="00FA2724" w:rsidRPr="00D524F6">
        <w:rPr>
          <w:sz w:val="26"/>
          <w:szCs w:val="26"/>
        </w:rPr>
        <w:t>осуществляется согласно пунктам 7.4.8-7.4.9 Положения о проведении закупок финансовых услуг для нужд Общества с ограниченной ответственностью «</w:t>
      </w:r>
      <w:r w:rsidR="00EA32C5">
        <w:rPr>
          <w:sz w:val="26"/>
          <w:szCs w:val="26"/>
        </w:rPr>
        <w:t>Волж</w:t>
      </w:r>
      <w:r w:rsidR="00D524F6" w:rsidRPr="00D524F6">
        <w:rPr>
          <w:sz w:val="26"/>
          <w:szCs w:val="26"/>
        </w:rPr>
        <w:t>ские</w:t>
      </w:r>
      <w:r w:rsidR="00FA2724" w:rsidRPr="00D524F6">
        <w:rPr>
          <w:sz w:val="26"/>
          <w:szCs w:val="26"/>
        </w:rPr>
        <w:t xml:space="preserve"> коммунальные системы»</w:t>
      </w:r>
      <w:r w:rsidR="0004067F" w:rsidRPr="00D524F6">
        <w:rPr>
          <w:bCs/>
          <w:color w:val="000000"/>
          <w:sz w:val="26"/>
          <w:szCs w:val="26"/>
        </w:rPr>
        <w:t>.</w:t>
      </w:r>
    </w:p>
    <w:p w:rsidR="0004067F" w:rsidRPr="00D524F6" w:rsidRDefault="005E7760" w:rsidP="008925A0">
      <w:pPr>
        <w:shd w:val="clear" w:color="auto" w:fill="FFFFFF"/>
        <w:tabs>
          <w:tab w:val="left" w:pos="993"/>
          <w:tab w:val="left" w:pos="1134"/>
          <w:tab w:val="left" w:pos="1418"/>
        </w:tabs>
        <w:spacing w:line="240" w:lineRule="auto"/>
        <w:ind w:firstLine="709"/>
        <w:rPr>
          <w:bCs/>
          <w:color w:val="000000"/>
          <w:sz w:val="26"/>
          <w:szCs w:val="26"/>
        </w:rPr>
      </w:pPr>
      <w:r w:rsidRPr="00D524F6">
        <w:rPr>
          <w:b/>
          <w:sz w:val="26"/>
          <w:szCs w:val="26"/>
        </w:rPr>
        <w:t>20</w:t>
      </w:r>
      <w:r w:rsidR="0004067F" w:rsidRPr="00D524F6">
        <w:rPr>
          <w:b/>
          <w:bCs/>
          <w:color w:val="000000"/>
          <w:sz w:val="26"/>
          <w:szCs w:val="26"/>
        </w:rPr>
        <w:t xml:space="preserve">. Порядок рассмотрения </w:t>
      </w:r>
      <w:r w:rsidRPr="00D524F6">
        <w:rPr>
          <w:b/>
          <w:bCs/>
          <w:color w:val="000000"/>
          <w:sz w:val="26"/>
          <w:szCs w:val="26"/>
        </w:rPr>
        <w:t xml:space="preserve">предложений </w:t>
      </w:r>
      <w:r w:rsidR="0004067F" w:rsidRPr="00D524F6">
        <w:rPr>
          <w:b/>
          <w:bCs/>
          <w:color w:val="000000"/>
          <w:sz w:val="26"/>
          <w:szCs w:val="26"/>
        </w:rPr>
        <w:t>на участие в запросе предложений</w:t>
      </w:r>
      <w:r w:rsidR="00FA2724" w:rsidRPr="00D524F6">
        <w:rPr>
          <w:bCs/>
          <w:color w:val="000000"/>
          <w:sz w:val="26"/>
          <w:szCs w:val="26"/>
        </w:rPr>
        <w:t xml:space="preserve"> </w:t>
      </w:r>
      <w:r w:rsidR="00FA2724" w:rsidRPr="00D524F6">
        <w:rPr>
          <w:sz w:val="26"/>
          <w:szCs w:val="26"/>
        </w:rPr>
        <w:t>осуществляется согласно пунктам 7.5.1-7.5.3 Положения о проведении закупок финансовых услуг для нужд Общества с ограниченной ответственностью «</w:t>
      </w:r>
      <w:r w:rsidR="00EA32C5">
        <w:rPr>
          <w:sz w:val="26"/>
          <w:szCs w:val="26"/>
        </w:rPr>
        <w:t>Волж</w:t>
      </w:r>
      <w:r w:rsidR="00D524F6" w:rsidRPr="00D524F6">
        <w:rPr>
          <w:sz w:val="26"/>
          <w:szCs w:val="26"/>
        </w:rPr>
        <w:t>ские</w:t>
      </w:r>
      <w:r w:rsidR="00FA2724" w:rsidRPr="00D524F6">
        <w:rPr>
          <w:sz w:val="26"/>
          <w:szCs w:val="26"/>
        </w:rPr>
        <w:t xml:space="preserve"> коммунальные системы»</w:t>
      </w:r>
      <w:r w:rsidR="0004067F" w:rsidRPr="00D524F6">
        <w:rPr>
          <w:bCs/>
          <w:color w:val="000000"/>
          <w:sz w:val="26"/>
          <w:szCs w:val="26"/>
        </w:rPr>
        <w:t>.</w:t>
      </w:r>
    </w:p>
    <w:p w:rsidR="008925A0" w:rsidRPr="00B6368A" w:rsidRDefault="00FA2724" w:rsidP="008925A0">
      <w:pPr>
        <w:pStyle w:val="14"/>
        <w:tabs>
          <w:tab w:val="left" w:pos="993"/>
        </w:tabs>
        <w:spacing w:after="0" w:line="240" w:lineRule="auto"/>
        <w:ind w:left="0" w:firstLine="709"/>
        <w:rPr>
          <w:rFonts w:ascii="Times New Roman" w:hAnsi="Times New Roman" w:cs="Times New Roman"/>
          <w:bCs/>
          <w:color w:val="000000"/>
          <w:sz w:val="26"/>
          <w:szCs w:val="26"/>
        </w:rPr>
      </w:pPr>
      <w:bookmarkStart w:id="1" w:name="_Ref55307002"/>
      <w:bookmarkStart w:id="2" w:name="_Ref55304419"/>
      <w:r w:rsidRPr="00D524F6">
        <w:rPr>
          <w:rFonts w:ascii="Times New Roman" w:hAnsi="Times New Roman" w:cs="Times New Roman"/>
          <w:sz w:val="26"/>
          <w:szCs w:val="26"/>
        </w:rPr>
        <w:t>П</w:t>
      </w:r>
      <w:r w:rsidR="0004067F" w:rsidRPr="00D524F6">
        <w:rPr>
          <w:rFonts w:ascii="Times New Roman" w:hAnsi="Times New Roman" w:cs="Times New Roman"/>
          <w:sz w:val="26"/>
          <w:szCs w:val="26"/>
        </w:rPr>
        <w:t xml:space="preserve">о результатам проведения рассмотрения предложений комиссия имеет право </w:t>
      </w:r>
      <w:r w:rsidR="0004067F" w:rsidRPr="00B6368A">
        <w:rPr>
          <w:rFonts w:ascii="Times New Roman" w:hAnsi="Times New Roman" w:cs="Times New Roman"/>
          <w:sz w:val="26"/>
          <w:szCs w:val="26"/>
        </w:rPr>
        <w:t>отклонить предложения</w:t>
      </w:r>
      <w:r w:rsidRPr="00B6368A">
        <w:rPr>
          <w:rFonts w:ascii="Times New Roman" w:hAnsi="Times New Roman" w:cs="Times New Roman"/>
          <w:sz w:val="26"/>
          <w:szCs w:val="26"/>
        </w:rPr>
        <w:t xml:space="preserve"> по основаниям, указанным в п.1</w:t>
      </w:r>
      <w:r w:rsidR="005E7760" w:rsidRPr="00B6368A">
        <w:rPr>
          <w:rFonts w:ascii="Times New Roman" w:hAnsi="Times New Roman" w:cs="Times New Roman"/>
          <w:sz w:val="26"/>
          <w:szCs w:val="26"/>
        </w:rPr>
        <w:t>2</w:t>
      </w:r>
      <w:r w:rsidRPr="00B6368A">
        <w:rPr>
          <w:rFonts w:ascii="Times New Roman" w:hAnsi="Times New Roman" w:cs="Times New Roman"/>
          <w:sz w:val="26"/>
          <w:szCs w:val="26"/>
        </w:rPr>
        <w:t xml:space="preserve"> </w:t>
      </w:r>
      <w:r w:rsidR="005E7760" w:rsidRPr="00B6368A">
        <w:rPr>
          <w:rFonts w:ascii="Times New Roman" w:hAnsi="Times New Roman" w:cs="Times New Roman"/>
          <w:sz w:val="26"/>
          <w:szCs w:val="26"/>
        </w:rPr>
        <w:t>Д</w:t>
      </w:r>
      <w:r w:rsidRPr="00B6368A">
        <w:rPr>
          <w:rFonts w:ascii="Times New Roman" w:hAnsi="Times New Roman" w:cs="Times New Roman"/>
          <w:sz w:val="26"/>
          <w:szCs w:val="26"/>
        </w:rPr>
        <w:t xml:space="preserve">окументации. </w:t>
      </w:r>
      <w:bookmarkEnd w:id="1"/>
      <w:bookmarkEnd w:id="2"/>
    </w:p>
    <w:p w:rsidR="0004067F" w:rsidRPr="00B146DE" w:rsidRDefault="00FA2724" w:rsidP="008925A0">
      <w:pPr>
        <w:shd w:val="clear" w:color="auto" w:fill="FFFFFF"/>
        <w:tabs>
          <w:tab w:val="left" w:pos="816"/>
          <w:tab w:val="left" w:pos="993"/>
          <w:tab w:val="left" w:pos="1134"/>
          <w:tab w:val="left" w:pos="1418"/>
        </w:tabs>
        <w:spacing w:line="240" w:lineRule="auto"/>
        <w:ind w:firstLine="709"/>
        <w:rPr>
          <w:b/>
          <w:bCs/>
          <w:color w:val="000000"/>
          <w:sz w:val="26"/>
          <w:szCs w:val="26"/>
        </w:rPr>
      </w:pPr>
      <w:r w:rsidRPr="00B146DE">
        <w:rPr>
          <w:b/>
          <w:bCs/>
          <w:color w:val="000000"/>
          <w:sz w:val="26"/>
          <w:szCs w:val="26"/>
        </w:rPr>
        <w:t>2</w:t>
      </w:r>
      <w:r w:rsidR="005E7760" w:rsidRPr="00B146DE">
        <w:rPr>
          <w:b/>
          <w:bCs/>
          <w:color w:val="000000"/>
          <w:sz w:val="26"/>
          <w:szCs w:val="26"/>
        </w:rPr>
        <w:t>1</w:t>
      </w:r>
      <w:r w:rsidR="0004067F" w:rsidRPr="00B146DE">
        <w:rPr>
          <w:b/>
          <w:bCs/>
          <w:color w:val="000000"/>
          <w:sz w:val="26"/>
          <w:szCs w:val="26"/>
        </w:rPr>
        <w:t xml:space="preserve">. </w:t>
      </w:r>
      <w:r w:rsidR="0004067F" w:rsidRPr="00B146DE">
        <w:rPr>
          <w:b/>
          <w:bCs/>
          <w:color w:val="000000"/>
          <w:sz w:val="26"/>
          <w:szCs w:val="26"/>
        </w:rPr>
        <w:tab/>
        <w:t xml:space="preserve">Порядок оценки и сопоставления </w:t>
      </w:r>
      <w:r w:rsidR="005E7760" w:rsidRPr="00B146DE">
        <w:rPr>
          <w:b/>
          <w:bCs/>
          <w:color w:val="000000"/>
          <w:sz w:val="26"/>
          <w:szCs w:val="26"/>
        </w:rPr>
        <w:t xml:space="preserve">предложений </w:t>
      </w:r>
      <w:r w:rsidR="0004067F" w:rsidRPr="00B146DE">
        <w:rPr>
          <w:b/>
          <w:bCs/>
          <w:color w:val="000000"/>
          <w:sz w:val="26"/>
          <w:szCs w:val="26"/>
        </w:rPr>
        <w:t>на участие в запросе предложений.</w:t>
      </w:r>
    </w:p>
    <w:p w:rsidR="000E101C" w:rsidRPr="00B146DE" w:rsidRDefault="000E101C" w:rsidP="008925A0">
      <w:pPr>
        <w:shd w:val="clear" w:color="auto" w:fill="FFFFFF"/>
        <w:tabs>
          <w:tab w:val="left" w:pos="821"/>
          <w:tab w:val="left" w:pos="993"/>
          <w:tab w:val="left" w:pos="1134"/>
          <w:tab w:val="left" w:pos="1418"/>
        </w:tabs>
        <w:spacing w:line="240" w:lineRule="auto"/>
        <w:ind w:firstLine="709"/>
        <w:rPr>
          <w:bCs/>
          <w:sz w:val="26"/>
          <w:szCs w:val="26"/>
        </w:rPr>
      </w:pPr>
      <w:r w:rsidRPr="00B146DE">
        <w:rPr>
          <w:bCs/>
          <w:sz w:val="26"/>
          <w:szCs w:val="26"/>
        </w:rPr>
        <w:t>2</w:t>
      </w:r>
      <w:r w:rsidR="00E077C5" w:rsidRPr="00B146DE">
        <w:rPr>
          <w:bCs/>
          <w:sz w:val="26"/>
          <w:szCs w:val="26"/>
        </w:rPr>
        <w:t>1</w:t>
      </w:r>
      <w:r w:rsidRPr="00B146DE">
        <w:rPr>
          <w:bCs/>
          <w:sz w:val="26"/>
          <w:szCs w:val="26"/>
        </w:rPr>
        <w:t>.1. Критери</w:t>
      </w:r>
      <w:r w:rsidR="00807B60">
        <w:rPr>
          <w:bCs/>
          <w:sz w:val="26"/>
          <w:szCs w:val="26"/>
        </w:rPr>
        <w:t>е</w:t>
      </w:r>
      <w:r w:rsidRPr="00B146DE">
        <w:rPr>
          <w:bCs/>
          <w:sz w:val="26"/>
          <w:szCs w:val="26"/>
        </w:rPr>
        <w:t>м оценки явля</w:t>
      </w:r>
      <w:r w:rsidR="00807B60">
        <w:rPr>
          <w:bCs/>
          <w:sz w:val="26"/>
          <w:szCs w:val="26"/>
        </w:rPr>
        <w:t>е</w:t>
      </w:r>
      <w:r w:rsidRPr="00B146DE">
        <w:rPr>
          <w:bCs/>
          <w:sz w:val="26"/>
          <w:szCs w:val="26"/>
        </w:rPr>
        <w:t>тся</w:t>
      </w:r>
      <w:r w:rsidR="00807B60">
        <w:rPr>
          <w:bCs/>
          <w:sz w:val="26"/>
          <w:szCs w:val="26"/>
        </w:rPr>
        <w:t xml:space="preserve"> </w:t>
      </w:r>
      <w:r w:rsidR="00807B60" w:rsidRPr="00B6368A">
        <w:rPr>
          <w:sz w:val="26"/>
          <w:szCs w:val="26"/>
        </w:rPr>
        <w:t>«Минимальная процентная ставка»</w:t>
      </w:r>
      <w:r w:rsidR="001301C1">
        <w:rPr>
          <w:bCs/>
          <w:sz w:val="26"/>
          <w:szCs w:val="26"/>
        </w:rPr>
        <w:t>.</w:t>
      </w:r>
    </w:p>
    <w:p w:rsidR="00E077C5" w:rsidRPr="00B6368A" w:rsidRDefault="000E101C" w:rsidP="008925A0">
      <w:pPr>
        <w:shd w:val="clear" w:color="auto" w:fill="FFFFFF"/>
        <w:tabs>
          <w:tab w:val="left" w:pos="816"/>
          <w:tab w:val="left" w:pos="993"/>
          <w:tab w:val="left" w:pos="1134"/>
          <w:tab w:val="left" w:pos="1418"/>
        </w:tabs>
        <w:spacing w:line="240" w:lineRule="auto"/>
        <w:ind w:firstLine="709"/>
        <w:rPr>
          <w:sz w:val="26"/>
          <w:szCs w:val="26"/>
          <w:lang w:eastAsia="ru-RU"/>
        </w:rPr>
      </w:pPr>
      <w:r w:rsidRPr="00B146DE">
        <w:rPr>
          <w:sz w:val="26"/>
          <w:szCs w:val="26"/>
          <w:lang w:eastAsia="ru-RU"/>
        </w:rPr>
        <w:t xml:space="preserve">Оценка и сопоставление </w:t>
      </w:r>
      <w:r w:rsidR="005E7760" w:rsidRPr="00B146DE">
        <w:rPr>
          <w:sz w:val="26"/>
          <w:szCs w:val="26"/>
          <w:lang w:eastAsia="ru-RU"/>
        </w:rPr>
        <w:t>предложений</w:t>
      </w:r>
      <w:r w:rsidRPr="00B146DE">
        <w:rPr>
          <w:sz w:val="26"/>
          <w:szCs w:val="26"/>
          <w:lang w:eastAsia="ru-RU"/>
        </w:rPr>
        <w:t xml:space="preserve"> на участие в запросе </w:t>
      </w:r>
      <w:r w:rsidRPr="00B146DE">
        <w:rPr>
          <w:spacing w:val="4"/>
          <w:w w:val="105"/>
          <w:sz w:val="26"/>
          <w:szCs w:val="26"/>
        </w:rPr>
        <w:t>предложений</w:t>
      </w:r>
      <w:r w:rsidRPr="00B146DE">
        <w:rPr>
          <w:sz w:val="26"/>
          <w:szCs w:val="26"/>
          <w:lang w:eastAsia="ru-RU"/>
        </w:rPr>
        <w:t xml:space="preserve"> производится комиссией</w:t>
      </w:r>
      <w:r w:rsidR="005E7760" w:rsidRPr="00B146DE">
        <w:rPr>
          <w:sz w:val="26"/>
          <w:szCs w:val="26"/>
          <w:lang w:eastAsia="ru-RU"/>
        </w:rPr>
        <w:t xml:space="preserve"> </w:t>
      </w:r>
      <w:r w:rsidR="00EF3DB3" w:rsidRPr="00B146DE">
        <w:rPr>
          <w:bCs/>
          <w:sz w:val="26"/>
          <w:szCs w:val="26"/>
        </w:rPr>
        <w:t>по отбору финансовых организаций</w:t>
      </w:r>
      <w:r w:rsidRPr="00B146DE">
        <w:rPr>
          <w:sz w:val="26"/>
          <w:szCs w:val="26"/>
          <w:lang w:eastAsia="ru-RU"/>
        </w:rPr>
        <w:t xml:space="preserve"> в целях выявления </w:t>
      </w:r>
      <w:r w:rsidR="00807B60">
        <w:rPr>
          <w:sz w:val="26"/>
          <w:szCs w:val="26"/>
          <w:lang w:eastAsia="ru-RU"/>
        </w:rPr>
        <w:t>наименьшей стоимости</w:t>
      </w:r>
      <w:r w:rsidRPr="00B6368A">
        <w:rPr>
          <w:sz w:val="26"/>
          <w:szCs w:val="26"/>
          <w:lang w:eastAsia="ru-RU"/>
        </w:rPr>
        <w:t xml:space="preserve"> Договор</w:t>
      </w:r>
      <w:r w:rsidR="00EA32C5">
        <w:rPr>
          <w:sz w:val="26"/>
          <w:szCs w:val="26"/>
          <w:lang w:eastAsia="ru-RU"/>
        </w:rPr>
        <w:t xml:space="preserve">а </w:t>
      </w:r>
      <w:r w:rsidRPr="00B6368A">
        <w:rPr>
          <w:sz w:val="26"/>
          <w:szCs w:val="26"/>
          <w:lang w:eastAsia="ru-RU"/>
        </w:rPr>
        <w:t>на основании критери</w:t>
      </w:r>
      <w:r w:rsidR="00807B60">
        <w:rPr>
          <w:sz w:val="26"/>
          <w:szCs w:val="26"/>
          <w:lang w:eastAsia="ru-RU"/>
        </w:rPr>
        <w:t>я</w:t>
      </w:r>
      <w:r w:rsidRPr="00B6368A">
        <w:rPr>
          <w:sz w:val="26"/>
          <w:szCs w:val="26"/>
          <w:lang w:eastAsia="ru-RU"/>
        </w:rPr>
        <w:t xml:space="preserve"> оценки</w:t>
      </w:r>
      <w:r w:rsidR="00807B60" w:rsidRPr="00807B60">
        <w:rPr>
          <w:bCs/>
          <w:sz w:val="26"/>
          <w:szCs w:val="26"/>
        </w:rPr>
        <w:t xml:space="preserve"> </w:t>
      </w:r>
      <w:r w:rsidR="00807B60" w:rsidRPr="00B6368A">
        <w:rPr>
          <w:sz w:val="26"/>
          <w:szCs w:val="26"/>
        </w:rPr>
        <w:t>«Минимальная процентная ставка»</w:t>
      </w:r>
      <w:r w:rsidRPr="00B6368A">
        <w:rPr>
          <w:sz w:val="26"/>
          <w:szCs w:val="26"/>
          <w:lang w:eastAsia="ru-RU"/>
        </w:rPr>
        <w:t xml:space="preserve"> и значимости</w:t>
      </w:r>
      <w:r w:rsidR="001301C1">
        <w:rPr>
          <w:sz w:val="26"/>
          <w:szCs w:val="26"/>
          <w:lang w:eastAsia="ru-RU"/>
        </w:rPr>
        <w:t xml:space="preserve"> данного критерия</w:t>
      </w:r>
      <w:r w:rsidRPr="00B6368A">
        <w:rPr>
          <w:sz w:val="26"/>
          <w:szCs w:val="26"/>
          <w:lang w:eastAsia="ru-RU"/>
        </w:rPr>
        <w:t>, установленн</w:t>
      </w:r>
      <w:r w:rsidR="00807B60">
        <w:rPr>
          <w:sz w:val="26"/>
          <w:szCs w:val="26"/>
          <w:lang w:eastAsia="ru-RU"/>
        </w:rPr>
        <w:t>ой</w:t>
      </w:r>
      <w:r w:rsidRPr="00B6368A">
        <w:rPr>
          <w:sz w:val="26"/>
          <w:szCs w:val="26"/>
          <w:lang w:eastAsia="ru-RU"/>
        </w:rPr>
        <w:t xml:space="preserve"> </w:t>
      </w:r>
      <w:r w:rsidR="005E7760" w:rsidRPr="00B6368A">
        <w:rPr>
          <w:sz w:val="26"/>
          <w:szCs w:val="26"/>
          <w:lang w:eastAsia="ru-RU"/>
        </w:rPr>
        <w:t>Д</w:t>
      </w:r>
      <w:r w:rsidRPr="00B6368A">
        <w:rPr>
          <w:sz w:val="26"/>
          <w:szCs w:val="26"/>
          <w:lang w:eastAsia="ru-RU"/>
        </w:rPr>
        <w:t>окументацией</w:t>
      </w:r>
      <w:r w:rsidR="00E077C5" w:rsidRPr="00B6368A">
        <w:rPr>
          <w:sz w:val="26"/>
          <w:szCs w:val="26"/>
          <w:lang w:eastAsia="ru-RU"/>
        </w:rPr>
        <w:t>.</w:t>
      </w:r>
    </w:p>
    <w:p w:rsidR="008925A0" w:rsidRPr="00B6368A" w:rsidRDefault="0004067F" w:rsidP="008925A0">
      <w:pPr>
        <w:shd w:val="clear" w:color="auto" w:fill="FFFFFF"/>
        <w:tabs>
          <w:tab w:val="left" w:pos="0"/>
        </w:tabs>
        <w:spacing w:line="240" w:lineRule="auto"/>
        <w:ind w:firstLine="709"/>
        <w:rPr>
          <w:sz w:val="26"/>
          <w:szCs w:val="26"/>
        </w:rPr>
      </w:pPr>
      <w:r w:rsidRPr="00B6368A">
        <w:rPr>
          <w:sz w:val="26"/>
          <w:szCs w:val="26"/>
        </w:rPr>
        <w:t>2</w:t>
      </w:r>
      <w:r w:rsidR="00E077C5" w:rsidRPr="00B6368A">
        <w:rPr>
          <w:sz w:val="26"/>
          <w:szCs w:val="26"/>
        </w:rPr>
        <w:t>1</w:t>
      </w:r>
      <w:r w:rsidRPr="00B6368A">
        <w:rPr>
          <w:sz w:val="26"/>
          <w:szCs w:val="26"/>
        </w:rPr>
        <w:t xml:space="preserve">.2. </w:t>
      </w:r>
      <w:r w:rsidR="00116B3E" w:rsidRPr="00B6368A">
        <w:rPr>
          <w:sz w:val="26"/>
          <w:szCs w:val="26"/>
        </w:rPr>
        <w:t>Рейтинг кажд</w:t>
      </w:r>
      <w:r w:rsidR="00E077C5" w:rsidRPr="00B6368A">
        <w:rPr>
          <w:sz w:val="26"/>
          <w:szCs w:val="26"/>
        </w:rPr>
        <w:t>ого</w:t>
      </w:r>
      <w:r w:rsidR="00116B3E" w:rsidRPr="00B6368A">
        <w:rPr>
          <w:sz w:val="26"/>
          <w:szCs w:val="26"/>
        </w:rPr>
        <w:t xml:space="preserve"> </w:t>
      </w:r>
      <w:r w:rsidR="00E077C5" w:rsidRPr="00B6368A">
        <w:rPr>
          <w:sz w:val="26"/>
          <w:szCs w:val="26"/>
        </w:rPr>
        <w:t xml:space="preserve">предложения </w:t>
      </w:r>
      <w:r w:rsidR="00116B3E" w:rsidRPr="00B6368A">
        <w:rPr>
          <w:sz w:val="26"/>
          <w:szCs w:val="26"/>
        </w:rPr>
        <w:t xml:space="preserve">на участие в запросе предложений представляет собой оценку в баллах. Дробное значение рейтинга округляется до двух десятичных знаков после запятой по математическим правилам округления. </w:t>
      </w:r>
    </w:p>
    <w:p w:rsidR="006638FD" w:rsidRPr="00B6368A" w:rsidRDefault="00272741" w:rsidP="008925A0">
      <w:pPr>
        <w:pStyle w:val="14"/>
        <w:tabs>
          <w:tab w:val="left" w:pos="1418"/>
        </w:tabs>
        <w:spacing w:after="0" w:line="240" w:lineRule="auto"/>
        <w:ind w:left="0" w:firstLine="709"/>
        <w:rPr>
          <w:rFonts w:ascii="Times New Roman" w:hAnsi="Times New Roman" w:cs="Times New Roman"/>
          <w:sz w:val="26"/>
          <w:szCs w:val="26"/>
        </w:rPr>
      </w:pPr>
      <w:r w:rsidRPr="00B6368A">
        <w:rPr>
          <w:rFonts w:ascii="Times New Roman" w:hAnsi="Times New Roman" w:cs="Times New Roman"/>
          <w:sz w:val="26"/>
          <w:szCs w:val="26"/>
        </w:rPr>
        <w:t>2</w:t>
      </w:r>
      <w:r w:rsidR="00E077C5" w:rsidRPr="00B6368A">
        <w:rPr>
          <w:rFonts w:ascii="Times New Roman" w:hAnsi="Times New Roman" w:cs="Times New Roman"/>
          <w:sz w:val="26"/>
          <w:szCs w:val="26"/>
        </w:rPr>
        <w:t>1</w:t>
      </w:r>
      <w:r w:rsidR="006638FD" w:rsidRPr="00B6368A">
        <w:rPr>
          <w:rFonts w:ascii="Times New Roman" w:hAnsi="Times New Roman" w:cs="Times New Roman"/>
          <w:sz w:val="26"/>
          <w:szCs w:val="26"/>
        </w:rPr>
        <w:t>.</w:t>
      </w:r>
      <w:r w:rsidR="00B3277B" w:rsidRPr="00B6368A">
        <w:rPr>
          <w:rFonts w:ascii="Times New Roman" w:hAnsi="Times New Roman" w:cs="Times New Roman"/>
          <w:sz w:val="26"/>
          <w:szCs w:val="26"/>
        </w:rPr>
        <w:t xml:space="preserve">3. </w:t>
      </w:r>
      <w:r w:rsidR="006638FD" w:rsidRPr="00B6368A">
        <w:rPr>
          <w:rFonts w:ascii="Times New Roman" w:hAnsi="Times New Roman" w:cs="Times New Roman"/>
          <w:sz w:val="26"/>
          <w:szCs w:val="26"/>
        </w:rPr>
        <w:t>Значимость критери</w:t>
      </w:r>
      <w:r w:rsidR="00807B60">
        <w:rPr>
          <w:rFonts w:ascii="Times New Roman" w:hAnsi="Times New Roman" w:cs="Times New Roman"/>
          <w:sz w:val="26"/>
          <w:szCs w:val="26"/>
        </w:rPr>
        <w:t>я</w:t>
      </w:r>
      <w:r w:rsidR="006638FD" w:rsidRPr="00B6368A">
        <w:rPr>
          <w:rFonts w:ascii="Times New Roman" w:hAnsi="Times New Roman" w:cs="Times New Roman"/>
          <w:sz w:val="26"/>
          <w:szCs w:val="26"/>
        </w:rPr>
        <w:t xml:space="preserve"> оценки</w:t>
      </w:r>
      <w:r w:rsidR="001E6D0A">
        <w:rPr>
          <w:rFonts w:ascii="Times New Roman" w:hAnsi="Times New Roman" w:cs="Times New Roman"/>
          <w:sz w:val="26"/>
          <w:szCs w:val="26"/>
        </w:rPr>
        <w:t xml:space="preserve"> </w:t>
      </w:r>
      <w:r w:rsidR="006638FD" w:rsidRPr="00B6368A">
        <w:rPr>
          <w:rFonts w:ascii="Times New Roman" w:hAnsi="Times New Roman" w:cs="Times New Roman"/>
          <w:sz w:val="26"/>
          <w:szCs w:val="26"/>
        </w:rPr>
        <w:t>определяется в процентах. При этом для расчета рейтинг</w:t>
      </w:r>
      <w:r w:rsidR="001301C1">
        <w:rPr>
          <w:rFonts w:ascii="Times New Roman" w:hAnsi="Times New Roman" w:cs="Times New Roman"/>
          <w:sz w:val="26"/>
          <w:szCs w:val="26"/>
        </w:rPr>
        <w:t>а</w:t>
      </w:r>
      <w:r w:rsidR="006638FD" w:rsidRPr="00B6368A">
        <w:rPr>
          <w:rFonts w:ascii="Times New Roman" w:hAnsi="Times New Roman" w:cs="Times New Roman"/>
          <w:sz w:val="26"/>
          <w:szCs w:val="26"/>
        </w:rPr>
        <w:t xml:space="preserve"> применяется коэффициент значимости, равный значению критерия в процентах, деленному на 100.</w:t>
      </w:r>
    </w:p>
    <w:p w:rsidR="006638FD" w:rsidRPr="00B6368A" w:rsidRDefault="006638FD" w:rsidP="008925A0">
      <w:pPr>
        <w:pStyle w:val="14"/>
        <w:tabs>
          <w:tab w:val="left" w:pos="993"/>
        </w:tabs>
        <w:spacing w:after="0" w:line="240" w:lineRule="auto"/>
        <w:ind w:left="0" w:firstLine="709"/>
        <w:rPr>
          <w:rFonts w:ascii="Times New Roman" w:hAnsi="Times New Roman" w:cs="Times New Roman"/>
          <w:sz w:val="26"/>
          <w:szCs w:val="26"/>
        </w:rPr>
      </w:pPr>
      <w:r w:rsidRPr="00B6368A">
        <w:rPr>
          <w:rFonts w:ascii="Times New Roman" w:hAnsi="Times New Roman" w:cs="Times New Roman"/>
          <w:sz w:val="26"/>
          <w:szCs w:val="26"/>
        </w:rPr>
        <w:t xml:space="preserve">Значимость критерия оценки «Минимальная процентная ставка» составляет </w:t>
      </w:r>
      <w:r w:rsidR="00807B60">
        <w:rPr>
          <w:rFonts w:ascii="Times New Roman" w:hAnsi="Times New Roman" w:cs="Times New Roman"/>
          <w:sz w:val="26"/>
          <w:szCs w:val="26"/>
        </w:rPr>
        <w:t>10</w:t>
      </w:r>
      <w:r w:rsidR="000E101C" w:rsidRPr="00B6368A">
        <w:rPr>
          <w:rFonts w:ascii="Times New Roman" w:hAnsi="Times New Roman" w:cs="Times New Roman"/>
          <w:sz w:val="26"/>
          <w:szCs w:val="26"/>
        </w:rPr>
        <w:t>0%</w:t>
      </w:r>
      <w:r w:rsidRPr="00B6368A">
        <w:rPr>
          <w:rFonts w:ascii="Times New Roman" w:hAnsi="Times New Roman" w:cs="Times New Roman"/>
          <w:sz w:val="26"/>
          <w:szCs w:val="26"/>
        </w:rPr>
        <w:t>.</w:t>
      </w:r>
    </w:p>
    <w:p w:rsidR="006638FD" w:rsidRPr="00B6368A" w:rsidRDefault="00272741" w:rsidP="008925A0">
      <w:pPr>
        <w:pStyle w:val="14"/>
        <w:tabs>
          <w:tab w:val="left" w:pos="1276"/>
        </w:tabs>
        <w:spacing w:after="0" w:line="240" w:lineRule="auto"/>
        <w:ind w:left="0" w:firstLine="709"/>
        <w:rPr>
          <w:rFonts w:ascii="Times New Roman" w:hAnsi="Times New Roman" w:cs="Times New Roman"/>
          <w:sz w:val="26"/>
          <w:szCs w:val="26"/>
        </w:rPr>
      </w:pPr>
      <w:r w:rsidRPr="00B6368A">
        <w:rPr>
          <w:rFonts w:ascii="Times New Roman" w:hAnsi="Times New Roman" w:cs="Times New Roman"/>
          <w:sz w:val="26"/>
          <w:szCs w:val="26"/>
        </w:rPr>
        <w:t>2</w:t>
      </w:r>
      <w:r w:rsidR="00E077C5" w:rsidRPr="00B6368A">
        <w:rPr>
          <w:rFonts w:ascii="Times New Roman" w:hAnsi="Times New Roman" w:cs="Times New Roman"/>
          <w:sz w:val="26"/>
          <w:szCs w:val="26"/>
        </w:rPr>
        <w:t>1</w:t>
      </w:r>
      <w:r w:rsidR="006638FD" w:rsidRPr="00B6368A">
        <w:rPr>
          <w:rFonts w:ascii="Times New Roman" w:hAnsi="Times New Roman" w:cs="Times New Roman"/>
          <w:sz w:val="26"/>
          <w:szCs w:val="26"/>
        </w:rPr>
        <w:t>.</w:t>
      </w:r>
      <w:r w:rsidR="00E60AB6" w:rsidRPr="00B6368A">
        <w:rPr>
          <w:rFonts w:ascii="Times New Roman" w:hAnsi="Times New Roman" w:cs="Times New Roman"/>
          <w:sz w:val="26"/>
          <w:szCs w:val="26"/>
        </w:rPr>
        <w:t>4</w:t>
      </w:r>
      <w:r w:rsidR="006638FD" w:rsidRPr="00B6368A">
        <w:rPr>
          <w:rFonts w:ascii="Times New Roman" w:hAnsi="Times New Roman" w:cs="Times New Roman"/>
          <w:sz w:val="26"/>
          <w:szCs w:val="26"/>
        </w:rPr>
        <w:t xml:space="preserve">. Для оценки </w:t>
      </w:r>
      <w:r w:rsidR="00E077C5" w:rsidRPr="00B6368A">
        <w:rPr>
          <w:rFonts w:ascii="Times New Roman" w:hAnsi="Times New Roman" w:cs="Times New Roman"/>
          <w:sz w:val="26"/>
          <w:szCs w:val="26"/>
        </w:rPr>
        <w:t xml:space="preserve">предложения </w:t>
      </w:r>
      <w:r w:rsidR="006638FD" w:rsidRPr="00B6368A">
        <w:rPr>
          <w:rFonts w:ascii="Times New Roman" w:hAnsi="Times New Roman" w:cs="Times New Roman"/>
          <w:sz w:val="26"/>
          <w:szCs w:val="26"/>
        </w:rPr>
        <w:t>осуществляется расчет рейтинга по каждо</w:t>
      </w:r>
      <w:r w:rsidR="00E077C5" w:rsidRPr="00B6368A">
        <w:rPr>
          <w:rFonts w:ascii="Times New Roman" w:hAnsi="Times New Roman" w:cs="Times New Roman"/>
          <w:sz w:val="26"/>
          <w:szCs w:val="26"/>
        </w:rPr>
        <w:t>му</w:t>
      </w:r>
      <w:r w:rsidR="006638FD" w:rsidRPr="00B6368A">
        <w:rPr>
          <w:rFonts w:ascii="Times New Roman" w:hAnsi="Times New Roman" w:cs="Times New Roman"/>
          <w:sz w:val="26"/>
          <w:szCs w:val="26"/>
        </w:rPr>
        <w:t xml:space="preserve"> </w:t>
      </w:r>
      <w:r w:rsidR="00E077C5" w:rsidRPr="00B6368A">
        <w:rPr>
          <w:rFonts w:ascii="Times New Roman" w:hAnsi="Times New Roman" w:cs="Times New Roman"/>
          <w:sz w:val="26"/>
          <w:szCs w:val="26"/>
        </w:rPr>
        <w:t>предложению</w:t>
      </w:r>
      <w:r w:rsidR="006638FD" w:rsidRPr="00B6368A">
        <w:rPr>
          <w:rFonts w:ascii="Times New Roman" w:hAnsi="Times New Roman" w:cs="Times New Roman"/>
          <w:sz w:val="26"/>
          <w:szCs w:val="26"/>
        </w:rPr>
        <w:t xml:space="preserve">. </w:t>
      </w:r>
    </w:p>
    <w:p w:rsidR="00720130" w:rsidRPr="00B6368A" w:rsidRDefault="00E077C5" w:rsidP="008925A0">
      <w:pPr>
        <w:pStyle w:val="14"/>
        <w:tabs>
          <w:tab w:val="left" w:pos="1276"/>
        </w:tabs>
        <w:spacing w:after="0" w:line="240" w:lineRule="auto"/>
        <w:ind w:left="0" w:firstLine="709"/>
        <w:rPr>
          <w:rFonts w:ascii="Times New Roman" w:hAnsi="Times New Roman" w:cs="Times New Roman"/>
          <w:sz w:val="26"/>
          <w:szCs w:val="26"/>
        </w:rPr>
      </w:pPr>
      <w:r w:rsidRPr="00B6368A">
        <w:rPr>
          <w:rFonts w:ascii="Times New Roman" w:hAnsi="Times New Roman" w:cs="Times New Roman"/>
          <w:sz w:val="26"/>
          <w:szCs w:val="26"/>
        </w:rPr>
        <w:t>Предложению</w:t>
      </w:r>
      <w:r w:rsidR="00720130" w:rsidRPr="00B6368A">
        <w:rPr>
          <w:rFonts w:ascii="Times New Roman" w:hAnsi="Times New Roman" w:cs="Times New Roman"/>
          <w:sz w:val="26"/>
          <w:szCs w:val="26"/>
        </w:rPr>
        <w:t>, набравше</w:t>
      </w:r>
      <w:r w:rsidRPr="00B6368A">
        <w:rPr>
          <w:rFonts w:ascii="Times New Roman" w:hAnsi="Times New Roman" w:cs="Times New Roman"/>
          <w:sz w:val="26"/>
          <w:szCs w:val="26"/>
        </w:rPr>
        <w:t>му</w:t>
      </w:r>
      <w:r w:rsidR="00720130" w:rsidRPr="00B6368A">
        <w:rPr>
          <w:rFonts w:ascii="Times New Roman" w:hAnsi="Times New Roman" w:cs="Times New Roman"/>
          <w:sz w:val="26"/>
          <w:szCs w:val="26"/>
        </w:rPr>
        <w:t xml:space="preserve"> наибольший рейтинг, присваивается первый номер. </w:t>
      </w:r>
    </w:p>
    <w:p w:rsidR="00B16648" w:rsidRPr="00B6368A" w:rsidRDefault="00B16648" w:rsidP="008925A0">
      <w:pPr>
        <w:shd w:val="clear" w:color="auto" w:fill="FFFFFF"/>
        <w:tabs>
          <w:tab w:val="left" w:pos="0"/>
        </w:tabs>
        <w:spacing w:line="240" w:lineRule="auto"/>
        <w:ind w:firstLine="709"/>
        <w:rPr>
          <w:sz w:val="26"/>
          <w:szCs w:val="26"/>
        </w:rPr>
      </w:pPr>
      <w:r w:rsidRPr="00B6368A">
        <w:rPr>
          <w:sz w:val="26"/>
          <w:szCs w:val="26"/>
        </w:rPr>
        <w:t>В случае</w:t>
      </w:r>
      <w:proofErr w:type="gramStart"/>
      <w:r w:rsidR="00E077C5" w:rsidRPr="00B6368A">
        <w:rPr>
          <w:sz w:val="26"/>
          <w:szCs w:val="26"/>
        </w:rPr>
        <w:t>,</w:t>
      </w:r>
      <w:proofErr w:type="gramEnd"/>
      <w:r w:rsidRPr="00B6368A">
        <w:rPr>
          <w:sz w:val="26"/>
          <w:szCs w:val="26"/>
        </w:rPr>
        <w:t xml:space="preserve"> если двум и более предложениям будут присвоены равные </w:t>
      </w:r>
      <w:r w:rsidRPr="00B6368A">
        <w:rPr>
          <w:sz w:val="26"/>
          <w:szCs w:val="26"/>
        </w:rPr>
        <w:lastRenderedPageBreak/>
        <w:t xml:space="preserve">рейтинги, победителем признается участник, </w:t>
      </w:r>
      <w:r w:rsidR="000E101C" w:rsidRPr="00B6368A">
        <w:rPr>
          <w:sz w:val="26"/>
          <w:szCs w:val="26"/>
        </w:rPr>
        <w:t>п</w:t>
      </w:r>
      <w:r w:rsidRPr="00B6368A">
        <w:rPr>
          <w:sz w:val="26"/>
          <w:szCs w:val="26"/>
        </w:rPr>
        <w:t>редложение которого получено Организатором запроса предложений раньше (имеет меньший регистрационный номер).</w:t>
      </w:r>
    </w:p>
    <w:p w:rsidR="006638FD" w:rsidRPr="00B6368A" w:rsidRDefault="00272741" w:rsidP="008925A0">
      <w:pPr>
        <w:pStyle w:val="14"/>
        <w:tabs>
          <w:tab w:val="left" w:pos="993"/>
        </w:tabs>
        <w:spacing w:after="0" w:line="240" w:lineRule="auto"/>
        <w:ind w:left="0" w:firstLine="709"/>
        <w:rPr>
          <w:rFonts w:ascii="Times New Roman" w:hAnsi="Times New Roman" w:cs="Times New Roman"/>
          <w:sz w:val="26"/>
          <w:szCs w:val="26"/>
        </w:rPr>
      </w:pPr>
      <w:r w:rsidRPr="00B6368A">
        <w:rPr>
          <w:rFonts w:ascii="Times New Roman" w:hAnsi="Times New Roman" w:cs="Times New Roman"/>
          <w:sz w:val="26"/>
          <w:szCs w:val="26"/>
        </w:rPr>
        <w:t>2</w:t>
      </w:r>
      <w:r w:rsidR="001119B2" w:rsidRPr="00B6368A">
        <w:rPr>
          <w:rFonts w:ascii="Times New Roman" w:hAnsi="Times New Roman" w:cs="Times New Roman"/>
          <w:sz w:val="26"/>
          <w:szCs w:val="26"/>
        </w:rPr>
        <w:t>1</w:t>
      </w:r>
      <w:r w:rsidR="006638FD" w:rsidRPr="00B6368A">
        <w:rPr>
          <w:rFonts w:ascii="Times New Roman" w:hAnsi="Times New Roman" w:cs="Times New Roman"/>
          <w:sz w:val="26"/>
          <w:szCs w:val="26"/>
        </w:rPr>
        <w:t>.</w:t>
      </w:r>
      <w:r w:rsidR="00E60AB6" w:rsidRPr="00B6368A">
        <w:rPr>
          <w:rFonts w:ascii="Times New Roman" w:hAnsi="Times New Roman" w:cs="Times New Roman"/>
          <w:sz w:val="26"/>
          <w:szCs w:val="26"/>
        </w:rPr>
        <w:t>5.</w:t>
      </w:r>
      <w:r w:rsidR="006638FD" w:rsidRPr="00B6368A">
        <w:rPr>
          <w:rFonts w:ascii="Times New Roman" w:hAnsi="Times New Roman" w:cs="Times New Roman"/>
          <w:sz w:val="26"/>
          <w:szCs w:val="26"/>
        </w:rPr>
        <w:t xml:space="preserve"> Оценка </w:t>
      </w:r>
      <w:r w:rsidR="00E077C5" w:rsidRPr="00B6368A">
        <w:rPr>
          <w:rFonts w:ascii="Times New Roman" w:hAnsi="Times New Roman" w:cs="Times New Roman"/>
          <w:sz w:val="26"/>
          <w:szCs w:val="26"/>
        </w:rPr>
        <w:t xml:space="preserve">предложений </w:t>
      </w:r>
      <w:r w:rsidR="00B16648" w:rsidRPr="00B6368A">
        <w:rPr>
          <w:rFonts w:ascii="Times New Roman" w:hAnsi="Times New Roman" w:cs="Times New Roman"/>
          <w:sz w:val="26"/>
          <w:szCs w:val="26"/>
        </w:rPr>
        <w:t>осуществляется</w:t>
      </w:r>
      <w:r w:rsidR="006638FD" w:rsidRPr="00B6368A">
        <w:rPr>
          <w:rFonts w:ascii="Times New Roman" w:hAnsi="Times New Roman" w:cs="Times New Roman"/>
          <w:sz w:val="26"/>
          <w:szCs w:val="26"/>
        </w:rPr>
        <w:t xml:space="preserve"> в следующем порядке: </w:t>
      </w:r>
    </w:p>
    <w:p w:rsidR="00D47AD5" w:rsidRPr="00B6368A" w:rsidRDefault="00D47AD5" w:rsidP="00021058">
      <w:pPr>
        <w:tabs>
          <w:tab w:val="left" w:pos="0"/>
        </w:tabs>
        <w:spacing w:line="240" w:lineRule="auto"/>
        <w:ind w:firstLine="709"/>
        <w:rPr>
          <w:sz w:val="26"/>
          <w:szCs w:val="26"/>
        </w:rPr>
      </w:pPr>
      <w:r w:rsidRPr="00B6368A">
        <w:rPr>
          <w:sz w:val="26"/>
          <w:szCs w:val="26"/>
        </w:rPr>
        <w:t xml:space="preserve">Рейтинг, присуждаемый </w:t>
      </w:r>
      <w:r w:rsidR="00E077C5" w:rsidRPr="00B6368A">
        <w:rPr>
          <w:sz w:val="26"/>
          <w:szCs w:val="26"/>
        </w:rPr>
        <w:t xml:space="preserve">предложению </w:t>
      </w:r>
      <w:r w:rsidRPr="00B6368A">
        <w:rPr>
          <w:sz w:val="26"/>
          <w:szCs w:val="26"/>
        </w:rPr>
        <w:t xml:space="preserve">по критерию «Минимальная процентная ставка», определяется по формуле: </w:t>
      </w:r>
    </w:p>
    <w:p w:rsidR="00D47AD5" w:rsidRPr="00B6368A" w:rsidRDefault="00D47AD5" w:rsidP="00021058">
      <w:pPr>
        <w:tabs>
          <w:tab w:val="left" w:pos="0"/>
        </w:tabs>
        <w:spacing w:line="240" w:lineRule="auto"/>
        <w:ind w:firstLine="709"/>
        <w:rPr>
          <w:sz w:val="26"/>
          <w:szCs w:val="26"/>
          <w:lang w:val="en-US"/>
        </w:rPr>
      </w:pPr>
      <w:r w:rsidRPr="00B6368A">
        <w:rPr>
          <w:sz w:val="26"/>
          <w:szCs w:val="26"/>
          <w:lang w:val="en-US"/>
        </w:rPr>
        <w:t>R</w:t>
      </w:r>
      <w:r w:rsidR="00F70BA1" w:rsidRPr="00B6368A">
        <w:rPr>
          <w:sz w:val="26"/>
          <w:szCs w:val="26"/>
          <w:lang w:val="en-US"/>
        </w:rPr>
        <w:t>1</w:t>
      </w:r>
      <w:r w:rsidRPr="00B6368A">
        <w:rPr>
          <w:sz w:val="26"/>
          <w:szCs w:val="26"/>
          <w:lang w:val="en-US"/>
        </w:rPr>
        <w:t>=Amin/A*Z,</w:t>
      </w:r>
    </w:p>
    <w:p w:rsidR="00D47AD5" w:rsidRPr="00B6368A" w:rsidRDefault="00D47AD5" w:rsidP="00021058">
      <w:pPr>
        <w:tabs>
          <w:tab w:val="left" w:pos="0"/>
        </w:tabs>
        <w:spacing w:line="240" w:lineRule="auto"/>
        <w:ind w:firstLine="709"/>
        <w:rPr>
          <w:sz w:val="26"/>
          <w:szCs w:val="26"/>
          <w:lang w:val="en-US"/>
        </w:rPr>
      </w:pPr>
      <w:r w:rsidRPr="00B6368A">
        <w:rPr>
          <w:sz w:val="26"/>
          <w:szCs w:val="26"/>
        </w:rPr>
        <w:t>где</w:t>
      </w:r>
      <w:r w:rsidRPr="00B6368A">
        <w:rPr>
          <w:sz w:val="26"/>
          <w:szCs w:val="26"/>
          <w:lang w:val="en-US"/>
        </w:rPr>
        <w:t xml:space="preserve">: </w:t>
      </w:r>
    </w:p>
    <w:p w:rsidR="00D47AD5" w:rsidRPr="00B6368A" w:rsidRDefault="00D47AD5" w:rsidP="00021058">
      <w:pPr>
        <w:tabs>
          <w:tab w:val="left" w:pos="0"/>
        </w:tabs>
        <w:spacing w:line="240" w:lineRule="auto"/>
        <w:ind w:firstLine="709"/>
        <w:rPr>
          <w:sz w:val="26"/>
          <w:szCs w:val="26"/>
        </w:rPr>
      </w:pPr>
      <w:r w:rsidRPr="00B6368A">
        <w:rPr>
          <w:sz w:val="26"/>
          <w:szCs w:val="26"/>
        </w:rPr>
        <w:t>R</w:t>
      </w:r>
      <w:r w:rsidR="00F70BA1" w:rsidRPr="00B6368A">
        <w:rPr>
          <w:sz w:val="26"/>
          <w:szCs w:val="26"/>
        </w:rPr>
        <w:t>1</w:t>
      </w:r>
      <w:r w:rsidRPr="00B6368A">
        <w:rPr>
          <w:sz w:val="26"/>
          <w:szCs w:val="26"/>
        </w:rPr>
        <w:t xml:space="preserve"> - рейтинг, присуждаемый оцениваемо</w:t>
      </w:r>
      <w:r w:rsidR="00E077C5" w:rsidRPr="00B6368A">
        <w:rPr>
          <w:sz w:val="26"/>
          <w:szCs w:val="26"/>
        </w:rPr>
        <w:t>му</w:t>
      </w:r>
      <w:r w:rsidRPr="00B6368A">
        <w:rPr>
          <w:sz w:val="26"/>
          <w:szCs w:val="26"/>
        </w:rPr>
        <w:t xml:space="preserve"> </w:t>
      </w:r>
      <w:r w:rsidR="00E077C5" w:rsidRPr="00B6368A">
        <w:rPr>
          <w:sz w:val="26"/>
          <w:szCs w:val="26"/>
        </w:rPr>
        <w:t xml:space="preserve">предложению </w:t>
      </w:r>
      <w:r w:rsidRPr="00B6368A">
        <w:rPr>
          <w:sz w:val="26"/>
          <w:szCs w:val="26"/>
        </w:rPr>
        <w:t>по критерию</w:t>
      </w:r>
      <w:r w:rsidR="009C3AC4" w:rsidRPr="00B6368A">
        <w:rPr>
          <w:sz w:val="26"/>
          <w:szCs w:val="26"/>
        </w:rPr>
        <w:t xml:space="preserve"> «Минимальная процентная ставка»</w:t>
      </w:r>
      <w:r w:rsidRPr="00B6368A">
        <w:rPr>
          <w:sz w:val="26"/>
          <w:szCs w:val="26"/>
        </w:rPr>
        <w:t xml:space="preserve">; </w:t>
      </w:r>
    </w:p>
    <w:p w:rsidR="00D47AD5" w:rsidRPr="00B6368A" w:rsidRDefault="00D47AD5" w:rsidP="00021058">
      <w:pPr>
        <w:tabs>
          <w:tab w:val="left" w:pos="0"/>
        </w:tabs>
        <w:spacing w:line="240" w:lineRule="auto"/>
        <w:ind w:firstLine="709"/>
        <w:rPr>
          <w:sz w:val="26"/>
          <w:szCs w:val="26"/>
        </w:rPr>
      </w:pPr>
      <w:proofErr w:type="spellStart"/>
      <w:r w:rsidRPr="00B6368A">
        <w:rPr>
          <w:sz w:val="26"/>
          <w:szCs w:val="26"/>
        </w:rPr>
        <w:t>Amin</w:t>
      </w:r>
      <w:proofErr w:type="spellEnd"/>
      <w:r w:rsidRPr="00B6368A">
        <w:rPr>
          <w:sz w:val="26"/>
          <w:szCs w:val="26"/>
        </w:rPr>
        <w:t xml:space="preserve"> – минимальная цена на оказание услуг (минимальная процентная ставка за пользование кредитными ресурсами </w:t>
      </w:r>
      <w:proofErr w:type="gramStart"/>
      <w:r w:rsidR="00E077C5" w:rsidRPr="00B6368A">
        <w:rPr>
          <w:sz w:val="26"/>
          <w:szCs w:val="26"/>
        </w:rPr>
        <w:t>в</w:t>
      </w:r>
      <w:proofErr w:type="gramEnd"/>
      <w:r w:rsidR="00E077C5" w:rsidRPr="00B6368A">
        <w:rPr>
          <w:sz w:val="26"/>
          <w:szCs w:val="26"/>
        </w:rPr>
        <w:t xml:space="preserve"> </w:t>
      </w:r>
      <w:r w:rsidRPr="00B6368A">
        <w:rPr>
          <w:sz w:val="26"/>
          <w:szCs w:val="26"/>
        </w:rPr>
        <w:t>% годовых</w:t>
      </w:r>
      <w:r w:rsidR="009C3AC4" w:rsidRPr="00B6368A">
        <w:rPr>
          <w:sz w:val="26"/>
          <w:szCs w:val="26"/>
        </w:rPr>
        <w:t>);</w:t>
      </w:r>
    </w:p>
    <w:p w:rsidR="00D47AD5" w:rsidRPr="00B6368A" w:rsidRDefault="00D47AD5" w:rsidP="00021058">
      <w:pPr>
        <w:tabs>
          <w:tab w:val="left" w:pos="0"/>
        </w:tabs>
        <w:spacing w:line="240" w:lineRule="auto"/>
        <w:ind w:firstLine="709"/>
        <w:rPr>
          <w:sz w:val="26"/>
          <w:szCs w:val="26"/>
        </w:rPr>
      </w:pPr>
      <w:r w:rsidRPr="00B6368A">
        <w:rPr>
          <w:sz w:val="26"/>
          <w:szCs w:val="26"/>
        </w:rPr>
        <w:t xml:space="preserve">А - предложение оцениваемого участника запроса предложений по цене </w:t>
      </w:r>
      <w:r w:rsidR="00E077C5" w:rsidRPr="00B6368A">
        <w:rPr>
          <w:sz w:val="26"/>
          <w:szCs w:val="26"/>
        </w:rPr>
        <w:t>Д</w:t>
      </w:r>
      <w:r w:rsidRPr="00B6368A">
        <w:rPr>
          <w:sz w:val="26"/>
          <w:szCs w:val="26"/>
        </w:rPr>
        <w:t xml:space="preserve">оговора (процентная ставка за пользование кредитными ресурсами </w:t>
      </w:r>
      <w:proofErr w:type="gramStart"/>
      <w:r w:rsidR="00E077C5" w:rsidRPr="00B6368A">
        <w:rPr>
          <w:sz w:val="26"/>
          <w:szCs w:val="26"/>
        </w:rPr>
        <w:t>в</w:t>
      </w:r>
      <w:proofErr w:type="gramEnd"/>
      <w:r w:rsidR="00E077C5" w:rsidRPr="00B6368A">
        <w:rPr>
          <w:sz w:val="26"/>
          <w:szCs w:val="26"/>
        </w:rPr>
        <w:t xml:space="preserve"> % </w:t>
      </w:r>
      <w:r w:rsidRPr="00B6368A">
        <w:rPr>
          <w:sz w:val="26"/>
          <w:szCs w:val="26"/>
        </w:rPr>
        <w:t>годовых</w:t>
      </w:r>
      <w:r w:rsidR="009C3AC4" w:rsidRPr="00B6368A">
        <w:rPr>
          <w:sz w:val="26"/>
          <w:szCs w:val="26"/>
        </w:rPr>
        <w:t>);</w:t>
      </w:r>
    </w:p>
    <w:p w:rsidR="00D47AD5" w:rsidRPr="00B6368A" w:rsidRDefault="00D47AD5" w:rsidP="00021058">
      <w:pPr>
        <w:tabs>
          <w:tab w:val="left" w:pos="0"/>
        </w:tabs>
        <w:spacing w:line="240" w:lineRule="auto"/>
        <w:ind w:firstLine="709"/>
        <w:rPr>
          <w:sz w:val="26"/>
          <w:szCs w:val="26"/>
        </w:rPr>
      </w:pPr>
      <w:r w:rsidRPr="00B6368A">
        <w:rPr>
          <w:sz w:val="26"/>
          <w:szCs w:val="26"/>
        </w:rPr>
        <w:t>Z</w:t>
      </w:r>
      <w:r w:rsidR="009C3AC4" w:rsidRPr="00B6368A">
        <w:rPr>
          <w:sz w:val="26"/>
          <w:szCs w:val="26"/>
        </w:rPr>
        <w:t>1</w:t>
      </w:r>
      <w:r w:rsidRPr="00B6368A">
        <w:rPr>
          <w:sz w:val="26"/>
          <w:szCs w:val="26"/>
        </w:rPr>
        <w:t xml:space="preserve"> – </w:t>
      </w:r>
      <w:r w:rsidR="00272741" w:rsidRPr="00B6368A">
        <w:rPr>
          <w:sz w:val="26"/>
          <w:szCs w:val="26"/>
        </w:rPr>
        <w:t xml:space="preserve">коэффициент значимости </w:t>
      </w:r>
      <w:r w:rsidRPr="00B6368A">
        <w:rPr>
          <w:sz w:val="26"/>
          <w:szCs w:val="26"/>
        </w:rPr>
        <w:t>критерия</w:t>
      </w:r>
      <w:r w:rsidR="009C3AC4" w:rsidRPr="00B6368A">
        <w:rPr>
          <w:sz w:val="26"/>
          <w:szCs w:val="26"/>
        </w:rPr>
        <w:t xml:space="preserve"> «Минимальная процентная ставка»</w:t>
      </w:r>
      <w:r w:rsidRPr="00B6368A">
        <w:rPr>
          <w:sz w:val="26"/>
          <w:szCs w:val="26"/>
        </w:rPr>
        <w:t>.</w:t>
      </w:r>
    </w:p>
    <w:p w:rsidR="00153654" w:rsidRPr="00E910A4" w:rsidRDefault="00153654" w:rsidP="008925A0">
      <w:pPr>
        <w:shd w:val="clear" w:color="auto" w:fill="FFFFFF"/>
        <w:tabs>
          <w:tab w:val="left" w:pos="0"/>
        </w:tabs>
        <w:spacing w:line="240" w:lineRule="auto"/>
        <w:ind w:firstLine="709"/>
        <w:rPr>
          <w:sz w:val="26"/>
          <w:szCs w:val="26"/>
        </w:rPr>
      </w:pPr>
      <w:r w:rsidRPr="00B6368A">
        <w:rPr>
          <w:sz w:val="26"/>
          <w:szCs w:val="26"/>
        </w:rPr>
        <w:t>По результатам сопоставления предложений комиссия принимает решение о выборе победителя</w:t>
      </w:r>
      <w:r w:rsidRPr="00E910A4">
        <w:rPr>
          <w:sz w:val="26"/>
          <w:szCs w:val="26"/>
        </w:rPr>
        <w:t>.</w:t>
      </w:r>
    </w:p>
    <w:p w:rsidR="00720130" w:rsidRPr="008925A0" w:rsidRDefault="00272741" w:rsidP="008925A0">
      <w:pPr>
        <w:pStyle w:val="14"/>
        <w:tabs>
          <w:tab w:val="left" w:pos="1276"/>
        </w:tabs>
        <w:spacing w:after="0" w:line="240" w:lineRule="auto"/>
        <w:ind w:left="0" w:firstLine="709"/>
        <w:rPr>
          <w:rFonts w:ascii="Times New Roman" w:hAnsi="Times New Roman" w:cs="Times New Roman"/>
          <w:sz w:val="26"/>
          <w:szCs w:val="26"/>
        </w:rPr>
      </w:pPr>
      <w:r w:rsidRPr="00E910A4">
        <w:rPr>
          <w:rFonts w:ascii="Times New Roman" w:hAnsi="Times New Roman" w:cs="Times New Roman"/>
          <w:sz w:val="26"/>
          <w:szCs w:val="26"/>
        </w:rPr>
        <w:t>2</w:t>
      </w:r>
      <w:r w:rsidR="001119B2" w:rsidRPr="00E910A4">
        <w:rPr>
          <w:rFonts w:ascii="Times New Roman" w:hAnsi="Times New Roman" w:cs="Times New Roman"/>
          <w:sz w:val="26"/>
          <w:szCs w:val="26"/>
        </w:rPr>
        <w:t>1</w:t>
      </w:r>
      <w:r w:rsidR="00720130" w:rsidRPr="00E910A4">
        <w:rPr>
          <w:rFonts w:ascii="Times New Roman" w:hAnsi="Times New Roman" w:cs="Times New Roman"/>
          <w:sz w:val="26"/>
          <w:szCs w:val="26"/>
        </w:rPr>
        <w:t xml:space="preserve">.6. Победителем признается участник, который предложил лучшие условия исполнения </w:t>
      </w:r>
      <w:r w:rsidR="001119B2" w:rsidRPr="00E910A4">
        <w:rPr>
          <w:rFonts w:ascii="Times New Roman" w:hAnsi="Times New Roman" w:cs="Times New Roman"/>
          <w:sz w:val="26"/>
          <w:szCs w:val="26"/>
        </w:rPr>
        <w:t>Д</w:t>
      </w:r>
      <w:r w:rsidR="00720130" w:rsidRPr="00E910A4">
        <w:rPr>
          <w:rFonts w:ascii="Times New Roman" w:hAnsi="Times New Roman" w:cs="Times New Roman"/>
          <w:sz w:val="26"/>
          <w:szCs w:val="26"/>
        </w:rPr>
        <w:t xml:space="preserve">оговора и </w:t>
      </w:r>
      <w:r w:rsidR="001119B2" w:rsidRPr="00E910A4">
        <w:rPr>
          <w:rFonts w:ascii="Times New Roman" w:hAnsi="Times New Roman" w:cs="Times New Roman"/>
          <w:sz w:val="26"/>
          <w:szCs w:val="26"/>
        </w:rPr>
        <w:t xml:space="preserve">предложению </w:t>
      </w:r>
      <w:r w:rsidR="00720130" w:rsidRPr="00E910A4">
        <w:rPr>
          <w:rFonts w:ascii="Times New Roman" w:hAnsi="Times New Roman" w:cs="Times New Roman"/>
          <w:sz w:val="26"/>
          <w:szCs w:val="26"/>
        </w:rPr>
        <w:t xml:space="preserve">на </w:t>
      </w:r>
      <w:proofErr w:type="gramStart"/>
      <w:r w:rsidR="00720130" w:rsidRPr="00E910A4">
        <w:rPr>
          <w:rFonts w:ascii="Times New Roman" w:hAnsi="Times New Roman" w:cs="Times New Roman"/>
          <w:sz w:val="26"/>
          <w:szCs w:val="26"/>
        </w:rPr>
        <w:t>участие</w:t>
      </w:r>
      <w:proofErr w:type="gramEnd"/>
      <w:r w:rsidR="00720130" w:rsidRPr="00E910A4">
        <w:rPr>
          <w:rFonts w:ascii="Times New Roman" w:hAnsi="Times New Roman" w:cs="Times New Roman"/>
          <w:sz w:val="26"/>
          <w:szCs w:val="26"/>
        </w:rPr>
        <w:t xml:space="preserve"> в запросе предложений которого присвоен первый номер.</w:t>
      </w:r>
    </w:p>
    <w:p w:rsidR="008925A0" w:rsidRPr="008925A0" w:rsidRDefault="00153654" w:rsidP="008925A0">
      <w:pPr>
        <w:pStyle w:val="14"/>
        <w:tabs>
          <w:tab w:val="left" w:pos="1276"/>
        </w:tabs>
        <w:spacing w:after="0" w:line="240" w:lineRule="auto"/>
        <w:ind w:left="0" w:firstLine="709"/>
        <w:rPr>
          <w:rFonts w:ascii="Times New Roman" w:hAnsi="Times New Roman" w:cs="Times New Roman"/>
          <w:sz w:val="26"/>
          <w:szCs w:val="26"/>
          <w:lang w:eastAsia="ru-RU"/>
        </w:rPr>
      </w:pPr>
      <w:r w:rsidRPr="008925A0">
        <w:rPr>
          <w:rFonts w:ascii="Times New Roman" w:hAnsi="Times New Roman" w:cs="Times New Roman"/>
          <w:b/>
          <w:sz w:val="26"/>
          <w:szCs w:val="26"/>
          <w:lang w:eastAsia="ru-RU"/>
        </w:rPr>
        <w:t>2</w:t>
      </w:r>
      <w:r w:rsidR="001119B2" w:rsidRPr="008925A0">
        <w:rPr>
          <w:rFonts w:ascii="Times New Roman" w:hAnsi="Times New Roman" w:cs="Times New Roman"/>
          <w:b/>
          <w:sz w:val="26"/>
          <w:szCs w:val="26"/>
          <w:lang w:eastAsia="ru-RU"/>
        </w:rPr>
        <w:t>2</w:t>
      </w:r>
      <w:r w:rsidR="0004067F" w:rsidRPr="008925A0">
        <w:rPr>
          <w:rFonts w:ascii="Times New Roman" w:hAnsi="Times New Roman" w:cs="Times New Roman"/>
          <w:b/>
          <w:sz w:val="26"/>
          <w:szCs w:val="26"/>
          <w:lang w:eastAsia="ru-RU"/>
        </w:rPr>
        <w:t>. Порядок подведения итогов запроса предложений и оформления его результатов</w:t>
      </w:r>
      <w:r w:rsidRPr="008925A0">
        <w:rPr>
          <w:rFonts w:ascii="Times New Roman" w:hAnsi="Times New Roman" w:cs="Times New Roman"/>
          <w:sz w:val="26"/>
          <w:szCs w:val="26"/>
        </w:rPr>
        <w:t xml:space="preserve"> осуществляется согласно пунктам 7.5.5-7.5.8 Положения о проведении закупок финансовых услуг для нужд Общества с ограниченной ответственностью «</w:t>
      </w:r>
      <w:r w:rsidR="00A529B7">
        <w:rPr>
          <w:rFonts w:ascii="Times New Roman" w:hAnsi="Times New Roman" w:cs="Times New Roman"/>
          <w:sz w:val="26"/>
          <w:szCs w:val="26"/>
        </w:rPr>
        <w:t>Волж</w:t>
      </w:r>
      <w:r w:rsidR="00D524F6">
        <w:rPr>
          <w:rFonts w:ascii="Times New Roman" w:hAnsi="Times New Roman" w:cs="Times New Roman"/>
          <w:sz w:val="26"/>
          <w:szCs w:val="26"/>
        </w:rPr>
        <w:t>ские</w:t>
      </w:r>
      <w:r w:rsidRPr="008925A0">
        <w:rPr>
          <w:rFonts w:ascii="Times New Roman" w:hAnsi="Times New Roman" w:cs="Times New Roman"/>
          <w:sz w:val="26"/>
          <w:szCs w:val="26"/>
        </w:rPr>
        <w:t xml:space="preserve"> коммунальные системы»</w:t>
      </w:r>
      <w:r w:rsidR="00C16334" w:rsidRPr="008925A0">
        <w:rPr>
          <w:rFonts w:ascii="Times New Roman" w:hAnsi="Times New Roman" w:cs="Times New Roman"/>
          <w:sz w:val="26"/>
          <w:szCs w:val="26"/>
        </w:rPr>
        <w:t>.</w:t>
      </w:r>
    </w:p>
    <w:p w:rsidR="0004067F" w:rsidRPr="008925A0" w:rsidRDefault="0004067F" w:rsidP="008925A0">
      <w:pPr>
        <w:shd w:val="clear" w:color="auto" w:fill="FFFFFF"/>
        <w:spacing w:line="240" w:lineRule="auto"/>
        <w:ind w:firstLine="709"/>
        <w:rPr>
          <w:sz w:val="26"/>
          <w:szCs w:val="26"/>
        </w:rPr>
      </w:pPr>
      <w:r w:rsidRPr="008925A0">
        <w:rPr>
          <w:b/>
          <w:sz w:val="26"/>
          <w:szCs w:val="26"/>
        </w:rPr>
        <w:t>2</w:t>
      </w:r>
      <w:r w:rsidR="001119B2" w:rsidRPr="008925A0">
        <w:rPr>
          <w:b/>
          <w:sz w:val="26"/>
          <w:szCs w:val="26"/>
        </w:rPr>
        <w:t>3</w:t>
      </w:r>
      <w:r w:rsidRPr="008925A0">
        <w:rPr>
          <w:b/>
          <w:sz w:val="26"/>
          <w:szCs w:val="26"/>
        </w:rPr>
        <w:t>. Запрос предложений признается несостоявшимся</w:t>
      </w:r>
      <w:r w:rsidRPr="008925A0">
        <w:rPr>
          <w:sz w:val="26"/>
          <w:szCs w:val="26"/>
        </w:rPr>
        <w:t xml:space="preserve"> в </w:t>
      </w:r>
      <w:r w:rsidR="00153654" w:rsidRPr="008925A0">
        <w:rPr>
          <w:sz w:val="26"/>
          <w:szCs w:val="26"/>
        </w:rPr>
        <w:t>случаях</w:t>
      </w:r>
      <w:r w:rsidR="00C16334" w:rsidRPr="008925A0">
        <w:rPr>
          <w:sz w:val="26"/>
          <w:szCs w:val="26"/>
        </w:rPr>
        <w:t>, определенных пунктом 7.5.9 Положения о проведении закупок финансовых услуг для нужд Общества с ограниченной ответственностью «</w:t>
      </w:r>
      <w:r w:rsidR="00EC4A9F">
        <w:rPr>
          <w:sz w:val="26"/>
          <w:szCs w:val="26"/>
        </w:rPr>
        <w:t>Волж</w:t>
      </w:r>
      <w:r w:rsidR="00D524F6">
        <w:rPr>
          <w:sz w:val="26"/>
          <w:szCs w:val="26"/>
        </w:rPr>
        <w:t>ские</w:t>
      </w:r>
      <w:r w:rsidR="00C16334" w:rsidRPr="008925A0">
        <w:rPr>
          <w:sz w:val="26"/>
          <w:szCs w:val="26"/>
        </w:rPr>
        <w:t xml:space="preserve"> коммунальные системы». </w:t>
      </w:r>
    </w:p>
    <w:p w:rsidR="0004067F" w:rsidRPr="008925A0" w:rsidRDefault="00C16334" w:rsidP="008925A0">
      <w:pPr>
        <w:shd w:val="clear" w:color="auto" w:fill="FFFFFF"/>
        <w:spacing w:line="240" w:lineRule="auto"/>
        <w:ind w:firstLine="709"/>
        <w:rPr>
          <w:sz w:val="26"/>
          <w:szCs w:val="26"/>
        </w:rPr>
      </w:pPr>
      <w:r w:rsidRPr="008925A0">
        <w:rPr>
          <w:b/>
          <w:sz w:val="26"/>
          <w:szCs w:val="26"/>
        </w:rPr>
        <w:t>2</w:t>
      </w:r>
      <w:r w:rsidR="001119B2" w:rsidRPr="008925A0">
        <w:rPr>
          <w:b/>
          <w:sz w:val="26"/>
          <w:szCs w:val="26"/>
        </w:rPr>
        <w:t>4</w:t>
      </w:r>
      <w:r w:rsidR="0004067F" w:rsidRPr="008925A0">
        <w:rPr>
          <w:b/>
          <w:sz w:val="26"/>
          <w:szCs w:val="26"/>
        </w:rPr>
        <w:t>. Протоколы, составленные в ходе проведения запроса предложений</w:t>
      </w:r>
      <w:r w:rsidR="0004067F" w:rsidRPr="008925A0">
        <w:rPr>
          <w:sz w:val="26"/>
          <w:szCs w:val="26"/>
        </w:rPr>
        <w:t xml:space="preserve">, </w:t>
      </w:r>
      <w:r w:rsidR="001119B2" w:rsidRPr="008925A0">
        <w:rPr>
          <w:sz w:val="26"/>
          <w:szCs w:val="26"/>
        </w:rPr>
        <w:t>Д</w:t>
      </w:r>
      <w:r w:rsidR="0004067F" w:rsidRPr="008925A0">
        <w:rPr>
          <w:sz w:val="26"/>
          <w:szCs w:val="26"/>
        </w:rPr>
        <w:t xml:space="preserve">окументация, изменения, внесенные в </w:t>
      </w:r>
      <w:r w:rsidR="001119B2" w:rsidRPr="008925A0">
        <w:rPr>
          <w:sz w:val="26"/>
          <w:szCs w:val="26"/>
        </w:rPr>
        <w:t>Д</w:t>
      </w:r>
      <w:r w:rsidR="0004067F" w:rsidRPr="008925A0">
        <w:rPr>
          <w:sz w:val="26"/>
          <w:szCs w:val="26"/>
        </w:rPr>
        <w:t xml:space="preserve">окументацию, и разъяснения </w:t>
      </w:r>
      <w:r w:rsidR="001119B2" w:rsidRPr="008925A0">
        <w:rPr>
          <w:sz w:val="26"/>
          <w:szCs w:val="26"/>
        </w:rPr>
        <w:t>Д</w:t>
      </w:r>
      <w:r w:rsidR="0004067F" w:rsidRPr="008925A0">
        <w:rPr>
          <w:sz w:val="26"/>
          <w:szCs w:val="26"/>
        </w:rPr>
        <w:t>окументации, предложения на участие в запросе предложений хранятся Организатором запроса предложений не менее чем три года.</w:t>
      </w:r>
    </w:p>
    <w:p w:rsidR="0004067F" w:rsidRPr="008925A0" w:rsidRDefault="0004067F" w:rsidP="008925A0">
      <w:pPr>
        <w:shd w:val="clear" w:color="auto" w:fill="FFFFFF"/>
        <w:tabs>
          <w:tab w:val="left" w:pos="816"/>
          <w:tab w:val="left" w:pos="993"/>
          <w:tab w:val="left" w:pos="1134"/>
          <w:tab w:val="left" w:pos="1418"/>
        </w:tabs>
        <w:spacing w:line="240" w:lineRule="auto"/>
        <w:ind w:firstLine="709"/>
        <w:rPr>
          <w:b/>
          <w:bCs/>
          <w:color w:val="000000"/>
          <w:sz w:val="26"/>
          <w:szCs w:val="26"/>
        </w:rPr>
      </w:pPr>
      <w:r w:rsidRPr="008925A0">
        <w:rPr>
          <w:b/>
          <w:bCs/>
          <w:color w:val="000000"/>
          <w:sz w:val="26"/>
          <w:szCs w:val="26"/>
        </w:rPr>
        <w:t>2</w:t>
      </w:r>
      <w:r w:rsidR="001119B2" w:rsidRPr="008925A0">
        <w:rPr>
          <w:b/>
          <w:bCs/>
          <w:color w:val="000000"/>
          <w:sz w:val="26"/>
          <w:szCs w:val="26"/>
        </w:rPr>
        <w:t>5</w:t>
      </w:r>
      <w:r w:rsidRPr="008925A0">
        <w:rPr>
          <w:b/>
          <w:bCs/>
          <w:color w:val="000000"/>
          <w:sz w:val="26"/>
          <w:szCs w:val="26"/>
        </w:rPr>
        <w:t>.</w:t>
      </w:r>
      <w:r w:rsidRPr="008925A0">
        <w:rPr>
          <w:b/>
          <w:bCs/>
          <w:color w:val="000000"/>
          <w:sz w:val="26"/>
          <w:szCs w:val="26"/>
        </w:rPr>
        <w:tab/>
      </w:r>
      <w:r w:rsidR="00DF431A" w:rsidRPr="008925A0">
        <w:rPr>
          <w:b/>
          <w:bCs/>
          <w:color w:val="000000"/>
          <w:sz w:val="26"/>
          <w:szCs w:val="26"/>
        </w:rPr>
        <w:t>З</w:t>
      </w:r>
      <w:r w:rsidRPr="008925A0">
        <w:rPr>
          <w:b/>
          <w:bCs/>
          <w:color w:val="000000"/>
          <w:sz w:val="26"/>
          <w:szCs w:val="26"/>
        </w:rPr>
        <w:t>аключени</w:t>
      </w:r>
      <w:r w:rsidR="00DF431A" w:rsidRPr="008925A0">
        <w:rPr>
          <w:b/>
          <w:bCs/>
          <w:color w:val="000000"/>
          <w:sz w:val="26"/>
          <w:szCs w:val="26"/>
        </w:rPr>
        <w:t>е</w:t>
      </w:r>
      <w:r w:rsidRPr="008925A0">
        <w:rPr>
          <w:b/>
          <w:bCs/>
          <w:color w:val="000000"/>
          <w:sz w:val="26"/>
          <w:szCs w:val="26"/>
        </w:rPr>
        <w:t xml:space="preserve"> </w:t>
      </w:r>
      <w:r w:rsidR="001119B2" w:rsidRPr="008925A0">
        <w:rPr>
          <w:b/>
          <w:bCs/>
          <w:color w:val="000000"/>
          <w:sz w:val="26"/>
          <w:szCs w:val="26"/>
        </w:rPr>
        <w:t>Д</w:t>
      </w:r>
      <w:r w:rsidRPr="008925A0">
        <w:rPr>
          <w:b/>
          <w:bCs/>
          <w:color w:val="000000"/>
          <w:sz w:val="26"/>
          <w:szCs w:val="26"/>
        </w:rPr>
        <w:t>оговора.</w:t>
      </w:r>
    </w:p>
    <w:p w:rsidR="0004067F" w:rsidRPr="008925A0" w:rsidRDefault="0004067F" w:rsidP="008925A0">
      <w:pPr>
        <w:shd w:val="clear" w:color="auto" w:fill="FFFFFF"/>
        <w:tabs>
          <w:tab w:val="left" w:pos="993"/>
          <w:tab w:val="left" w:pos="1027"/>
          <w:tab w:val="left" w:pos="1134"/>
          <w:tab w:val="left" w:pos="1418"/>
        </w:tabs>
        <w:autoSpaceDE w:val="0"/>
        <w:spacing w:line="240" w:lineRule="auto"/>
        <w:ind w:firstLine="709"/>
        <w:rPr>
          <w:sz w:val="26"/>
          <w:szCs w:val="26"/>
        </w:rPr>
      </w:pPr>
      <w:r w:rsidRPr="008925A0">
        <w:rPr>
          <w:sz w:val="26"/>
          <w:szCs w:val="26"/>
        </w:rPr>
        <w:t>2</w:t>
      </w:r>
      <w:r w:rsidR="001119B2" w:rsidRPr="008925A0">
        <w:rPr>
          <w:sz w:val="26"/>
          <w:szCs w:val="26"/>
        </w:rPr>
        <w:t>5</w:t>
      </w:r>
      <w:r w:rsidRPr="008925A0">
        <w:rPr>
          <w:sz w:val="26"/>
          <w:szCs w:val="26"/>
        </w:rPr>
        <w:t>.</w:t>
      </w:r>
      <w:r w:rsidR="00DF431A" w:rsidRPr="008925A0">
        <w:rPr>
          <w:sz w:val="26"/>
          <w:szCs w:val="26"/>
        </w:rPr>
        <w:t>1</w:t>
      </w:r>
      <w:r w:rsidRPr="008925A0">
        <w:rPr>
          <w:sz w:val="26"/>
          <w:szCs w:val="26"/>
        </w:rPr>
        <w:t xml:space="preserve">. </w:t>
      </w:r>
      <w:r w:rsidR="00EF3DB3" w:rsidRPr="008925A0">
        <w:rPr>
          <w:sz w:val="26"/>
          <w:szCs w:val="26"/>
        </w:rPr>
        <w:t>Договор</w:t>
      </w:r>
      <w:r w:rsidR="00AB0C10">
        <w:rPr>
          <w:sz w:val="26"/>
          <w:szCs w:val="26"/>
        </w:rPr>
        <w:t>ы</w:t>
      </w:r>
      <w:r w:rsidR="00EF3DB3" w:rsidRPr="008925A0">
        <w:rPr>
          <w:sz w:val="26"/>
          <w:szCs w:val="26"/>
        </w:rPr>
        <w:t xml:space="preserve"> по результатам проведения запроса предложений </w:t>
      </w:r>
      <w:r w:rsidR="00AB0C10" w:rsidRPr="008925A0">
        <w:rPr>
          <w:sz w:val="26"/>
          <w:szCs w:val="26"/>
        </w:rPr>
        <w:t>заключа</w:t>
      </w:r>
      <w:r w:rsidR="00AB0C10">
        <w:rPr>
          <w:sz w:val="26"/>
          <w:szCs w:val="26"/>
        </w:rPr>
        <w:t>ю</w:t>
      </w:r>
      <w:r w:rsidR="00AB0C10" w:rsidRPr="008925A0">
        <w:rPr>
          <w:sz w:val="26"/>
          <w:szCs w:val="26"/>
        </w:rPr>
        <w:t xml:space="preserve">тся </w:t>
      </w:r>
      <w:r w:rsidR="00EF3DB3" w:rsidRPr="008925A0">
        <w:rPr>
          <w:sz w:val="26"/>
          <w:szCs w:val="26"/>
        </w:rPr>
        <w:t xml:space="preserve">не ранее чем через 10 календарных дней и не позднее чем через 20 календарных дней </w:t>
      </w:r>
      <w:proofErr w:type="gramStart"/>
      <w:r w:rsidR="00EF3DB3" w:rsidRPr="008925A0">
        <w:rPr>
          <w:sz w:val="26"/>
          <w:szCs w:val="26"/>
        </w:rPr>
        <w:t>с даты размещения</w:t>
      </w:r>
      <w:proofErr w:type="gramEnd"/>
      <w:r w:rsidR="00EF3DB3" w:rsidRPr="008925A0">
        <w:rPr>
          <w:sz w:val="26"/>
          <w:szCs w:val="26"/>
        </w:rPr>
        <w:t xml:space="preserve"> на Официальном сайте протокола о результатах сопоставления предложений и принятия решения о выборе победителя запроса предложений. </w:t>
      </w:r>
    </w:p>
    <w:p w:rsidR="0004067F" w:rsidRPr="008925A0" w:rsidRDefault="00EF3DB3" w:rsidP="008925A0">
      <w:pPr>
        <w:shd w:val="clear" w:color="auto" w:fill="FFFFFF"/>
        <w:tabs>
          <w:tab w:val="left" w:pos="993"/>
          <w:tab w:val="left" w:pos="1027"/>
          <w:tab w:val="left" w:pos="1134"/>
          <w:tab w:val="left" w:pos="1418"/>
        </w:tabs>
        <w:autoSpaceDE w:val="0"/>
        <w:spacing w:line="240" w:lineRule="auto"/>
        <w:ind w:firstLine="709"/>
        <w:rPr>
          <w:sz w:val="26"/>
          <w:szCs w:val="26"/>
        </w:rPr>
      </w:pPr>
      <w:r w:rsidRPr="008925A0">
        <w:rPr>
          <w:sz w:val="26"/>
          <w:szCs w:val="26"/>
        </w:rPr>
        <w:t xml:space="preserve">В случае необходимости одобрения органом управления Организатора запроса, </w:t>
      </w:r>
      <w:r w:rsidR="001119B2" w:rsidRPr="008925A0">
        <w:rPr>
          <w:sz w:val="26"/>
          <w:szCs w:val="26"/>
        </w:rPr>
        <w:t>Д</w:t>
      </w:r>
      <w:r w:rsidRPr="008925A0">
        <w:rPr>
          <w:sz w:val="26"/>
          <w:szCs w:val="26"/>
        </w:rPr>
        <w:t>оговор</w:t>
      </w:r>
      <w:r w:rsidR="00813B86">
        <w:rPr>
          <w:sz w:val="26"/>
          <w:szCs w:val="26"/>
        </w:rPr>
        <w:t>ы</w:t>
      </w:r>
      <w:r w:rsidRPr="008925A0">
        <w:rPr>
          <w:sz w:val="26"/>
          <w:szCs w:val="26"/>
        </w:rPr>
        <w:t xml:space="preserve"> должн</w:t>
      </w:r>
      <w:r w:rsidR="00813B86">
        <w:rPr>
          <w:sz w:val="26"/>
          <w:szCs w:val="26"/>
        </w:rPr>
        <w:t>ы</w:t>
      </w:r>
      <w:r w:rsidRPr="008925A0">
        <w:rPr>
          <w:sz w:val="26"/>
          <w:szCs w:val="26"/>
        </w:rPr>
        <w:t xml:space="preserve"> быть заключен</w:t>
      </w:r>
      <w:r w:rsidR="009F5ED8">
        <w:rPr>
          <w:sz w:val="26"/>
          <w:szCs w:val="26"/>
        </w:rPr>
        <w:t>ы</w:t>
      </w:r>
      <w:r w:rsidRPr="008925A0">
        <w:rPr>
          <w:sz w:val="26"/>
          <w:szCs w:val="26"/>
        </w:rPr>
        <w:t xml:space="preserve"> не позднее чем через 5 календарных дней </w:t>
      </w:r>
      <w:proofErr w:type="gramStart"/>
      <w:r w:rsidRPr="008925A0">
        <w:rPr>
          <w:sz w:val="26"/>
          <w:szCs w:val="26"/>
        </w:rPr>
        <w:t>с даты</w:t>
      </w:r>
      <w:proofErr w:type="gramEnd"/>
      <w:r w:rsidRPr="008925A0">
        <w:rPr>
          <w:sz w:val="26"/>
          <w:szCs w:val="26"/>
        </w:rPr>
        <w:t xml:space="preserve"> указанного одобрения</w:t>
      </w:r>
      <w:r w:rsidR="0004067F" w:rsidRPr="008925A0">
        <w:rPr>
          <w:sz w:val="26"/>
          <w:szCs w:val="26"/>
        </w:rPr>
        <w:t>.</w:t>
      </w:r>
    </w:p>
    <w:p w:rsidR="00DF431A" w:rsidRPr="008925A0" w:rsidRDefault="00DF431A" w:rsidP="008925A0">
      <w:pPr>
        <w:shd w:val="clear" w:color="auto" w:fill="FFFFFF"/>
        <w:tabs>
          <w:tab w:val="left" w:pos="993"/>
          <w:tab w:val="left" w:pos="1027"/>
          <w:tab w:val="left" w:pos="1134"/>
          <w:tab w:val="left" w:pos="1418"/>
        </w:tabs>
        <w:autoSpaceDE w:val="0"/>
        <w:spacing w:line="240" w:lineRule="auto"/>
        <w:ind w:firstLine="709"/>
        <w:rPr>
          <w:sz w:val="26"/>
          <w:szCs w:val="26"/>
        </w:rPr>
      </w:pPr>
      <w:r w:rsidRPr="008925A0">
        <w:rPr>
          <w:sz w:val="26"/>
          <w:szCs w:val="26"/>
        </w:rPr>
        <w:t>2</w:t>
      </w:r>
      <w:r w:rsidR="001119B2" w:rsidRPr="008925A0">
        <w:rPr>
          <w:sz w:val="26"/>
          <w:szCs w:val="26"/>
        </w:rPr>
        <w:t>5</w:t>
      </w:r>
      <w:r w:rsidRPr="008925A0">
        <w:rPr>
          <w:sz w:val="26"/>
          <w:szCs w:val="26"/>
        </w:rPr>
        <w:t xml:space="preserve">.2. В случае отказа либо уклонения победителя запроса предложений от заключения </w:t>
      </w:r>
      <w:r w:rsidR="002279D7">
        <w:rPr>
          <w:sz w:val="26"/>
          <w:szCs w:val="26"/>
        </w:rPr>
        <w:t>Договора</w:t>
      </w:r>
      <w:r w:rsidRPr="008925A0">
        <w:rPr>
          <w:sz w:val="26"/>
          <w:szCs w:val="26"/>
        </w:rPr>
        <w:t xml:space="preserve">, </w:t>
      </w:r>
      <w:r w:rsidR="001119B2" w:rsidRPr="008925A0">
        <w:rPr>
          <w:sz w:val="26"/>
          <w:szCs w:val="26"/>
        </w:rPr>
        <w:t>Д</w:t>
      </w:r>
      <w:r w:rsidRPr="008925A0">
        <w:rPr>
          <w:sz w:val="26"/>
          <w:szCs w:val="26"/>
        </w:rPr>
        <w:t>оговор заключается с участником запроса предложений, предложению которого присвоен второй номер.</w:t>
      </w:r>
    </w:p>
    <w:p w:rsidR="008925A0" w:rsidRPr="00B146DE" w:rsidRDefault="0004067F" w:rsidP="008925A0">
      <w:pPr>
        <w:shd w:val="clear" w:color="auto" w:fill="FFFFFF"/>
        <w:tabs>
          <w:tab w:val="left" w:pos="840"/>
          <w:tab w:val="left" w:pos="993"/>
          <w:tab w:val="left" w:pos="1134"/>
          <w:tab w:val="left" w:pos="1418"/>
        </w:tabs>
        <w:spacing w:line="240" w:lineRule="auto"/>
        <w:ind w:firstLine="709"/>
        <w:rPr>
          <w:sz w:val="26"/>
          <w:szCs w:val="26"/>
        </w:rPr>
      </w:pPr>
      <w:r w:rsidRPr="008925A0">
        <w:rPr>
          <w:sz w:val="26"/>
          <w:szCs w:val="26"/>
        </w:rPr>
        <w:t>2</w:t>
      </w:r>
      <w:r w:rsidR="001119B2" w:rsidRPr="008925A0">
        <w:rPr>
          <w:sz w:val="26"/>
          <w:szCs w:val="26"/>
        </w:rPr>
        <w:t>5</w:t>
      </w:r>
      <w:r w:rsidRPr="008925A0">
        <w:rPr>
          <w:sz w:val="26"/>
          <w:szCs w:val="26"/>
        </w:rPr>
        <w:t>.</w:t>
      </w:r>
      <w:r w:rsidR="00DF431A" w:rsidRPr="008925A0">
        <w:rPr>
          <w:sz w:val="26"/>
          <w:szCs w:val="26"/>
        </w:rPr>
        <w:t>3</w:t>
      </w:r>
      <w:r w:rsidRPr="008925A0">
        <w:rPr>
          <w:sz w:val="26"/>
          <w:szCs w:val="26"/>
        </w:rPr>
        <w:t xml:space="preserve">. Договор </w:t>
      </w:r>
      <w:r w:rsidR="009F5ED8" w:rsidRPr="008925A0">
        <w:rPr>
          <w:sz w:val="26"/>
          <w:szCs w:val="26"/>
        </w:rPr>
        <w:t>заключа</w:t>
      </w:r>
      <w:r w:rsidR="00626CB8">
        <w:rPr>
          <w:sz w:val="26"/>
          <w:szCs w:val="26"/>
        </w:rPr>
        <w:t>е</w:t>
      </w:r>
      <w:r w:rsidR="009F5ED8" w:rsidRPr="008925A0">
        <w:rPr>
          <w:sz w:val="26"/>
          <w:szCs w:val="26"/>
        </w:rPr>
        <w:t xml:space="preserve">тся </w:t>
      </w:r>
      <w:r w:rsidRPr="008925A0">
        <w:rPr>
          <w:sz w:val="26"/>
          <w:szCs w:val="26"/>
        </w:rPr>
        <w:t>на условиях</w:t>
      </w:r>
      <w:r w:rsidR="001119B2" w:rsidRPr="008925A0">
        <w:rPr>
          <w:sz w:val="26"/>
          <w:szCs w:val="26"/>
        </w:rPr>
        <w:t xml:space="preserve"> и по цене </w:t>
      </w:r>
      <w:r w:rsidR="002279D7">
        <w:rPr>
          <w:sz w:val="26"/>
          <w:szCs w:val="26"/>
        </w:rPr>
        <w:t>Договора</w:t>
      </w:r>
      <w:r w:rsidRPr="008925A0">
        <w:rPr>
          <w:sz w:val="26"/>
          <w:szCs w:val="26"/>
        </w:rPr>
        <w:t>, указанных в</w:t>
      </w:r>
      <w:r w:rsidR="00DF431A" w:rsidRPr="008925A0">
        <w:rPr>
          <w:sz w:val="26"/>
          <w:szCs w:val="26"/>
        </w:rPr>
        <w:t xml:space="preserve"> </w:t>
      </w:r>
      <w:r w:rsidR="001119B2" w:rsidRPr="008925A0">
        <w:rPr>
          <w:sz w:val="26"/>
          <w:szCs w:val="26"/>
        </w:rPr>
        <w:t>Д</w:t>
      </w:r>
      <w:r w:rsidR="007A3EEA" w:rsidRPr="008925A0">
        <w:rPr>
          <w:sz w:val="26"/>
          <w:szCs w:val="26"/>
        </w:rPr>
        <w:t xml:space="preserve">окументации и предложении </w:t>
      </w:r>
      <w:r w:rsidRPr="008925A0">
        <w:rPr>
          <w:sz w:val="26"/>
          <w:szCs w:val="26"/>
        </w:rPr>
        <w:t>участник</w:t>
      </w:r>
      <w:r w:rsidR="007A3EEA" w:rsidRPr="008925A0">
        <w:rPr>
          <w:sz w:val="26"/>
          <w:szCs w:val="26"/>
        </w:rPr>
        <w:t>а</w:t>
      </w:r>
      <w:r w:rsidRPr="008925A0">
        <w:rPr>
          <w:sz w:val="26"/>
          <w:szCs w:val="26"/>
        </w:rPr>
        <w:t xml:space="preserve"> запроса предложений, с которым </w:t>
      </w:r>
      <w:r w:rsidR="009F5ED8" w:rsidRPr="008925A0">
        <w:rPr>
          <w:sz w:val="26"/>
          <w:szCs w:val="26"/>
        </w:rPr>
        <w:t>заключа</w:t>
      </w:r>
      <w:r w:rsidR="00626CB8">
        <w:rPr>
          <w:sz w:val="26"/>
          <w:szCs w:val="26"/>
        </w:rPr>
        <w:t>е</w:t>
      </w:r>
      <w:r w:rsidR="009F5ED8" w:rsidRPr="008925A0">
        <w:rPr>
          <w:sz w:val="26"/>
          <w:szCs w:val="26"/>
        </w:rPr>
        <w:t xml:space="preserve">тся </w:t>
      </w:r>
      <w:r w:rsidR="001119B2" w:rsidRPr="008925A0">
        <w:rPr>
          <w:sz w:val="26"/>
          <w:szCs w:val="26"/>
        </w:rPr>
        <w:t>Д</w:t>
      </w:r>
      <w:r w:rsidRPr="008925A0">
        <w:rPr>
          <w:sz w:val="26"/>
          <w:szCs w:val="26"/>
        </w:rPr>
        <w:t>оговор</w:t>
      </w:r>
      <w:r w:rsidR="001119B2" w:rsidRPr="008925A0">
        <w:rPr>
          <w:sz w:val="26"/>
          <w:szCs w:val="26"/>
        </w:rPr>
        <w:t xml:space="preserve">, по </w:t>
      </w:r>
      <w:r w:rsidR="001119B2" w:rsidRPr="00B146DE">
        <w:rPr>
          <w:sz w:val="26"/>
          <w:szCs w:val="26"/>
        </w:rPr>
        <w:t xml:space="preserve">форме Приложения №5 к Документации </w:t>
      </w:r>
      <w:r w:rsidR="00AB0C10" w:rsidRPr="00B146DE">
        <w:rPr>
          <w:sz w:val="26"/>
          <w:szCs w:val="26"/>
          <w:lang w:eastAsia="ru-RU"/>
        </w:rPr>
        <w:t>«Проект договора предоставления кредитных ресурсов»</w:t>
      </w:r>
      <w:r w:rsidR="007A3EEA" w:rsidRPr="00B146DE">
        <w:rPr>
          <w:sz w:val="26"/>
          <w:szCs w:val="26"/>
        </w:rPr>
        <w:t xml:space="preserve">. </w:t>
      </w:r>
    </w:p>
    <w:p w:rsidR="008925A0" w:rsidRPr="008925A0" w:rsidRDefault="001119B2" w:rsidP="008925A0">
      <w:pPr>
        <w:shd w:val="clear" w:color="auto" w:fill="FFFFFF"/>
        <w:tabs>
          <w:tab w:val="left" w:pos="840"/>
          <w:tab w:val="left" w:pos="993"/>
          <w:tab w:val="left" w:pos="1134"/>
          <w:tab w:val="left" w:pos="1418"/>
        </w:tabs>
        <w:spacing w:line="240" w:lineRule="auto"/>
        <w:ind w:firstLine="709"/>
        <w:rPr>
          <w:sz w:val="26"/>
          <w:szCs w:val="26"/>
        </w:rPr>
      </w:pPr>
      <w:r w:rsidRPr="00B146DE">
        <w:rPr>
          <w:sz w:val="26"/>
          <w:szCs w:val="26"/>
          <w:lang w:eastAsia="zh-CN"/>
        </w:rPr>
        <w:lastRenderedPageBreak/>
        <w:t xml:space="preserve">Возможно подписание договора по форме банка – победителя, то есть </w:t>
      </w:r>
      <w:r w:rsidRPr="00B146DE">
        <w:rPr>
          <w:sz w:val="26"/>
          <w:szCs w:val="26"/>
        </w:rPr>
        <w:t>д</w:t>
      </w:r>
      <w:r w:rsidR="0004067F" w:rsidRPr="00B146DE">
        <w:rPr>
          <w:sz w:val="26"/>
          <w:szCs w:val="26"/>
        </w:rPr>
        <w:t xml:space="preserve">опускается представление проекта договора участником запроса предложений в своей редакции с учетом неизменности обязательных условий предоставления услуг, указанных в </w:t>
      </w:r>
      <w:r w:rsidRPr="00B146DE">
        <w:rPr>
          <w:sz w:val="26"/>
          <w:szCs w:val="26"/>
        </w:rPr>
        <w:t>Д</w:t>
      </w:r>
      <w:r w:rsidR="0004067F" w:rsidRPr="00B146DE">
        <w:rPr>
          <w:sz w:val="26"/>
          <w:szCs w:val="26"/>
        </w:rPr>
        <w:t>окументации</w:t>
      </w:r>
      <w:r w:rsidR="0004067F" w:rsidRPr="00B146DE">
        <w:rPr>
          <w:bCs/>
          <w:sz w:val="26"/>
          <w:szCs w:val="26"/>
        </w:rPr>
        <w:t xml:space="preserve"> </w:t>
      </w:r>
      <w:r w:rsidR="0004067F" w:rsidRPr="00B146DE">
        <w:rPr>
          <w:sz w:val="26"/>
          <w:szCs w:val="26"/>
        </w:rPr>
        <w:t>и являющихся критериями оценки.</w:t>
      </w:r>
    </w:p>
    <w:p w:rsidR="00643A9F" w:rsidRPr="008925A0" w:rsidRDefault="00643A9F" w:rsidP="008925A0">
      <w:pPr>
        <w:shd w:val="clear" w:color="auto" w:fill="FFFFFF"/>
        <w:tabs>
          <w:tab w:val="left" w:pos="993"/>
          <w:tab w:val="left" w:pos="1134"/>
          <w:tab w:val="left" w:pos="1418"/>
          <w:tab w:val="left" w:leader="underscore" w:pos="6125"/>
          <w:tab w:val="left" w:pos="8813"/>
        </w:tabs>
        <w:spacing w:line="240" w:lineRule="auto"/>
        <w:ind w:firstLine="709"/>
        <w:rPr>
          <w:sz w:val="26"/>
          <w:szCs w:val="26"/>
          <w:lang w:eastAsia="zh-CN"/>
        </w:rPr>
      </w:pPr>
      <w:r w:rsidRPr="008925A0">
        <w:rPr>
          <w:sz w:val="26"/>
          <w:szCs w:val="26"/>
          <w:lang w:eastAsia="zh-CN"/>
        </w:rPr>
        <w:t>При этом Организатор</w:t>
      </w:r>
      <w:r w:rsidR="001119B2" w:rsidRPr="008925A0">
        <w:rPr>
          <w:sz w:val="26"/>
          <w:szCs w:val="26"/>
          <w:lang w:eastAsia="zh-CN"/>
        </w:rPr>
        <w:t xml:space="preserve"> запроса предложений</w:t>
      </w:r>
      <w:r w:rsidRPr="008925A0">
        <w:rPr>
          <w:sz w:val="26"/>
          <w:szCs w:val="26"/>
          <w:lang w:eastAsia="zh-CN"/>
        </w:rPr>
        <w:t xml:space="preserve"> оставляет за собой право внести корректировки в форму договора банка-победителя, при условии согласования корректировок между Организатором</w:t>
      </w:r>
      <w:r w:rsidR="001119B2" w:rsidRPr="008925A0">
        <w:rPr>
          <w:sz w:val="26"/>
          <w:szCs w:val="26"/>
          <w:lang w:eastAsia="zh-CN"/>
        </w:rPr>
        <w:t xml:space="preserve"> запроса предложений</w:t>
      </w:r>
      <w:r w:rsidRPr="008925A0">
        <w:rPr>
          <w:sz w:val="26"/>
          <w:szCs w:val="26"/>
          <w:lang w:eastAsia="zh-CN"/>
        </w:rPr>
        <w:t xml:space="preserve"> и банком – победителем.</w:t>
      </w:r>
    </w:p>
    <w:p w:rsidR="00643A9F" w:rsidRPr="008925A0" w:rsidRDefault="00643A9F" w:rsidP="008925A0">
      <w:pPr>
        <w:shd w:val="clear" w:color="auto" w:fill="FFFFFF"/>
        <w:tabs>
          <w:tab w:val="left" w:pos="993"/>
          <w:tab w:val="left" w:pos="1134"/>
          <w:tab w:val="left" w:pos="1418"/>
          <w:tab w:val="left" w:leader="underscore" w:pos="6125"/>
          <w:tab w:val="left" w:pos="8813"/>
        </w:tabs>
        <w:spacing w:line="240" w:lineRule="auto"/>
        <w:ind w:firstLine="709"/>
        <w:rPr>
          <w:sz w:val="26"/>
          <w:szCs w:val="26"/>
          <w:lang w:eastAsia="zh-CN"/>
        </w:rPr>
      </w:pPr>
      <w:r w:rsidRPr="008925A0">
        <w:rPr>
          <w:sz w:val="26"/>
          <w:szCs w:val="26"/>
          <w:lang w:eastAsia="zh-CN"/>
        </w:rPr>
        <w:t>Приложения:</w:t>
      </w:r>
    </w:p>
    <w:p w:rsidR="008925A0" w:rsidRPr="008925A0" w:rsidRDefault="00643A9F" w:rsidP="008925A0">
      <w:pPr>
        <w:pStyle w:val="af2"/>
        <w:numPr>
          <w:ilvl w:val="0"/>
          <w:numId w:val="56"/>
        </w:numPr>
        <w:spacing w:after="0" w:line="240" w:lineRule="auto"/>
        <w:ind w:left="0" w:firstLine="709"/>
        <w:contextualSpacing w:val="0"/>
        <w:jc w:val="both"/>
        <w:rPr>
          <w:rFonts w:ascii="Times New Roman" w:hAnsi="Times New Roman"/>
          <w:sz w:val="26"/>
          <w:szCs w:val="26"/>
        </w:rPr>
      </w:pPr>
      <w:r w:rsidRPr="008925A0">
        <w:rPr>
          <w:rFonts w:ascii="Times New Roman" w:hAnsi="Times New Roman"/>
          <w:sz w:val="26"/>
          <w:szCs w:val="26"/>
          <w:lang w:eastAsia="ru-RU"/>
        </w:rPr>
        <w:t>Приложение №1 «Опись представленных документов»;</w:t>
      </w:r>
    </w:p>
    <w:p w:rsidR="008925A0" w:rsidRPr="008925A0" w:rsidRDefault="00643A9F" w:rsidP="008925A0">
      <w:pPr>
        <w:pStyle w:val="af2"/>
        <w:numPr>
          <w:ilvl w:val="0"/>
          <w:numId w:val="56"/>
        </w:numPr>
        <w:spacing w:after="0" w:line="240" w:lineRule="auto"/>
        <w:ind w:left="0" w:firstLine="709"/>
        <w:contextualSpacing w:val="0"/>
        <w:jc w:val="both"/>
        <w:rPr>
          <w:rFonts w:ascii="Times New Roman" w:hAnsi="Times New Roman"/>
          <w:sz w:val="26"/>
          <w:szCs w:val="26"/>
        </w:rPr>
      </w:pPr>
      <w:r w:rsidRPr="008925A0">
        <w:rPr>
          <w:rFonts w:ascii="Times New Roman" w:hAnsi="Times New Roman"/>
          <w:sz w:val="26"/>
          <w:szCs w:val="26"/>
          <w:lang w:eastAsia="ru-RU"/>
        </w:rPr>
        <w:t xml:space="preserve">Приложение №2 </w:t>
      </w:r>
      <w:r w:rsidRPr="008925A0">
        <w:rPr>
          <w:rFonts w:ascii="Times New Roman" w:hAnsi="Times New Roman"/>
          <w:sz w:val="26"/>
          <w:szCs w:val="26"/>
        </w:rPr>
        <w:t>«Запрос на разъяснение документации»;</w:t>
      </w:r>
    </w:p>
    <w:p w:rsidR="008925A0" w:rsidRPr="008925A0" w:rsidRDefault="00643A9F" w:rsidP="008925A0">
      <w:pPr>
        <w:pStyle w:val="af2"/>
        <w:numPr>
          <w:ilvl w:val="0"/>
          <w:numId w:val="56"/>
        </w:numPr>
        <w:spacing w:after="0" w:line="240" w:lineRule="auto"/>
        <w:ind w:left="0" w:firstLine="709"/>
        <w:contextualSpacing w:val="0"/>
        <w:jc w:val="both"/>
        <w:rPr>
          <w:rFonts w:ascii="Times New Roman" w:hAnsi="Times New Roman"/>
          <w:sz w:val="26"/>
          <w:szCs w:val="26"/>
        </w:rPr>
      </w:pPr>
      <w:r w:rsidRPr="008925A0">
        <w:rPr>
          <w:rFonts w:ascii="Times New Roman" w:hAnsi="Times New Roman"/>
          <w:sz w:val="26"/>
          <w:szCs w:val="26"/>
          <w:lang w:eastAsia="ru-RU"/>
        </w:rPr>
        <w:t xml:space="preserve">Приложение №3 </w:t>
      </w:r>
      <w:r w:rsidRPr="008925A0">
        <w:rPr>
          <w:rFonts w:ascii="Times New Roman" w:hAnsi="Times New Roman"/>
          <w:sz w:val="26"/>
          <w:szCs w:val="26"/>
        </w:rPr>
        <w:t>«Анкета участника запроса предложений»;</w:t>
      </w:r>
    </w:p>
    <w:p w:rsidR="008925A0" w:rsidRPr="008925A0" w:rsidRDefault="00643A9F" w:rsidP="008925A0">
      <w:pPr>
        <w:pStyle w:val="af2"/>
        <w:numPr>
          <w:ilvl w:val="0"/>
          <w:numId w:val="56"/>
        </w:numPr>
        <w:spacing w:after="0" w:line="240" w:lineRule="auto"/>
        <w:ind w:left="0" w:firstLine="709"/>
        <w:contextualSpacing w:val="0"/>
        <w:jc w:val="both"/>
        <w:rPr>
          <w:rFonts w:ascii="Times New Roman" w:hAnsi="Times New Roman"/>
          <w:sz w:val="26"/>
          <w:szCs w:val="26"/>
        </w:rPr>
      </w:pPr>
      <w:r w:rsidRPr="008925A0">
        <w:rPr>
          <w:rFonts w:ascii="Times New Roman" w:hAnsi="Times New Roman"/>
          <w:sz w:val="26"/>
          <w:szCs w:val="26"/>
          <w:lang w:eastAsia="ru-RU"/>
        </w:rPr>
        <w:t xml:space="preserve">Приложение №4 </w:t>
      </w:r>
      <w:r w:rsidRPr="008925A0">
        <w:rPr>
          <w:rFonts w:ascii="Times New Roman" w:hAnsi="Times New Roman"/>
          <w:sz w:val="26"/>
          <w:szCs w:val="26"/>
        </w:rPr>
        <w:t>«Заявка на участие в запросе предложений»;</w:t>
      </w:r>
    </w:p>
    <w:p w:rsidR="008925A0" w:rsidRPr="008925A0" w:rsidRDefault="00643A9F" w:rsidP="008925A0">
      <w:pPr>
        <w:pStyle w:val="af2"/>
        <w:numPr>
          <w:ilvl w:val="0"/>
          <w:numId w:val="56"/>
        </w:numPr>
        <w:spacing w:after="0" w:line="240" w:lineRule="auto"/>
        <w:ind w:left="0" w:firstLine="709"/>
        <w:contextualSpacing w:val="0"/>
        <w:jc w:val="both"/>
        <w:rPr>
          <w:rFonts w:ascii="Times New Roman" w:hAnsi="Times New Roman"/>
          <w:sz w:val="26"/>
          <w:szCs w:val="26"/>
        </w:rPr>
      </w:pPr>
      <w:r w:rsidRPr="008925A0">
        <w:rPr>
          <w:rFonts w:ascii="Times New Roman" w:hAnsi="Times New Roman"/>
          <w:sz w:val="26"/>
          <w:szCs w:val="26"/>
          <w:lang w:eastAsia="ru-RU"/>
        </w:rPr>
        <w:t>Приложение</w:t>
      </w:r>
      <w:r w:rsidR="00D524F6">
        <w:rPr>
          <w:rFonts w:ascii="Times New Roman" w:hAnsi="Times New Roman"/>
          <w:sz w:val="26"/>
          <w:szCs w:val="26"/>
          <w:lang w:eastAsia="ru-RU"/>
        </w:rPr>
        <w:t xml:space="preserve"> </w:t>
      </w:r>
      <w:r w:rsidRPr="008925A0">
        <w:rPr>
          <w:rFonts w:ascii="Times New Roman" w:hAnsi="Times New Roman"/>
          <w:sz w:val="26"/>
          <w:szCs w:val="26"/>
          <w:lang w:eastAsia="ru-RU"/>
        </w:rPr>
        <w:t>№5</w:t>
      </w:r>
      <w:r w:rsidR="00D524F6">
        <w:rPr>
          <w:rFonts w:ascii="Times New Roman" w:hAnsi="Times New Roman"/>
          <w:sz w:val="26"/>
          <w:szCs w:val="26"/>
          <w:lang w:eastAsia="ru-RU"/>
        </w:rPr>
        <w:t xml:space="preserve"> </w:t>
      </w:r>
      <w:r w:rsidR="00170A05" w:rsidRPr="008566B0">
        <w:rPr>
          <w:rFonts w:ascii="Times New Roman" w:hAnsi="Times New Roman"/>
          <w:sz w:val="26"/>
          <w:szCs w:val="26"/>
        </w:rPr>
        <w:t>«Проект договора предоставления кредитных ресурсов»</w:t>
      </w:r>
      <w:r w:rsidRPr="008925A0">
        <w:rPr>
          <w:rFonts w:ascii="Times New Roman" w:hAnsi="Times New Roman"/>
          <w:sz w:val="26"/>
          <w:szCs w:val="26"/>
        </w:rPr>
        <w:t>.</w:t>
      </w:r>
    </w:p>
    <w:p w:rsidR="003A598A" w:rsidRDefault="00170A05" w:rsidP="007D6F92">
      <w:pPr>
        <w:widowControl/>
        <w:tabs>
          <w:tab w:val="left" w:pos="6273"/>
          <w:tab w:val="left" w:pos="9497"/>
        </w:tabs>
        <w:suppressAutoHyphens w:val="0"/>
        <w:snapToGrid/>
        <w:spacing w:line="240" w:lineRule="auto"/>
        <w:ind w:right="-1" w:firstLine="539"/>
        <w:jc w:val="right"/>
        <w:rPr>
          <w:sz w:val="26"/>
          <w:szCs w:val="26"/>
          <w:lang w:eastAsia="ru-RU"/>
        </w:rPr>
      </w:pPr>
      <w:r w:rsidRPr="008566B0">
        <w:rPr>
          <w:rFonts w:eastAsia="Calibri"/>
          <w:sz w:val="26"/>
          <w:szCs w:val="26"/>
          <w:lang w:eastAsia="en-US"/>
        </w:rPr>
        <w:tab/>
      </w:r>
    </w:p>
    <w:p w:rsidR="003A598A" w:rsidRDefault="003A598A">
      <w:pPr>
        <w:widowControl/>
        <w:suppressAutoHyphens w:val="0"/>
        <w:snapToGrid/>
        <w:spacing w:after="200" w:line="276" w:lineRule="auto"/>
        <w:ind w:firstLine="0"/>
        <w:jc w:val="left"/>
        <w:rPr>
          <w:sz w:val="26"/>
          <w:szCs w:val="26"/>
          <w:lang w:eastAsia="ru-RU"/>
        </w:rPr>
      </w:pPr>
      <w:r>
        <w:rPr>
          <w:sz w:val="26"/>
          <w:szCs w:val="26"/>
          <w:lang w:eastAsia="ru-RU"/>
        </w:rPr>
        <w:br w:type="page"/>
      </w:r>
    </w:p>
    <w:p w:rsidR="007D6F92" w:rsidRDefault="00643A9F" w:rsidP="007D6F92">
      <w:pPr>
        <w:widowControl/>
        <w:tabs>
          <w:tab w:val="left" w:pos="6273"/>
          <w:tab w:val="left" w:pos="9497"/>
        </w:tabs>
        <w:suppressAutoHyphens w:val="0"/>
        <w:snapToGrid/>
        <w:spacing w:line="240" w:lineRule="auto"/>
        <w:ind w:right="-1" w:firstLine="539"/>
        <w:jc w:val="right"/>
        <w:rPr>
          <w:sz w:val="26"/>
          <w:szCs w:val="26"/>
          <w:lang w:eastAsia="ru-RU"/>
        </w:rPr>
      </w:pPr>
      <w:r w:rsidRPr="008925A0">
        <w:rPr>
          <w:sz w:val="26"/>
          <w:szCs w:val="26"/>
          <w:lang w:eastAsia="ru-RU"/>
        </w:rPr>
        <w:lastRenderedPageBreak/>
        <w:t xml:space="preserve">Приложение №1  </w:t>
      </w:r>
      <w:r w:rsidR="008925A0">
        <w:rPr>
          <w:sz w:val="26"/>
          <w:szCs w:val="26"/>
          <w:lang w:eastAsia="ru-RU"/>
        </w:rPr>
        <w:t xml:space="preserve">    </w:t>
      </w:r>
    </w:p>
    <w:p w:rsidR="008925A0" w:rsidRPr="008925A0" w:rsidRDefault="00643A9F" w:rsidP="007D6F92">
      <w:pPr>
        <w:widowControl/>
        <w:tabs>
          <w:tab w:val="left" w:pos="6273"/>
          <w:tab w:val="left" w:pos="9497"/>
        </w:tabs>
        <w:suppressAutoHyphens w:val="0"/>
        <w:snapToGrid/>
        <w:spacing w:line="240" w:lineRule="auto"/>
        <w:ind w:right="-1" w:firstLine="539"/>
        <w:jc w:val="right"/>
        <w:rPr>
          <w:sz w:val="26"/>
          <w:szCs w:val="26"/>
          <w:lang w:eastAsia="ru-RU"/>
        </w:rPr>
      </w:pPr>
      <w:r w:rsidRPr="008925A0">
        <w:rPr>
          <w:sz w:val="26"/>
          <w:szCs w:val="26"/>
          <w:lang w:eastAsia="ru-RU"/>
        </w:rPr>
        <w:t xml:space="preserve">к документации запроса предложений </w:t>
      </w:r>
      <w:r w:rsidRPr="008925A0">
        <w:rPr>
          <w:sz w:val="26"/>
          <w:szCs w:val="26"/>
        </w:rPr>
        <w:t>Общества с ограниченной ответственностью «</w:t>
      </w:r>
      <w:r w:rsidR="00227612">
        <w:rPr>
          <w:sz w:val="26"/>
          <w:szCs w:val="26"/>
        </w:rPr>
        <w:t>Волж</w:t>
      </w:r>
      <w:r w:rsidR="003A598A">
        <w:rPr>
          <w:sz w:val="26"/>
          <w:szCs w:val="26"/>
        </w:rPr>
        <w:t>ские</w:t>
      </w:r>
      <w:r w:rsidRPr="008925A0">
        <w:rPr>
          <w:sz w:val="26"/>
          <w:szCs w:val="26"/>
        </w:rPr>
        <w:t xml:space="preserve"> коммунальные системы» по отбору финансовой организации на право заключения договора на оказание услуг по предоставлению кредитных ресурсов</w:t>
      </w:r>
      <w:r w:rsidRPr="008925A0">
        <w:rPr>
          <w:sz w:val="26"/>
          <w:szCs w:val="26"/>
          <w:lang w:eastAsia="ru-RU"/>
        </w:rPr>
        <w:t xml:space="preserve"> </w:t>
      </w:r>
    </w:p>
    <w:p w:rsidR="008925A0" w:rsidRPr="008925A0" w:rsidRDefault="00643A9F" w:rsidP="007D6F92">
      <w:pPr>
        <w:widowControl/>
        <w:tabs>
          <w:tab w:val="left" w:pos="6273"/>
          <w:tab w:val="left" w:pos="9497"/>
        </w:tabs>
        <w:suppressAutoHyphens w:val="0"/>
        <w:snapToGrid/>
        <w:spacing w:line="240" w:lineRule="auto"/>
        <w:ind w:right="-1" w:firstLine="539"/>
        <w:jc w:val="right"/>
        <w:rPr>
          <w:sz w:val="26"/>
          <w:szCs w:val="26"/>
          <w:lang w:eastAsia="ru-RU"/>
        </w:rPr>
      </w:pPr>
      <w:r w:rsidRPr="008925A0">
        <w:rPr>
          <w:sz w:val="26"/>
          <w:szCs w:val="26"/>
          <w:lang w:eastAsia="ru-RU"/>
        </w:rPr>
        <w:t>«Опись представленных документов»</w:t>
      </w:r>
    </w:p>
    <w:p w:rsidR="0004067F" w:rsidRPr="008925A0" w:rsidRDefault="0004067F" w:rsidP="00984FC6">
      <w:pPr>
        <w:widowControl/>
        <w:suppressAutoHyphens w:val="0"/>
        <w:snapToGrid/>
        <w:spacing w:before="100" w:beforeAutospacing="1" w:after="100" w:afterAutospacing="1" w:line="240" w:lineRule="auto"/>
        <w:ind w:right="908" w:firstLine="540"/>
        <w:rPr>
          <w:sz w:val="26"/>
          <w:szCs w:val="26"/>
          <w:lang w:eastAsia="ru-RU"/>
        </w:rPr>
      </w:pPr>
    </w:p>
    <w:p w:rsidR="0004067F" w:rsidRPr="008925A0" w:rsidRDefault="00C36D68" w:rsidP="006E5C9E">
      <w:pPr>
        <w:shd w:val="clear" w:color="auto" w:fill="FFFFFF"/>
        <w:tabs>
          <w:tab w:val="left" w:pos="993"/>
          <w:tab w:val="left" w:pos="1134"/>
          <w:tab w:val="left" w:pos="1418"/>
        </w:tabs>
        <w:spacing w:line="240" w:lineRule="auto"/>
        <w:ind w:firstLine="709"/>
        <w:jc w:val="right"/>
        <w:rPr>
          <w:sz w:val="26"/>
          <w:szCs w:val="26"/>
        </w:rPr>
      </w:pPr>
      <w:r w:rsidRPr="008925A0">
        <w:rPr>
          <w:sz w:val="26"/>
          <w:szCs w:val="26"/>
        </w:rPr>
        <w:t>В рабочую комиссию по запросу предложений Общества с ограниченной ответственностью «</w:t>
      </w:r>
      <w:r w:rsidR="00227612">
        <w:rPr>
          <w:sz w:val="26"/>
          <w:szCs w:val="26"/>
        </w:rPr>
        <w:t>Волж</w:t>
      </w:r>
      <w:r w:rsidR="003A598A">
        <w:rPr>
          <w:sz w:val="26"/>
          <w:szCs w:val="26"/>
        </w:rPr>
        <w:t>ские</w:t>
      </w:r>
      <w:r w:rsidRPr="008925A0">
        <w:rPr>
          <w:sz w:val="26"/>
          <w:szCs w:val="26"/>
        </w:rPr>
        <w:t xml:space="preserve"> коммунальные системы» по отбору финансовой организации на право заключения договора на оказание услуг по предоставлению кредитных ресурсов</w:t>
      </w:r>
    </w:p>
    <w:p w:rsidR="0004067F" w:rsidRPr="008925A0" w:rsidRDefault="0004067F" w:rsidP="00984FC6">
      <w:pPr>
        <w:tabs>
          <w:tab w:val="left" w:pos="993"/>
          <w:tab w:val="left" w:pos="1134"/>
          <w:tab w:val="left" w:pos="1418"/>
        </w:tabs>
        <w:spacing w:line="240" w:lineRule="auto"/>
        <w:ind w:firstLine="567"/>
        <w:rPr>
          <w:sz w:val="26"/>
          <w:szCs w:val="26"/>
        </w:rPr>
      </w:pPr>
    </w:p>
    <w:p w:rsidR="0004067F" w:rsidRPr="008925A0" w:rsidRDefault="0004067F" w:rsidP="00984FC6">
      <w:pPr>
        <w:tabs>
          <w:tab w:val="left" w:pos="993"/>
          <w:tab w:val="left" w:pos="1134"/>
          <w:tab w:val="left" w:pos="1418"/>
        </w:tabs>
        <w:spacing w:line="240" w:lineRule="auto"/>
        <w:ind w:firstLine="567"/>
        <w:jc w:val="center"/>
        <w:rPr>
          <w:bCs/>
          <w:sz w:val="26"/>
          <w:szCs w:val="26"/>
        </w:rPr>
      </w:pPr>
      <w:r w:rsidRPr="008925A0">
        <w:rPr>
          <w:bCs/>
          <w:sz w:val="26"/>
          <w:szCs w:val="26"/>
        </w:rPr>
        <w:t>ОПИСЬ</w:t>
      </w:r>
    </w:p>
    <w:p w:rsidR="0004067F" w:rsidRPr="008925A0" w:rsidRDefault="0004067F" w:rsidP="00984FC6">
      <w:pPr>
        <w:tabs>
          <w:tab w:val="left" w:pos="993"/>
          <w:tab w:val="left" w:pos="1134"/>
          <w:tab w:val="left" w:pos="1418"/>
        </w:tabs>
        <w:spacing w:line="240" w:lineRule="auto"/>
        <w:ind w:firstLine="567"/>
        <w:jc w:val="center"/>
        <w:rPr>
          <w:sz w:val="26"/>
          <w:szCs w:val="26"/>
        </w:rPr>
      </w:pPr>
      <w:r w:rsidRPr="008925A0">
        <w:rPr>
          <w:bCs/>
          <w:sz w:val="26"/>
          <w:szCs w:val="26"/>
        </w:rPr>
        <w:t xml:space="preserve">представленных документов </w:t>
      </w:r>
    </w:p>
    <w:p w:rsidR="0004067F" w:rsidRPr="008925A0" w:rsidRDefault="0004067F" w:rsidP="00984FC6">
      <w:pPr>
        <w:tabs>
          <w:tab w:val="left" w:pos="993"/>
          <w:tab w:val="left" w:pos="1134"/>
          <w:tab w:val="left" w:pos="1418"/>
        </w:tabs>
        <w:spacing w:line="240" w:lineRule="auto"/>
        <w:ind w:firstLine="567"/>
        <w:rPr>
          <w:sz w:val="26"/>
          <w:szCs w:val="26"/>
        </w:rPr>
      </w:pPr>
    </w:p>
    <w:tbl>
      <w:tblPr>
        <w:tblW w:w="9638" w:type="dxa"/>
        <w:tblInd w:w="109" w:type="dxa"/>
        <w:tblLayout w:type="fixed"/>
        <w:tblLook w:val="0000" w:firstRow="0" w:lastRow="0" w:firstColumn="0" w:lastColumn="0" w:noHBand="0" w:noVBand="0"/>
      </w:tblPr>
      <w:tblGrid>
        <w:gridCol w:w="708"/>
        <w:gridCol w:w="7655"/>
        <w:gridCol w:w="1275"/>
      </w:tblGrid>
      <w:tr w:rsidR="0004067F" w:rsidRPr="008925A0" w:rsidTr="004C6502">
        <w:tc>
          <w:tcPr>
            <w:tcW w:w="708" w:type="dxa"/>
            <w:tcBorders>
              <w:top w:val="single" w:sz="4" w:space="0" w:color="000000"/>
              <w:left w:val="single" w:sz="4" w:space="0" w:color="000000"/>
              <w:bottom w:val="single" w:sz="4" w:space="0" w:color="000000"/>
            </w:tcBorders>
            <w:shd w:val="clear" w:color="auto" w:fill="auto"/>
            <w:vAlign w:val="center"/>
          </w:tcPr>
          <w:p w:rsidR="0004067F" w:rsidRPr="008925A0" w:rsidRDefault="0004067F" w:rsidP="00984FC6">
            <w:pPr>
              <w:tabs>
                <w:tab w:val="left" w:pos="993"/>
                <w:tab w:val="left" w:pos="1134"/>
                <w:tab w:val="left" w:pos="1418"/>
              </w:tabs>
              <w:spacing w:line="240" w:lineRule="auto"/>
              <w:ind w:firstLine="0"/>
              <w:rPr>
                <w:sz w:val="26"/>
                <w:szCs w:val="26"/>
              </w:rPr>
            </w:pPr>
            <w:r w:rsidRPr="008925A0">
              <w:rPr>
                <w:sz w:val="26"/>
                <w:szCs w:val="26"/>
              </w:rPr>
              <w:t xml:space="preserve">№ </w:t>
            </w:r>
            <w:proofErr w:type="gramStart"/>
            <w:r w:rsidRPr="008925A0">
              <w:rPr>
                <w:sz w:val="26"/>
                <w:szCs w:val="26"/>
              </w:rPr>
              <w:t>п</w:t>
            </w:r>
            <w:proofErr w:type="gramEnd"/>
            <w:r w:rsidRPr="008925A0">
              <w:rPr>
                <w:sz w:val="26"/>
                <w:szCs w:val="26"/>
              </w:rPr>
              <w:t>/п</w:t>
            </w:r>
          </w:p>
        </w:tc>
        <w:tc>
          <w:tcPr>
            <w:tcW w:w="7655" w:type="dxa"/>
            <w:tcBorders>
              <w:top w:val="single" w:sz="4" w:space="0" w:color="000000"/>
              <w:left w:val="single" w:sz="4" w:space="0" w:color="000000"/>
              <w:bottom w:val="single" w:sz="4" w:space="0" w:color="000000"/>
            </w:tcBorders>
            <w:shd w:val="clear" w:color="auto" w:fill="auto"/>
            <w:vAlign w:val="center"/>
          </w:tcPr>
          <w:p w:rsidR="0004067F" w:rsidRPr="008925A0" w:rsidRDefault="0004067F" w:rsidP="00984FC6">
            <w:pPr>
              <w:tabs>
                <w:tab w:val="left" w:pos="993"/>
                <w:tab w:val="left" w:pos="1134"/>
                <w:tab w:val="left" w:pos="1418"/>
              </w:tabs>
              <w:spacing w:line="240" w:lineRule="auto"/>
              <w:ind w:firstLine="567"/>
              <w:jc w:val="center"/>
              <w:rPr>
                <w:sz w:val="26"/>
                <w:szCs w:val="26"/>
              </w:rPr>
            </w:pPr>
            <w:r w:rsidRPr="008925A0">
              <w:rPr>
                <w:sz w:val="26"/>
                <w:szCs w:val="26"/>
              </w:rPr>
              <w:t>Наименование документа</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067F" w:rsidRPr="008925A0" w:rsidRDefault="0004067F" w:rsidP="00984FC6">
            <w:pPr>
              <w:tabs>
                <w:tab w:val="left" w:pos="993"/>
                <w:tab w:val="left" w:pos="1134"/>
                <w:tab w:val="left" w:pos="1418"/>
              </w:tabs>
              <w:spacing w:line="240" w:lineRule="auto"/>
              <w:ind w:firstLine="34"/>
              <w:rPr>
                <w:sz w:val="26"/>
                <w:szCs w:val="26"/>
              </w:rPr>
            </w:pPr>
            <w:r w:rsidRPr="008925A0">
              <w:rPr>
                <w:sz w:val="26"/>
                <w:szCs w:val="26"/>
              </w:rPr>
              <w:t>Стр.</w:t>
            </w:r>
          </w:p>
        </w:tc>
      </w:tr>
      <w:tr w:rsidR="0004067F" w:rsidRPr="008925A0" w:rsidTr="004C6502">
        <w:tc>
          <w:tcPr>
            <w:tcW w:w="708" w:type="dxa"/>
            <w:tcBorders>
              <w:top w:val="single" w:sz="4" w:space="0" w:color="000000"/>
              <w:left w:val="single" w:sz="4" w:space="0" w:color="000000"/>
              <w:bottom w:val="single" w:sz="4" w:space="0" w:color="000000"/>
            </w:tcBorders>
            <w:shd w:val="clear" w:color="auto" w:fill="auto"/>
          </w:tcPr>
          <w:p w:rsidR="0004067F" w:rsidRPr="008925A0" w:rsidRDefault="0004067F" w:rsidP="00984FC6">
            <w:pPr>
              <w:tabs>
                <w:tab w:val="left" w:pos="993"/>
                <w:tab w:val="left" w:pos="1134"/>
                <w:tab w:val="left" w:pos="1418"/>
              </w:tabs>
              <w:spacing w:line="240" w:lineRule="auto"/>
              <w:ind w:firstLine="567"/>
              <w:rPr>
                <w:sz w:val="26"/>
                <w:szCs w:val="26"/>
              </w:rPr>
            </w:pPr>
          </w:p>
        </w:tc>
        <w:tc>
          <w:tcPr>
            <w:tcW w:w="7655" w:type="dxa"/>
            <w:tcBorders>
              <w:top w:val="single" w:sz="4" w:space="0" w:color="000000"/>
              <w:left w:val="single" w:sz="4" w:space="0" w:color="000000"/>
              <w:bottom w:val="single" w:sz="4" w:space="0" w:color="000000"/>
            </w:tcBorders>
            <w:shd w:val="clear" w:color="auto" w:fill="auto"/>
          </w:tcPr>
          <w:p w:rsidR="0004067F" w:rsidRPr="008925A0" w:rsidRDefault="0004067F" w:rsidP="00984FC6">
            <w:pPr>
              <w:tabs>
                <w:tab w:val="left" w:pos="993"/>
                <w:tab w:val="left" w:pos="1134"/>
                <w:tab w:val="left" w:pos="1418"/>
              </w:tabs>
              <w:spacing w:line="240" w:lineRule="auto"/>
              <w:ind w:firstLine="567"/>
              <w:rPr>
                <w:sz w:val="26"/>
                <w:szCs w:val="26"/>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4067F" w:rsidRPr="008925A0" w:rsidRDefault="0004067F" w:rsidP="00984FC6">
            <w:pPr>
              <w:tabs>
                <w:tab w:val="left" w:pos="993"/>
                <w:tab w:val="left" w:pos="1134"/>
                <w:tab w:val="left" w:pos="1418"/>
              </w:tabs>
              <w:spacing w:line="240" w:lineRule="auto"/>
              <w:ind w:firstLine="567"/>
              <w:rPr>
                <w:sz w:val="26"/>
                <w:szCs w:val="26"/>
              </w:rPr>
            </w:pPr>
          </w:p>
        </w:tc>
      </w:tr>
    </w:tbl>
    <w:p w:rsidR="0004067F" w:rsidRPr="008925A0" w:rsidRDefault="0004067F" w:rsidP="00984FC6">
      <w:pPr>
        <w:tabs>
          <w:tab w:val="left" w:pos="993"/>
          <w:tab w:val="left" w:pos="1134"/>
          <w:tab w:val="left" w:pos="1418"/>
        </w:tabs>
        <w:spacing w:line="240" w:lineRule="auto"/>
        <w:ind w:firstLine="567"/>
        <w:rPr>
          <w:sz w:val="26"/>
          <w:szCs w:val="26"/>
        </w:rPr>
      </w:pPr>
    </w:p>
    <w:p w:rsidR="0004067F" w:rsidRPr="008925A0" w:rsidRDefault="0004067F" w:rsidP="00984FC6">
      <w:pPr>
        <w:tabs>
          <w:tab w:val="left" w:pos="993"/>
          <w:tab w:val="left" w:pos="1134"/>
          <w:tab w:val="left" w:pos="1418"/>
        </w:tabs>
        <w:spacing w:line="240" w:lineRule="auto"/>
        <w:ind w:firstLine="709"/>
        <w:rPr>
          <w:sz w:val="26"/>
          <w:szCs w:val="26"/>
        </w:rPr>
      </w:pPr>
      <w:r w:rsidRPr="008925A0">
        <w:rPr>
          <w:sz w:val="26"/>
          <w:szCs w:val="26"/>
        </w:rPr>
        <w:t>Руководитель: _______________          __________          ____________</w:t>
      </w:r>
      <w:r w:rsidRPr="008925A0">
        <w:rPr>
          <w:i/>
          <w:iCs/>
          <w:sz w:val="26"/>
          <w:szCs w:val="26"/>
        </w:rPr>
        <w:t xml:space="preserve"> ФИО  </w:t>
      </w:r>
    </w:p>
    <w:p w:rsidR="0004067F" w:rsidRPr="008925A0" w:rsidRDefault="0004067F" w:rsidP="00984FC6">
      <w:pPr>
        <w:tabs>
          <w:tab w:val="left" w:pos="993"/>
          <w:tab w:val="left" w:pos="1134"/>
          <w:tab w:val="left" w:pos="1418"/>
        </w:tabs>
        <w:spacing w:line="240" w:lineRule="auto"/>
        <w:ind w:firstLine="709"/>
        <w:rPr>
          <w:i/>
          <w:iCs/>
          <w:sz w:val="26"/>
          <w:szCs w:val="26"/>
        </w:rPr>
      </w:pPr>
      <w:r w:rsidRPr="008925A0">
        <w:rPr>
          <w:sz w:val="26"/>
          <w:szCs w:val="26"/>
        </w:rPr>
        <w:tab/>
      </w:r>
      <w:r w:rsidRPr="008925A0">
        <w:rPr>
          <w:sz w:val="26"/>
          <w:szCs w:val="26"/>
        </w:rPr>
        <w:tab/>
      </w:r>
      <w:r w:rsidRPr="008925A0">
        <w:rPr>
          <w:sz w:val="26"/>
          <w:szCs w:val="26"/>
        </w:rPr>
        <w:tab/>
        <w:t xml:space="preserve"> </w:t>
      </w:r>
      <w:r w:rsidRPr="008925A0">
        <w:rPr>
          <w:i/>
          <w:iCs/>
          <w:sz w:val="26"/>
          <w:szCs w:val="26"/>
        </w:rPr>
        <w:t>Должность                                  Подпись</w:t>
      </w:r>
      <w:r w:rsidRPr="008925A0">
        <w:rPr>
          <w:i/>
          <w:iCs/>
          <w:sz w:val="26"/>
          <w:szCs w:val="26"/>
        </w:rPr>
        <w:tab/>
        <w:t xml:space="preserve">                                              </w:t>
      </w:r>
    </w:p>
    <w:p w:rsidR="0004067F" w:rsidRPr="008925A0" w:rsidRDefault="0004067F" w:rsidP="00984FC6">
      <w:pPr>
        <w:tabs>
          <w:tab w:val="left" w:pos="993"/>
          <w:tab w:val="left" w:pos="1134"/>
          <w:tab w:val="left" w:pos="1418"/>
        </w:tabs>
        <w:spacing w:line="240" w:lineRule="auto"/>
        <w:ind w:firstLine="709"/>
        <w:rPr>
          <w:i/>
          <w:iCs/>
          <w:sz w:val="26"/>
          <w:szCs w:val="26"/>
        </w:rPr>
      </w:pPr>
    </w:p>
    <w:p w:rsidR="0004067F" w:rsidRPr="008925A0" w:rsidRDefault="0004067F" w:rsidP="00984FC6">
      <w:pPr>
        <w:tabs>
          <w:tab w:val="left" w:pos="993"/>
          <w:tab w:val="left" w:pos="1134"/>
          <w:tab w:val="left" w:pos="1418"/>
        </w:tabs>
        <w:spacing w:line="240" w:lineRule="auto"/>
        <w:ind w:firstLine="709"/>
        <w:rPr>
          <w:color w:val="000000"/>
          <w:sz w:val="26"/>
          <w:szCs w:val="26"/>
        </w:rPr>
      </w:pPr>
      <w:r w:rsidRPr="008925A0">
        <w:rPr>
          <w:sz w:val="26"/>
          <w:szCs w:val="26"/>
        </w:rPr>
        <w:t xml:space="preserve">       М.П.</w:t>
      </w:r>
    </w:p>
    <w:p w:rsidR="0004067F" w:rsidRPr="008925A0" w:rsidRDefault="0004067F" w:rsidP="00984FC6">
      <w:pPr>
        <w:shd w:val="clear" w:color="auto" w:fill="FFFFFF"/>
        <w:tabs>
          <w:tab w:val="left" w:pos="993"/>
          <w:tab w:val="left" w:pos="1134"/>
          <w:tab w:val="left" w:pos="1418"/>
          <w:tab w:val="left" w:leader="underscore" w:pos="6125"/>
          <w:tab w:val="left" w:pos="8813"/>
        </w:tabs>
        <w:spacing w:line="240" w:lineRule="auto"/>
        <w:ind w:firstLine="567"/>
        <w:rPr>
          <w:sz w:val="26"/>
          <w:szCs w:val="26"/>
        </w:rPr>
      </w:pPr>
    </w:p>
    <w:p w:rsidR="0004067F" w:rsidRPr="008925A0" w:rsidRDefault="0004067F" w:rsidP="00984FC6">
      <w:pPr>
        <w:shd w:val="clear" w:color="auto" w:fill="FFFFFF"/>
        <w:tabs>
          <w:tab w:val="left" w:pos="993"/>
          <w:tab w:val="left" w:pos="1134"/>
          <w:tab w:val="left" w:pos="1418"/>
          <w:tab w:val="left" w:leader="underscore" w:pos="6125"/>
          <w:tab w:val="left" w:pos="8813"/>
        </w:tabs>
        <w:spacing w:line="240" w:lineRule="auto"/>
        <w:ind w:firstLine="567"/>
        <w:rPr>
          <w:sz w:val="26"/>
          <w:szCs w:val="26"/>
        </w:rPr>
      </w:pPr>
    </w:p>
    <w:p w:rsidR="00326875" w:rsidRPr="008925A0" w:rsidRDefault="00326875" w:rsidP="00984FC6">
      <w:pPr>
        <w:shd w:val="clear" w:color="auto" w:fill="FFFFFF"/>
        <w:tabs>
          <w:tab w:val="left" w:pos="993"/>
          <w:tab w:val="left" w:pos="1134"/>
          <w:tab w:val="left" w:pos="1418"/>
          <w:tab w:val="left" w:leader="underscore" w:pos="6125"/>
          <w:tab w:val="left" w:pos="8813"/>
        </w:tabs>
        <w:spacing w:line="240" w:lineRule="auto"/>
        <w:ind w:firstLine="567"/>
        <w:rPr>
          <w:sz w:val="26"/>
          <w:szCs w:val="26"/>
        </w:rPr>
      </w:pPr>
    </w:p>
    <w:p w:rsidR="00326875" w:rsidRPr="008925A0" w:rsidRDefault="00326875" w:rsidP="00984FC6">
      <w:pPr>
        <w:shd w:val="clear" w:color="auto" w:fill="FFFFFF"/>
        <w:tabs>
          <w:tab w:val="left" w:pos="993"/>
          <w:tab w:val="left" w:pos="1134"/>
          <w:tab w:val="left" w:pos="1418"/>
          <w:tab w:val="left" w:leader="underscore" w:pos="6125"/>
          <w:tab w:val="left" w:pos="8813"/>
        </w:tabs>
        <w:spacing w:line="240" w:lineRule="auto"/>
        <w:ind w:firstLine="567"/>
        <w:rPr>
          <w:sz w:val="26"/>
          <w:szCs w:val="26"/>
        </w:rPr>
      </w:pPr>
    </w:p>
    <w:p w:rsidR="00326875" w:rsidRPr="008925A0" w:rsidRDefault="00326875" w:rsidP="00984FC6">
      <w:pPr>
        <w:shd w:val="clear" w:color="auto" w:fill="FFFFFF"/>
        <w:tabs>
          <w:tab w:val="left" w:pos="993"/>
          <w:tab w:val="left" w:pos="1134"/>
          <w:tab w:val="left" w:pos="1418"/>
          <w:tab w:val="left" w:leader="underscore" w:pos="6125"/>
          <w:tab w:val="left" w:pos="8813"/>
        </w:tabs>
        <w:spacing w:line="240" w:lineRule="auto"/>
        <w:ind w:firstLine="567"/>
        <w:rPr>
          <w:sz w:val="26"/>
          <w:szCs w:val="26"/>
        </w:rPr>
      </w:pPr>
    </w:p>
    <w:p w:rsidR="00326875" w:rsidRPr="008925A0" w:rsidRDefault="00326875" w:rsidP="00984FC6">
      <w:pPr>
        <w:shd w:val="clear" w:color="auto" w:fill="FFFFFF"/>
        <w:tabs>
          <w:tab w:val="left" w:pos="993"/>
          <w:tab w:val="left" w:pos="1134"/>
          <w:tab w:val="left" w:pos="1418"/>
          <w:tab w:val="left" w:leader="underscore" w:pos="6125"/>
          <w:tab w:val="left" w:pos="8813"/>
        </w:tabs>
        <w:spacing w:line="240" w:lineRule="auto"/>
        <w:ind w:firstLine="567"/>
        <w:rPr>
          <w:sz w:val="26"/>
          <w:szCs w:val="26"/>
        </w:rPr>
      </w:pPr>
    </w:p>
    <w:p w:rsidR="00326875" w:rsidRPr="008925A0" w:rsidRDefault="00326875" w:rsidP="00984FC6">
      <w:pPr>
        <w:shd w:val="clear" w:color="auto" w:fill="FFFFFF"/>
        <w:tabs>
          <w:tab w:val="left" w:pos="993"/>
          <w:tab w:val="left" w:pos="1134"/>
          <w:tab w:val="left" w:pos="1418"/>
          <w:tab w:val="left" w:leader="underscore" w:pos="6125"/>
          <w:tab w:val="left" w:pos="8813"/>
        </w:tabs>
        <w:spacing w:line="240" w:lineRule="auto"/>
        <w:ind w:firstLine="567"/>
        <w:rPr>
          <w:sz w:val="26"/>
          <w:szCs w:val="26"/>
        </w:rPr>
      </w:pPr>
    </w:p>
    <w:p w:rsidR="00326875" w:rsidRPr="008925A0" w:rsidRDefault="00326875" w:rsidP="00984FC6">
      <w:pPr>
        <w:shd w:val="clear" w:color="auto" w:fill="FFFFFF"/>
        <w:tabs>
          <w:tab w:val="left" w:pos="993"/>
          <w:tab w:val="left" w:pos="1134"/>
          <w:tab w:val="left" w:pos="1418"/>
          <w:tab w:val="left" w:leader="underscore" w:pos="6125"/>
          <w:tab w:val="left" w:pos="8813"/>
        </w:tabs>
        <w:spacing w:line="240" w:lineRule="auto"/>
        <w:ind w:firstLine="567"/>
        <w:rPr>
          <w:sz w:val="26"/>
          <w:szCs w:val="26"/>
        </w:rPr>
      </w:pPr>
    </w:p>
    <w:p w:rsidR="00326875" w:rsidRPr="008925A0" w:rsidRDefault="00326875" w:rsidP="00984FC6">
      <w:pPr>
        <w:shd w:val="clear" w:color="auto" w:fill="FFFFFF"/>
        <w:tabs>
          <w:tab w:val="left" w:pos="993"/>
          <w:tab w:val="left" w:pos="1134"/>
          <w:tab w:val="left" w:pos="1418"/>
          <w:tab w:val="left" w:leader="underscore" w:pos="6125"/>
          <w:tab w:val="left" w:pos="8813"/>
        </w:tabs>
        <w:spacing w:line="240" w:lineRule="auto"/>
        <w:ind w:firstLine="567"/>
        <w:rPr>
          <w:sz w:val="26"/>
          <w:szCs w:val="26"/>
        </w:rPr>
      </w:pPr>
    </w:p>
    <w:p w:rsidR="00326875" w:rsidRPr="008925A0" w:rsidRDefault="00326875" w:rsidP="00984FC6">
      <w:pPr>
        <w:shd w:val="clear" w:color="auto" w:fill="FFFFFF"/>
        <w:tabs>
          <w:tab w:val="left" w:pos="993"/>
          <w:tab w:val="left" w:pos="1134"/>
          <w:tab w:val="left" w:pos="1418"/>
          <w:tab w:val="left" w:leader="underscore" w:pos="6125"/>
          <w:tab w:val="left" w:pos="8813"/>
        </w:tabs>
        <w:spacing w:line="240" w:lineRule="auto"/>
        <w:ind w:firstLine="567"/>
        <w:rPr>
          <w:sz w:val="26"/>
          <w:szCs w:val="26"/>
        </w:rPr>
      </w:pPr>
    </w:p>
    <w:p w:rsidR="00326875" w:rsidRPr="008925A0" w:rsidRDefault="00326875" w:rsidP="00984FC6">
      <w:pPr>
        <w:shd w:val="clear" w:color="auto" w:fill="FFFFFF"/>
        <w:tabs>
          <w:tab w:val="left" w:pos="993"/>
          <w:tab w:val="left" w:pos="1134"/>
          <w:tab w:val="left" w:pos="1418"/>
          <w:tab w:val="left" w:leader="underscore" w:pos="6125"/>
          <w:tab w:val="left" w:pos="8813"/>
        </w:tabs>
        <w:spacing w:line="240" w:lineRule="auto"/>
        <w:ind w:firstLine="567"/>
        <w:rPr>
          <w:sz w:val="26"/>
          <w:szCs w:val="26"/>
        </w:rPr>
      </w:pPr>
    </w:p>
    <w:p w:rsidR="00326875" w:rsidRPr="008925A0" w:rsidRDefault="00326875" w:rsidP="00984FC6">
      <w:pPr>
        <w:shd w:val="clear" w:color="auto" w:fill="FFFFFF"/>
        <w:tabs>
          <w:tab w:val="left" w:pos="993"/>
          <w:tab w:val="left" w:pos="1134"/>
          <w:tab w:val="left" w:pos="1418"/>
          <w:tab w:val="left" w:leader="underscore" w:pos="6125"/>
          <w:tab w:val="left" w:pos="8813"/>
        </w:tabs>
        <w:spacing w:line="240" w:lineRule="auto"/>
        <w:ind w:firstLine="567"/>
        <w:rPr>
          <w:sz w:val="26"/>
          <w:szCs w:val="26"/>
        </w:rPr>
      </w:pPr>
    </w:p>
    <w:p w:rsidR="00326875" w:rsidRPr="008925A0" w:rsidRDefault="00326875" w:rsidP="00984FC6">
      <w:pPr>
        <w:shd w:val="clear" w:color="auto" w:fill="FFFFFF"/>
        <w:tabs>
          <w:tab w:val="left" w:pos="993"/>
          <w:tab w:val="left" w:pos="1134"/>
          <w:tab w:val="left" w:pos="1418"/>
          <w:tab w:val="left" w:leader="underscore" w:pos="6125"/>
          <w:tab w:val="left" w:pos="8813"/>
        </w:tabs>
        <w:spacing w:line="240" w:lineRule="auto"/>
        <w:ind w:firstLine="567"/>
        <w:rPr>
          <w:sz w:val="26"/>
          <w:szCs w:val="26"/>
        </w:rPr>
      </w:pPr>
    </w:p>
    <w:p w:rsidR="00326875" w:rsidRPr="008925A0" w:rsidRDefault="00326875" w:rsidP="00984FC6">
      <w:pPr>
        <w:shd w:val="clear" w:color="auto" w:fill="FFFFFF"/>
        <w:tabs>
          <w:tab w:val="left" w:pos="993"/>
          <w:tab w:val="left" w:pos="1134"/>
          <w:tab w:val="left" w:pos="1418"/>
          <w:tab w:val="left" w:leader="underscore" w:pos="6125"/>
          <w:tab w:val="left" w:pos="8813"/>
        </w:tabs>
        <w:spacing w:line="240" w:lineRule="auto"/>
        <w:ind w:firstLine="567"/>
        <w:rPr>
          <w:sz w:val="26"/>
          <w:szCs w:val="26"/>
        </w:rPr>
      </w:pPr>
    </w:p>
    <w:p w:rsidR="00326875" w:rsidRPr="008925A0" w:rsidRDefault="00326875" w:rsidP="00984FC6">
      <w:pPr>
        <w:shd w:val="clear" w:color="auto" w:fill="FFFFFF"/>
        <w:tabs>
          <w:tab w:val="left" w:pos="993"/>
          <w:tab w:val="left" w:pos="1134"/>
          <w:tab w:val="left" w:pos="1418"/>
          <w:tab w:val="left" w:leader="underscore" w:pos="6125"/>
          <w:tab w:val="left" w:pos="8813"/>
        </w:tabs>
        <w:spacing w:line="240" w:lineRule="auto"/>
        <w:ind w:firstLine="567"/>
        <w:rPr>
          <w:sz w:val="26"/>
          <w:szCs w:val="26"/>
        </w:rPr>
      </w:pPr>
    </w:p>
    <w:p w:rsidR="00326875" w:rsidRPr="008925A0" w:rsidRDefault="00326875" w:rsidP="00984FC6">
      <w:pPr>
        <w:shd w:val="clear" w:color="auto" w:fill="FFFFFF"/>
        <w:tabs>
          <w:tab w:val="left" w:pos="993"/>
          <w:tab w:val="left" w:pos="1134"/>
          <w:tab w:val="left" w:pos="1418"/>
          <w:tab w:val="left" w:leader="underscore" w:pos="6125"/>
          <w:tab w:val="left" w:pos="8813"/>
        </w:tabs>
        <w:spacing w:line="240" w:lineRule="auto"/>
        <w:ind w:firstLine="567"/>
        <w:rPr>
          <w:sz w:val="26"/>
          <w:szCs w:val="26"/>
        </w:rPr>
      </w:pPr>
    </w:p>
    <w:p w:rsidR="00326875" w:rsidRPr="008925A0" w:rsidRDefault="00326875" w:rsidP="00984FC6">
      <w:pPr>
        <w:shd w:val="clear" w:color="auto" w:fill="FFFFFF"/>
        <w:tabs>
          <w:tab w:val="left" w:pos="993"/>
          <w:tab w:val="left" w:pos="1134"/>
          <w:tab w:val="left" w:pos="1418"/>
          <w:tab w:val="left" w:leader="underscore" w:pos="6125"/>
          <w:tab w:val="left" w:pos="8813"/>
        </w:tabs>
        <w:spacing w:line="240" w:lineRule="auto"/>
        <w:ind w:firstLine="567"/>
        <w:rPr>
          <w:sz w:val="26"/>
          <w:szCs w:val="26"/>
        </w:rPr>
      </w:pPr>
    </w:p>
    <w:p w:rsidR="00326875" w:rsidRPr="008925A0" w:rsidRDefault="00326875" w:rsidP="00984FC6">
      <w:pPr>
        <w:shd w:val="clear" w:color="auto" w:fill="FFFFFF"/>
        <w:tabs>
          <w:tab w:val="left" w:pos="993"/>
          <w:tab w:val="left" w:pos="1134"/>
          <w:tab w:val="left" w:pos="1418"/>
          <w:tab w:val="left" w:leader="underscore" w:pos="6125"/>
          <w:tab w:val="left" w:pos="8813"/>
        </w:tabs>
        <w:spacing w:line="240" w:lineRule="auto"/>
        <w:ind w:firstLine="567"/>
        <w:rPr>
          <w:sz w:val="26"/>
          <w:szCs w:val="26"/>
        </w:rPr>
      </w:pPr>
    </w:p>
    <w:p w:rsidR="00326875" w:rsidRPr="008925A0" w:rsidRDefault="00326875" w:rsidP="00984FC6">
      <w:pPr>
        <w:shd w:val="clear" w:color="auto" w:fill="FFFFFF"/>
        <w:tabs>
          <w:tab w:val="left" w:pos="993"/>
          <w:tab w:val="left" w:pos="1134"/>
          <w:tab w:val="left" w:pos="1418"/>
          <w:tab w:val="left" w:leader="underscore" w:pos="6125"/>
          <w:tab w:val="left" w:pos="8813"/>
        </w:tabs>
        <w:spacing w:line="240" w:lineRule="auto"/>
        <w:ind w:firstLine="567"/>
        <w:rPr>
          <w:sz w:val="26"/>
          <w:szCs w:val="26"/>
        </w:rPr>
      </w:pPr>
    </w:p>
    <w:p w:rsidR="00326875" w:rsidRPr="008925A0" w:rsidRDefault="00326875" w:rsidP="00984FC6">
      <w:pPr>
        <w:shd w:val="clear" w:color="auto" w:fill="FFFFFF"/>
        <w:tabs>
          <w:tab w:val="left" w:pos="993"/>
          <w:tab w:val="left" w:pos="1134"/>
          <w:tab w:val="left" w:pos="1418"/>
          <w:tab w:val="left" w:leader="underscore" w:pos="6125"/>
          <w:tab w:val="left" w:pos="8813"/>
        </w:tabs>
        <w:spacing w:line="240" w:lineRule="auto"/>
        <w:ind w:firstLine="567"/>
        <w:rPr>
          <w:sz w:val="26"/>
          <w:szCs w:val="26"/>
        </w:rPr>
      </w:pPr>
    </w:p>
    <w:p w:rsidR="00326875" w:rsidRDefault="00326875" w:rsidP="00984FC6">
      <w:pPr>
        <w:shd w:val="clear" w:color="auto" w:fill="FFFFFF"/>
        <w:tabs>
          <w:tab w:val="left" w:pos="993"/>
          <w:tab w:val="left" w:pos="1134"/>
          <w:tab w:val="left" w:pos="1418"/>
          <w:tab w:val="left" w:leader="underscore" w:pos="6125"/>
          <w:tab w:val="left" w:pos="8813"/>
        </w:tabs>
        <w:spacing w:line="240" w:lineRule="auto"/>
        <w:ind w:firstLine="567"/>
        <w:rPr>
          <w:sz w:val="26"/>
          <w:szCs w:val="26"/>
        </w:rPr>
      </w:pPr>
    </w:p>
    <w:p w:rsidR="009616BC" w:rsidRPr="008925A0" w:rsidRDefault="009616BC" w:rsidP="00984FC6">
      <w:pPr>
        <w:shd w:val="clear" w:color="auto" w:fill="FFFFFF"/>
        <w:tabs>
          <w:tab w:val="left" w:pos="993"/>
          <w:tab w:val="left" w:pos="1134"/>
          <w:tab w:val="left" w:pos="1418"/>
          <w:tab w:val="left" w:leader="underscore" w:pos="6125"/>
          <w:tab w:val="left" w:pos="8813"/>
        </w:tabs>
        <w:spacing w:line="240" w:lineRule="auto"/>
        <w:ind w:firstLine="567"/>
        <w:rPr>
          <w:sz w:val="26"/>
          <w:szCs w:val="26"/>
        </w:rPr>
      </w:pPr>
    </w:p>
    <w:p w:rsidR="00326875" w:rsidRPr="008925A0" w:rsidRDefault="00326875" w:rsidP="00984FC6">
      <w:pPr>
        <w:shd w:val="clear" w:color="auto" w:fill="FFFFFF"/>
        <w:tabs>
          <w:tab w:val="left" w:pos="993"/>
          <w:tab w:val="left" w:pos="1134"/>
          <w:tab w:val="left" w:pos="1418"/>
          <w:tab w:val="left" w:leader="underscore" w:pos="6125"/>
          <w:tab w:val="left" w:pos="8813"/>
        </w:tabs>
        <w:spacing w:line="240" w:lineRule="auto"/>
        <w:ind w:firstLine="567"/>
        <w:rPr>
          <w:sz w:val="26"/>
          <w:szCs w:val="26"/>
        </w:rPr>
      </w:pPr>
    </w:p>
    <w:p w:rsidR="008925A0" w:rsidRPr="008925A0" w:rsidRDefault="00643A9F">
      <w:pPr>
        <w:shd w:val="clear" w:color="auto" w:fill="FFFFFF"/>
        <w:tabs>
          <w:tab w:val="left" w:pos="7353"/>
        </w:tabs>
        <w:spacing w:line="240" w:lineRule="auto"/>
        <w:ind w:firstLine="567"/>
        <w:jc w:val="right"/>
        <w:rPr>
          <w:sz w:val="26"/>
          <w:szCs w:val="26"/>
        </w:rPr>
      </w:pPr>
      <w:r w:rsidRPr="008925A0">
        <w:rPr>
          <w:sz w:val="26"/>
          <w:szCs w:val="26"/>
        </w:rPr>
        <w:lastRenderedPageBreak/>
        <w:tab/>
      </w:r>
      <w:r w:rsidRPr="008925A0">
        <w:rPr>
          <w:sz w:val="26"/>
          <w:szCs w:val="26"/>
          <w:lang w:eastAsia="ru-RU"/>
        </w:rPr>
        <w:t xml:space="preserve">Приложение №2  </w:t>
      </w:r>
      <w:r w:rsidR="008925A0">
        <w:rPr>
          <w:sz w:val="26"/>
          <w:szCs w:val="26"/>
          <w:lang w:eastAsia="ru-RU"/>
        </w:rPr>
        <w:t xml:space="preserve"> </w:t>
      </w:r>
      <w:r w:rsidRPr="008925A0">
        <w:rPr>
          <w:sz w:val="26"/>
          <w:szCs w:val="26"/>
          <w:lang w:eastAsia="ru-RU"/>
        </w:rPr>
        <w:t xml:space="preserve">к документации запроса предложений </w:t>
      </w:r>
      <w:r w:rsidRPr="008925A0">
        <w:rPr>
          <w:sz w:val="26"/>
          <w:szCs w:val="26"/>
        </w:rPr>
        <w:t>Общества с ограниченной ответственностью «</w:t>
      </w:r>
      <w:r w:rsidR="00227612">
        <w:rPr>
          <w:sz w:val="26"/>
          <w:szCs w:val="26"/>
        </w:rPr>
        <w:t>Волж</w:t>
      </w:r>
      <w:r w:rsidR="003A598A">
        <w:rPr>
          <w:sz w:val="26"/>
          <w:szCs w:val="26"/>
        </w:rPr>
        <w:t>ские</w:t>
      </w:r>
      <w:r w:rsidRPr="008925A0">
        <w:rPr>
          <w:sz w:val="26"/>
          <w:szCs w:val="26"/>
        </w:rPr>
        <w:t xml:space="preserve"> коммунальные системы» по отбору финансовой организации на право заключения договора на оказание услуг по предоставлению кредитных ресурсов</w:t>
      </w:r>
    </w:p>
    <w:p w:rsidR="008925A0" w:rsidRPr="008925A0" w:rsidRDefault="00643A9F">
      <w:pPr>
        <w:shd w:val="clear" w:color="auto" w:fill="FFFFFF"/>
        <w:tabs>
          <w:tab w:val="left" w:pos="7353"/>
        </w:tabs>
        <w:spacing w:line="240" w:lineRule="auto"/>
        <w:ind w:firstLine="567"/>
        <w:jc w:val="right"/>
        <w:rPr>
          <w:sz w:val="26"/>
          <w:szCs w:val="26"/>
        </w:rPr>
      </w:pPr>
      <w:r w:rsidRPr="008925A0">
        <w:rPr>
          <w:sz w:val="26"/>
          <w:szCs w:val="26"/>
        </w:rPr>
        <w:t>«Запрос на разъяснение документации»</w:t>
      </w:r>
    </w:p>
    <w:p w:rsidR="00326875" w:rsidRPr="008925A0" w:rsidRDefault="00326875" w:rsidP="00984FC6">
      <w:pPr>
        <w:shd w:val="clear" w:color="auto" w:fill="FFFFFF"/>
        <w:tabs>
          <w:tab w:val="left" w:pos="993"/>
          <w:tab w:val="left" w:pos="1134"/>
          <w:tab w:val="left" w:pos="1418"/>
          <w:tab w:val="left" w:leader="underscore" w:pos="6125"/>
          <w:tab w:val="left" w:pos="8813"/>
        </w:tabs>
        <w:spacing w:line="240" w:lineRule="auto"/>
        <w:ind w:firstLine="567"/>
        <w:rPr>
          <w:sz w:val="26"/>
          <w:szCs w:val="26"/>
        </w:rPr>
      </w:pPr>
    </w:p>
    <w:p w:rsidR="0004067F" w:rsidRPr="008925A0" w:rsidRDefault="00C36D68" w:rsidP="00984FC6">
      <w:pPr>
        <w:tabs>
          <w:tab w:val="left" w:pos="993"/>
          <w:tab w:val="left" w:pos="1134"/>
          <w:tab w:val="left" w:pos="1418"/>
        </w:tabs>
        <w:spacing w:line="240" w:lineRule="auto"/>
        <w:ind w:firstLine="567"/>
        <w:jc w:val="right"/>
        <w:rPr>
          <w:color w:val="000000"/>
          <w:sz w:val="26"/>
          <w:szCs w:val="26"/>
        </w:rPr>
      </w:pPr>
      <w:r w:rsidRPr="008925A0">
        <w:rPr>
          <w:sz w:val="26"/>
          <w:szCs w:val="26"/>
        </w:rPr>
        <w:t>В рабочую комиссию по запросу предложений Общества с ограниченной ответственностью «</w:t>
      </w:r>
      <w:r w:rsidR="00227612">
        <w:rPr>
          <w:sz w:val="26"/>
          <w:szCs w:val="26"/>
        </w:rPr>
        <w:t>Волж</w:t>
      </w:r>
      <w:r w:rsidR="003A598A">
        <w:rPr>
          <w:sz w:val="26"/>
          <w:szCs w:val="26"/>
        </w:rPr>
        <w:t>ские</w:t>
      </w:r>
      <w:r w:rsidRPr="008925A0">
        <w:rPr>
          <w:sz w:val="26"/>
          <w:szCs w:val="26"/>
        </w:rPr>
        <w:t xml:space="preserve"> коммунальные системы» по</w:t>
      </w:r>
      <w:r w:rsidR="00EF3DB3" w:rsidRPr="008925A0">
        <w:rPr>
          <w:sz w:val="26"/>
          <w:szCs w:val="26"/>
        </w:rPr>
        <w:t xml:space="preserve"> отбору финансовой организации на право заключения договора на оказание услуг по предоставлению кредитных ресурсов</w:t>
      </w:r>
    </w:p>
    <w:p w:rsidR="0004067F" w:rsidRPr="008925A0" w:rsidRDefault="0004067F" w:rsidP="00984FC6">
      <w:pPr>
        <w:tabs>
          <w:tab w:val="left" w:pos="993"/>
          <w:tab w:val="left" w:pos="1134"/>
          <w:tab w:val="left" w:pos="1418"/>
        </w:tabs>
        <w:spacing w:line="240" w:lineRule="auto"/>
        <w:ind w:firstLine="567"/>
        <w:jc w:val="center"/>
        <w:rPr>
          <w:bCs/>
          <w:sz w:val="26"/>
          <w:szCs w:val="26"/>
        </w:rPr>
      </w:pPr>
    </w:p>
    <w:p w:rsidR="0004067F" w:rsidRPr="008925A0" w:rsidRDefault="0004067F" w:rsidP="00984FC6">
      <w:pPr>
        <w:tabs>
          <w:tab w:val="left" w:pos="993"/>
          <w:tab w:val="left" w:pos="1134"/>
          <w:tab w:val="left" w:pos="1418"/>
        </w:tabs>
        <w:spacing w:line="240" w:lineRule="auto"/>
        <w:ind w:firstLine="567"/>
        <w:jc w:val="center"/>
        <w:rPr>
          <w:sz w:val="26"/>
          <w:szCs w:val="26"/>
        </w:rPr>
      </w:pPr>
      <w:r w:rsidRPr="008925A0">
        <w:rPr>
          <w:bCs/>
          <w:sz w:val="26"/>
          <w:szCs w:val="26"/>
        </w:rPr>
        <w:t>ЗАПРОС</w:t>
      </w:r>
    </w:p>
    <w:p w:rsidR="0004067F" w:rsidRPr="008925A0" w:rsidRDefault="0004067F" w:rsidP="00984FC6">
      <w:pPr>
        <w:tabs>
          <w:tab w:val="left" w:pos="993"/>
          <w:tab w:val="left" w:pos="1134"/>
          <w:tab w:val="left" w:pos="1418"/>
        </w:tabs>
        <w:spacing w:line="240" w:lineRule="auto"/>
        <w:ind w:firstLine="567"/>
        <w:jc w:val="center"/>
        <w:rPr>
          <w:sz w:val="26"/>
          <w:szCs w:val="26"/>
        </w:rPr>
      </w:pPr>
      <w:r w:rsidRPr="008925A0">
        <w:rPr>
          <w:sz w:val="26"/>
          <w:szCs w:val="26"/>
        </w:rPr>
        <w:t>НА РАЗЪЯСНЕНИЕ ДОКУМЕНТАЦИИ</w:t>
      </w:r>
    </w:p>
    <w:p w:rsidR="0004067F" w:rsidRPr="008925A0" w:rsidRDefault="0004067F" w:rsidP="00984FC6">
      <w:pPr>
        <w:tabs>
          <w:tab w:val="left" w:pos="993"/>
          <w:tab w:val="left" w:pos="1134"/>
          <w:tab w:val="left" w:pos="1418"/>
        </w:tabs>
        <w:spacing w:line="240" w:lineRule="auto"/>
        <w:ind w:firstLine="567"/>
        <w:rPr>
          <w:sz w:val="26"/>
          <w:szCs w:val="26"/>
        </w:rPr>
      </w:pPr>
    </w:p>
    <w:p w:rsidR="0004067F" w:rsidRPr="008925A0" w:rsidRDefault="0004067F" w:rsidP="00984FC6">
      <w:pPr>
        <w:tabs>
          <w:tab w:val="left" w:pos="993"/>
          <w:tab w:val="left" w:pos="1134"/>
          <w:tab w:val="left" w:pos="1418"/>
        </w:tabs>
        <w:spacing w:line="240" w:lineRule="auto"/>
        <w:ind w:firstLine="567"/>
        <w:rPr>
          <w:sz w:val="26"/>
          <w:szCs w:val="26"/>
        </w:rPr>
      </w:pPr>
      <w:r w:rsidRPr="008925A0">
        <w:rPr>
          <w:sz w:val="26"/>
          <w:szCs w:val="26"/>
        </w:rPr>
        <w:t>Уважаемые господа!</w:t>
      </w:r>
    </w:p>
    <w:p w:rsidR="0004067F" w:rsidRPr="008925A0" w:rsidRDefault="0004067F" w:rsidP="00984FC6">
      <w:pPr>
        <w:tabs>
          <w:tab w:val="left" w:pos="993"/>
          <w:tab w:val="left" w:pos="1134"/>
          <w:tab w:val="left" w:pos="1418"/>
        </w:tabs>
        <w:spacing w:line="240" w:lineRule="auto"/>
        <w:ind w:firstLine="567"/>
        <w:rPr>
          <w:sz w:val="26"/>
          <w:szCs w:val="26"/>
        </w:rPr>
      </w:pPr>
    </w:p>
    <w:p w:rsidR="0004067F" w:rsidRPr="008925A0" w:rsidRDefault="0004067F" w:rsidP="00984FC6">
      <w:pPr>
        <w:tabs>
          <w:tab w:val="left" w:pos="993"/>
          <w:tab w:val="left" w:pos="1134"/>
          <w:tab w:val="left" w:pos="1418"/>
        </w:tabs>
        <w:spacing w:line="240" w:lineRule="auto"/>
        <w:ind w:firstLine="567"/>
        <w:rPr>
          <w:sz w:val="26"/>
          <w:szCs w:val="26"/>
        </w:rPr>
      </w:pPr>
      <w:r w:rsidRPr="008925A0">
        <w:rPr>
          <w:sz w:val="26"/>
          <w:szCs w:val="26"/>
        </w:rPr>
        <w:t xml:space="preserve">Прошу Вас разъяснить следующие положения документации запроса предложений </w:t>
      </w:r>
    </w:p>
    <w:p w:rsidR="0004067F" w:rsidRPr="008925A0" w:rsidRDefault="0004067F" w:rsidP="00984FC6">
      <w:pPr>
        <w:tabs>
          <w:tab w:val="left" w:pos="993"/>
          <w:tab w:val="left" w:pos="1134"/>
          <w:tab w:val="left" w:pos="1418"/>
        </w:tabs>
        <w:spacing w:line="240" w:lineRule="auto"/>
        <w:ind w:firstLine="567"/>
        <w:rPr>
          <w:sz w:val="26"/>
          <w:szCs w:val="26"/>
        </w:rPr>
      </w:pPr>
      <w:r w:rsidRPr="008925A0">
        <w:rPr>
          <w:sz w:val="26"/>
          <w:szCs w:val="26"/>
        </w:rPr>
        <w:t>____________________________________________________________________</w:t>
      </w:r>
    </w:p>
    <w:p w:rsidR="0004067F" w:rsidRPr="008925A0" w:rsidRDefault="0004067F" w:rsidP="00984FC6">
      <w:pPr>
        <w:tabs>
          <w:tab w:val="left" w:pos="993"/>
          <w:tab w:val="left" w:pos="1134"/>
          <w:tab w:val="left" w:pos="1418"/>
        </w:tabs>
        <w:spacing w:line="240" w:lineRule="auto"/>
        <w:ind w:firstLine="567"/>
        <w:jc w:val="center"/>
        <w:rPr>
          <w:sz w:val="26"/>
          <w:szCs w:val="26"/>
        </w:rPr>
      </w:pPr>
      <w:r w:rsidRPr="008925A0">
        <w:rPr>
          <w:sz w:val="26"/>
          <w:szCs w:val="26"/>
        </w:rPr>
        <w:t>(название запроса предложений, дата вскрытия конвертов)</w:t>
      </w:r>
    </w:p>
    <w:p w:rsidR="0004067F" w:rsidRPr="008925A0" w:rsidRDefault="0004067F" w:rsidP="00984FC6">
      <w:pPr>
        <w:tabs>
          <w:tab w:val="left" w:pos="993"/>
          <w:tab w:val="left" w:pos="1134"/>
          <w:tab w:val="left" w:pos="1418"/>
        </w:tabs>
        <w:spacing w:line="240" w:lineRule="auto"/>
        <w:ind w:firstLine="567"/>
        <w:rPr>
          <w:sz w:val="26"/>
          <w:szCs w:val="26"/>
        </w:rPr>
      </w:pPr>
    </w:p>
    <w:tbl>
      <w:tblPr>
        <w:tblW w:w="9625" w:type="dxa"/>
        <w:tblInd w:w="122" w:type="dxa"/>
        <w:tblLayout w:type="fixed"/>
        <w:tblLook w:val="0000" w:firstRow="0" w:lastRow="0" w:firstColumn="0" w:lastColumn="0" w:noHBand="0" w:noVBand="0"/>
      </w:tblPr>
      <w:tblGrid>
        <w:gridCol w:w="695"/>
        <w:gridCol w:w="3969"/>
        <w:gridCol w:w="4961"/>
      </w:tblGrid>
      <w:tr w:rsidR="0004067F" w:rsidRPr="008925A0" w:rsidTr="008E0085">
        <w:tc>
          <w:tcPr>
            <w:tcW w:w="695" w:type="dxa"/>
            <w:tcBorders>
              <w:top w:val="single" w:sz="4" w:space="0" w:color="000000"/>
              <w:left w:val="single" w:sz="4" w:space="0" w:color="000000"/>
              <w:bottom w:val="single" w:sz="4" w:space="0" w:color="000000"/>
            </w:tcBorders>
            <w:shd w:val="clear" w:color="auto" w:fill="auto"/>
            <w:vAlign w:val="center"/>
          </w:tcPr>
          <w:p w:rsidR="0004067F" w:rsidRPr="008925A0" w:rsidRDefault="0004067F" w:rsidP="00842E8B">
            <w:pPr>
              <w:tabs>
                <w:tab w:val="left" w:pos="993"/>
                <w:tab w:val="left" w:pos="1134"/>
                <w:tab w:val="left" w:pos="1418"/>
              </w:tabs>
              <w:spacing w:line="240" w:lineRule="auto"/>
              <w:ind w:firstLine="0"/>
              <w:jc w:val="center"/>
              <w:rPr>
                <w:sz w:val="26"/>
                <w:szCs w:val="26"/>
              </w:rPr>
            </w:pPr>
            <w:r w:rsidRPr="008925A0">
              <w:rPr>
                <w:sz w:val="26"/>
                <w:szCs w:val="26"/>
              </w:rPr>
              <w:t xml:space="preserve">№ </w:t>
            </w:r>
            <w:proofErr w:type="gramStart"/>
            <w:r w:rsidRPr="008925A0">
              <w:rPr>
                <w:sz w:val="26"/>
                <w:szCs w:val="26"/>
              </w:rPr>
              <w:t>п</w:t>
            </w:r>
            <w:proofErr w:type="gramEnd"/>
            <w:r w:rsidRPr="008925A0">
              <w:rPr>
                <w:sz w:val="26"/>
                <w:szCs w:val="26"/>
              </w:rPr>
              <w:t>/п</w:t>
            </w:r>
          </w:p>
        </w:tc>
        <w:tc>
          <w:tcPr>
            <w:tcW w:w="3969" w:type="dxa"/>
            <w:tcBorders>
              <w:top w:val="single" w:sz="4" w:space="0" w:color="000000"/>
              <w:left w:val="single" w:sz="4" w:space="0" w:color="000000"/>
              <w:bottom w:val="single" w:sz="4" w:space="0" w:color="000000"/>
            </w:tcBorders>
            <w:shd w:val="clear" w:color="auto" w:fill="auto"/>
            <w:vAlign w:val="center"/>
          </w:tcPr>
          <w:p w:rsidR="0004067F" w:rsidRPr="008925A0" w:rsidRDefault="0004067F" w:rsidP="00842E8B">
            <w:pPr>
              <w:tabs>
                <w:tab w:val="left" w:pos="993"/>
                <w:tab w:val="left" w:pos="1134"/>
                <w:tab w:val="left" w:pos="1418"/>
              </w:tabs>
              <w:spacing w:line="240" w:lineRule="auto"/>
              <w:ind w:firstLine="0"/>
              <w:jc w:val="center"/>
              <w:rPr>
                <w:sz w:val="26"/>
                <w:szCs w:val="26"/>
              </w:rPr>
            </w:pPr>
            <w:r w:rsidRPr="008925A0">
              <w:rPr>
                <w:sz w:val="26"/>
                <w:szCs w:val="26"/>
              </w:rPr>
              <w:t>Раздел или пункт документации</w:t>
            </w:r>
          </w:p>
          <w:p w:rsidR="0004067F" w:rsidRPr="008925A0" w:rsidRDefault="0004067F" w:rsidP="00842E8B">
            <w:pPr>
              <w:tabs>
                <w:tab w:val="left" w:pos="993"/>
                <w:tab w:val="left" w:pos="1134"/>
                <w:tab w:val="left" w:pos="1418"/>
              </w:tabs>
              <w:spacing w:line="240" w:lineRule="auto"/>
              <w:ind w:firstLine="0"/>
              <w:jc w:val="center"/>
              <w:rPr>
                <w:sz w:val="26"/>
                <w:szCs w:val="26"/>
              </w:rPr>
            </w:pPr>
            <w:r w:rsidRPr="008925A0">
              <w:rPr>
                <w:sz w:val="26"/>
                <w:szCs w:val="26"/>
              </w:rPr>
              <w:t>(инструкции, формы и т.п.)</w:t>
            </w:r>
          </w:p>
        </w:tc>
        <w:tc>
          <w:tcPr>
            <w:tcW w:w="49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067F" w:rsidRPr="008925A0" w:rsidRDefault="0004067F" w:rsidP="00842E8B">
            <w:pPr>
              <w:tabs>
                <w:tab w:val="left" w:pos="993"/>
                <w:tab w:val="left" w:pos="1134"/>
                <w:tab w:val="left" w:pos="1418"/>
              </w:tabs>
              <w:spacing w:line="240" w:lineRule="auto"/>
              <w:ind w:firstLine="0"/>
              <w:jc w:val="center"/>
              <w:rPr>
                <w:sz w:val="26"/>
                <w:szCs w:val="26"/>
              </w:rPr>
            </w:pPr>
            <w:r w:rsidRPr="008925A0">
              <w:rPr>
                <w:sz w:val="26"/>
                <w:szCs w:val="26"/>
              </w:rPr>
              <w:t>Содержание запроса</w:t>
            </w:r>
          </w:p>
        </w:tc>
      </w:tr>
      <w:tr w:rsidR="0004067F" w:rsidRPr="008925A0" w:rsidTr="008E0085">
        <w:tc>
          <w:tcPr>
            <w:tcW w:w="695" w:type="dxa"/>
            <w:tcBorders>
              <w:top w:val="single" w:sz="4" w:space="0" w:color="000000"/>
              <w:left w:val="single" w:sz="4" w:space="0" w:color="000000"/>
              <w:bottom w:val="single" w:sz="4" w:space="0" w:color="000000"/>
            </w:tcBorders>
            <w:shd w:val="clear" w:color="auto" w:fill="auto"/>
          </w:tcPr>
          <w:p w:rsidR="0004067F" w:rsidRPr="008925A0" w:rsidRDefault="0004067F" w:rsidP="00984FC6">
            <w:pPr>
              <w:tabs>
                <w:tab w:val="left" w:pos="993"/>
                <w:tab w:val="left" w:pos="1134"/>
                <w:tab w:val="left" w:pos="1418"/>
              </w:tabs>
              <w:spacing w:line="240" w:lineRule="auto"/>
              <w:ind w:firstLine="567"/>
              <w:rPr>
                <w:sz w:val="26"/>
                <w:szCs w:val="26"/>
              </w:rPr>
            </w:pPr>
          </w:p>
        </w:tc>
        <w:tc>
          <w:tcPr>
            <w:tcW w:w="3969" w:type="dxa"/>
            <w:tcBorders>
              <w:top w:val="single" w:sz="4" w:space="0" w:color="000000"/>
              <w:left w:val="single" w:sz="4" w:space="0" w:color="000000"/>
              <w:bottom w:val="single" w:sz="4" w:space="0" w:color="000000"/>
            </w:tcBorders>
            <w:shd w:val="clear" w:color="auto" w:fill="auto"/>
          </w:tcPr>
          <w:p w:rsidR="0004067F" w:rsidRPr="008925A0" w:rsidRDefault="0004067F" w:rsidP="00984FC6">
            <w:pPr>
              <w:tabs>
                <w:tab w:val="left" w:pos="993"/>
                <w:tab w:val="left" w:pos="1134"/>
                <w:tab w:val="left" w:pos="1418"/>
              </w:tabs>
              <w:spacing w:line="240" w:lineRule="auto"/>
              <w:ind w:firstLine="567"/>
              <w:rPr>
                <w:sz w:val="26"/>
                <w:szCs w:val="26"/>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rsidR="0004067F" w:rsidRPr="008925A0" w:rsidRDefault="0004067F" w:rsidP="00984FC6">
            <w:pPr>
              <w:tabs>
                <w:tab w:val="left" w:pos="993"/>
                <w:tab w:val="left" w:pos="1134"/>
                <w:tab w:val="left" w:pos="1418"/>
              </w:tabs>
              <w:spacing w:line="240" w:lineRule="auto"/>
              <w:ind w:firstLine="567"/>
              <w:rPr>
                <w:sz w:val="26"/>
                <w:szCs w:val="26"/>
              </w:rPr>
            </w:pPr>
          </w:p>
        </w:tc>
      </w:tr>
    </w:tbl>
    <w:p w:rsidR="0004067F" w:rsidRPr="008925A0" w:rsidRDefault="0004067F" w:rsidP="00984FC6">
      <w:pPr>
        <w:tabs>
          <w:tab w:val="left" w:pos="993"/>
          <w:tab w:val="left" w:pos="1134"/>
          <w:tab w:val="left" w:pos="1418"/>
        </w:tabs>
        <w:spacing w:line="240" w:lineRule="auto"/>
        <w:ind w:firstLine="567"/>
        <w:rPr>
          <w:sz w:val="26"/>
          <w:szCs w:val="26"/>
        </w:rPr>
      </w:pPr>
    </w:p>
    <w:p w:rsidR="0004067F" w:rsidRPr="008925A0" w:rsidRDefault="0004067F" w:rsidP="00984FC6">
      <w:pPr>
        <w:tabs>
          <w:tab w:val="left" w:pos="993"/>
          <w:tab w:val="left" w:pos="1134"/>
          <w:tab w:val="left" w:pos="1418"/>
        </w:tabs>
        <w:spacing w:line="240" w:lineRule="auto"/>
        <w:ind w:firstLine="567"/>
        <w:rPr>
          <w:sz w:val="26"/>
          <w:szCs w:val="26"/>
        </w:rPr>
      </w:pPr>
      <w:r w:rsidRPr="008925A0">
        <w:rPr>
          <w:sz w:val="26"/>
          <w:szCs w:val="26"/>
        </w:rPr>
        <w:t>Ответ на запрос прошу направить по адресу___________________________</w:t>
      </w:r>
      <w:r w:rsidR="00842E8B" w:rsidRPr="008925A0">
        <w:rPr>
          <w:sz w:val="26"/>
          <w:szCs w:val="26"/>
        </w:rPr>
        <w:t>__</w:t>
      </w:r>
      <w:r w:rsidRPr="008925A0">
        <w:rPr>
          <w:sz w:val="26"/>
          <w:szCs w:val="26"/>
        </w:rPr>
        <w:t>_</w:t>
      </w:r>
    </w:p>
    <w:p w:rsidR="0004067F" w:rsidRPr="008925A0" w:rsidRDefault="0004067F" w:rsidP="00984FC6">
      <w:pPr>
        <w:tabs>
          <w:tab w:val="left" w:pos="993"/>
          <w:tab w:val="left" w:pos="1134"/>
          <w:tab w:val="left" w:pos="1418"/>
        </w:tabs>
        <w:spacing w:line="240" w:lineRule="auto"/>
        <w:ind w:firstLine="567"/>
        <w:rPr>
          <w:sz w:val="26"/>
          <w:szCs w:val="26"/>
        </w:rPr>
      </w:pPr>
    </w:p>
    <w:p w:rsidR="0004067F" w:rsidRPr="008925A0" w:rsidRDefault="0004067F" w:rsidP="00984FC6">
      <w:pPr>
        <w:tabs>
          <w:tab w:val="left" w:pos="993"/>
          <w:tab w:val="left" w:pos="1134"/>
          <w:tab w:val="left" w:pos="1418"/>
        </w:tabs>
        <w:spacing w:line="240" w:lineRule="auto"/>
        <w:ind w:firstLine="567"/>
        <w:rPr>
          <w:sz w:val="26"/>
          <w:szCs w:val="26"/>
        </w:rPr>
      </w:pPr>
    </w:p>
    <w:p w:rsidR="00842E8B" w:rsidRPr="008925A0" w:rsidRDefault="00842E8B" w:rsidP="00842E8B">
      <w:pPr>
        <w:tabs>
          <w:tab w:val="left" w:pos="993"/>
          <w:tab w:val="left" w:pos="1134"/>
          <w:tab w:val="left" w:pos="1418"/>
        </w:tabs>
        <w:spacing w:line="240" w:lineRule="auto"/>
        <w:ind w:firstLine="567"/>
        <w:rPr>
          <w:sz w:val="26"/>
          <w:szCs w:val="26"/>
        </w:rPr>
      </w:pPr>
      <w:r w:rsidRPr="008925A0">
        <w:rPr>
          <w:sz w:val="26"/>
          <w:szCs w:val="26"/>
        </w:rPr>
        <w:t xml:space="preserve">Руководитель: ______________          __________          _______________                  </w:t>
      </w:r>
    </w:p>
    <w:p w:rsidR="00842E8B" w:rsidRPr="008925A0" w:rsidRDefault="00842E8B" w:rsidP="00842E8B">
      <w:pPr>
        <w:tabs>
          <w:tab w:val="left" w:pos="993"/>
          <w:tab w:val="left" w:pos="1134"/>
          <w:tab w:val="left" w:pos="1418"/>
        </w:tabs>
        <w:spacing w:line="240" w:lineRule="auto"/>
        <w:ind w:firstLine="567"/>
        <w:rPr>
          <w:sz w:val="26"/>
          <w:szCs w:val="26"/>
        </w:rPr>
      </w:pPr>
      <w:r w:rsidRPr="008925A0">
        <w:rPr>
          <w:sz w:val="26"/>
          <w:szCs w:val="26"/>
        </w:rPr>
        <w:t xml:space="preserve">                            Должность                 Подпись</w:t>
      </w:r>
      <w:r w:rsidRPr="008925A0">
        <w:rPr>
          <w:sz w:val="26"/>
          <w:szCs w:val="26"/>
        </w:rPr>
        <w:tab/>
        <w:t xml:space="preserve">                ФИО</w:t>
      </w:r>
    </w:p>
    <w:p w:rsidR="00842E8B" w:rsidRPr="008925A0" w:rsidRDefault="00842E8B" w:rsidP="00842E8B">
      <w:pPr>
        <w:tabs>
          <w:tab w:val="left" w:pos="993"/>
          <w:tab w:val="left" w:pos="1134"/>
          <w:tab w:val="left" w:pos="1418"/>
        </w:tabs>
        <w:spacing w:line="240" w:lineRule="auto"/>
        <w:ind w:firstLine="567"/>
        <w:rPr>
          <w:color w:val="000000"/>
          <w:sz w:val="26"/>
          <w:szCs w:val="26"/>
        </w:rPr>
      </w:pPr>
      <w:r w:rsidRPr="008925A0">
        <w:rPr>
          <w:sz w:val="26"/>
          <w:szCs w:val="26"/>
        </w:rPr>
        <w:t>М.П.</w:t>
      </w:r>
    </w:p>
    <w:p w:rsidR="0004067F" w:rsidRPr="008925A0" w:rsidRDefault="0004067F" w:rsidP="00984FC6">
      <w:pPr>
        <w:shd w:val="clear" w:color="auto" w:fill="FFFFFF"/>
        <w:tabs>
          <w:tab w:val="left" w:pos="993"/>
          <w:tab w:val="left" w:pos="1134"/>
          <w:tab w:val="left" w:pos="1418"/>
          <w:tab w:val="left" w:pos="1950"/>
          <w:tab w:val="right" w:pos="10205"/>
        </w:tabs>
        <w:spacing w:line="240" w:lineRule="auto"/>
        <w:ind w:firstLine="567"/>
        <w:jc w:val="right"/>
        <w:rPr>
          <w:sz w:val="26"/>
          <w:szCs w:val="26"/>
        </w:rPr>
      </w:pPr>
    </w:p>
    <w:p w:rsidR="0004067F" w:rsidRPr="008925A0" w:rsidRDefault="0004067F" w:rsidP="00984FC6">
      <w:pPr>
        <w:shd w:val="clear" w:color="auto" w:fill="FFFFFF"/>
        <w:tabs>
          <w:tab w:val="left" w:pos="993"/>
          <w:tab w:val="left" w:pos="1134"/>
          <w:tab w:val="left" w:pos="1418"/>
          <w:tab w:val="left" w:pos="1950"/>
          <w:tab w:val="right" w:pos="10205"/>
        </w:tabs>
        <w:spacing w:line="240" w:lineRule="auto"/>
        <w:ind w:firstLine="567"/>
        <w:jc w:val="right"/>
        <w:rPr>
          <w:sz w:val="26"/>
          <w:szCs w:val="26"/>
        </w:rPr>
      </w:pPr>
    </w:p>
    <w:p w:rsidR="0004067F" w:rsidRPr="008925A0" w:rsidRDefault="0004067F" w:rsidP="00984FC6">
      <w:pPr>
        <w:shd w:val="clear" w:color="auto" w:fill="FFFFFF"/>
        <w:tabs>
          <w:tab w:val="left" w:pos="993"/>
          <w:tab w:val="left" w:pos="1134"/>
          <w:tab w:val="left" w:pos="1418"/>
          <w:tab w:val="left" w:pos="1950"/>
          <w:tab w:val="right" w:pos="10205"/>
        </w:tabs>
        <w:spacing w:line="240" w:lineRule="auto"/>
        <w:ind w:firstLine="567"/>
        <w:jc w:val="right"/>
        <w:rPr>
          <w:sz w:val="26"/>
          <w:szCs w:val="26"/>
        </w:rPr>
      </w:pPr>
    </w:p>
    <w:p w:rsidR="0004067F" w:rsidRPr="008925A0" w:rsidRDefault="0004067F" w:rsidP="00984FC6">
      <w:pPr>
        <w:shd w:val="clear" w:color="auto" w:fill="FFFFFF"/>
        <w:tabs>
          <w:tab w:val="left" w:pos="993"/>
          <w:tab w:val="left" w:pos="1134"/>
          <w:tab w:val="left" w:pos="1418"/>
          <w:tab w:val="left" w:pos="1950"/>
          <w:tab w:val="right" w:pos="10205"/>
        </w:tabs>
        <w:spacing w:line="240" w:lineRule="auto"/>
        <w:ind w:firstLine="567"/>
        <w:jc w:val="right"/>
        <w:rPr>
          <w:sz w:val="26"/>
          <w:szCs w:val="26"/>
        </w:rPr>
      </w:pPr>
    </w:p>
    <w:p w:rsidR="0004067F" w:rsidRPr="008925A0" w:rsidRDefault="0004067F" w:rsidP="00984FC6">
      <w:pPr>
        <w:shd w:val="clear" w:color="auto" w:fill="FFFFFF"/>
        <w:tabs>
          <w:tab w:val="left" w:pos="993"/>
          <w:tab w:val="left" w:pos="1134"/>
          <w:tab w:val="left" w:pos="1418"/>
          <w:tab w:val="left" w:pos="1950"/>
          <w:tab w:val="right" w:pos="10205"/>
        </w:tabs>
        <w:spacing w:line="240" w:lineRule="auto"/>
        <w:ind w:firstLine="567"/>
        <w:jc w:val="right"/>
        <w:rPr>
          <w:sz w:val="26"/>
          <w:szCs w:val="26"/>
        </w:rPr>
      </w:pPr>
    </w:p>
    <w:p w:rsidR="0004067F" w:rsidRPr="008925A0" w:rsidRDefault="0004067F" w:rsidP="00984FC6">
      <w:pPr>
        <w:shd w:val="clear" w:color="auto" w:fill="FFFFFF"/>
        <w:tabs>
          <w:tab w:val="left" w:pos="993"/>
          <w:tab w:val="left" w:pos="1134"/>
          <w:tab w:val="left" w:pos="1418"/>
          <w:tab w:val="left" w:pos="1950"/>
          <w:tab w:val="right" w:pos="10205"/>
        </w:tabs>
        <w:spacing w:line="240" w:lineRule="auto"/>
        <w:ind w:firstLine="567"/>
        <w:jc w:val="right"/>
        <w:rPr>
          <w:sz w:val="26"/>
          <w:szCs w:val="26"/>
        </w:rPr>
      </w:pPr>
    </w:p>
    <w:p w:rsidR="0004067F" w:rsidRPr="008925A0" w:rsidRDefault="0004067F" w:rsidP="00984FC6">
      <w:pPr>
        <w:shd w:val="clear" w:color="auto" w:fill="FFFFFF"/>
        <w:tabs>
          <w:tab w:val="left" w:pos="993"/>
          <w:tab w:val="left" w:pos="1134"/>
          <w:tab w:val="left" w:pos="1418"/>
          <w:tab w:val="left" w:pos="1950"/>
          <w:tab w:val="right" w:pos="10205"/>
        </w:tabs>
        <w:spacing w:line="240" w:lineRule="auto"/>
        <w:ind w:firstLine="567"/>
        <w:jc w:val="right"/>
        <w:rPr>
          <w:sz w:val="26"/>
          <w:szCs w:val="26"/>
        </w:rPr>
      </w:pPr>
    </w:p>
    <w:p w:rsidR="0004067F" w:rsidRPr="008925A0" w:rsidRDefault="0004067F" w:rsidP="00984FC6">
      <w:pPr>
        <w:shd w:val="clear" w:color="auto" w:fill="FFFFFF"/>
        <w:tabs>
          <w:tab w:val="left" w:pos="993"/>
          <w:tab w:val="left" w:pos="1134"/>
          <w:tab w:val="left" w:pos="1418"/>
          <w:tab w:val="left" w:pos="1950"/>
          <w:tab w:val="right" w:pos="10205"/>
        </w:tabs>
        <w:spacing w:line="240" w:lineRule="auto"/>
        <w:ind w:firstLine="567"/>
        <w:jc w:val="right"/>
        <w:rPr>
          <w:sz w:val="26"/>
          <w:szCs w:val="26"/>
        </w:rPr>
      </w:pPr>
    </w:p>
    <w:p w:rsidR="0004067F" w:rsidRPr="008925A0" w:rsidRDefault="0004067F" w:rsidP="00984FC6">
      <w:pPr>
        <w:shd w:val="clear" w:color="auto" w:fill="FFFFFF"/>
        <w:tabs>
          <w:tab w:val="left" w:pos="993"/>
          <w:tab w:val="left" w:pos="1134"/>
          <w:tab w:val="left" w:pos="1418"/>
          <w:tab w:val="left" w:pos="1950"/>
          <w:tab w:val="right" w:pos="10205"/>
        </w:tabs>
        <w:spacing w:line="240" w:lineRule="auto"/>
        <w:ind w:firstLine="567"/>
        <w:jc w:val="right"/>
        <w:rPr>
          <w:sz w:val="26"/>
          <w:szCs w:val="26"/>
        </w:rPr>
      </w:pPr>
    </w:p>
    <w:p w:rsidR="0004067F" w:rsidRPr="008925A0" w:rsidRDefault="0004067F" w:rsidP="00984FC6">
      <w:pPr>
        <w:shd w:val="clear" w:color="auto" w:fill="FFFFFF"/>
        <w:tabs>
          <w:tab w:val="left" w:pos="993"/>
          <w:tab w:val="left" w:pos="1134"/>
          <w:tab w:val="left" w:pos="1418"/>
          <w:tab w:val="left" w:pos="1950"/>
          <w:tab w:val="right" w:pos="10205"/>
        </w:tabs>
        <w:spacing w:line="240" w:lineRule="auto"/>
        <w:ind w:firstLine="567"/>
        <w:jc w:val="right"/>
        <w:rPr>
          <w:sz w:val="26"/>
          <w:szCs w:val="26"/>
        </w:rPr>
      </w:pPr>
    </w:p>
    <w:p w:rsidR="0004067F" w:rsidRPr="008925A0" w:rsidRDefault="0004067F" w:rsidP="00984FC6">
      <w:pPr>
        <w:shd w:val="clear" w:color="auto" w:fill="FFFFFF"/>
        <w:tabs>
          <w:tab w:val="left" w:pos="993"/>
          <w:tab w:val="left" w:pos="1134"/>
          <w:tab w:val="left" w:pos="1418"/>
          <w:tab w:val="left" w:pos="1950"/>
          <w:tab w:val="right" w:pos="10205"/>
        </w:tabs>
        <w:spacing w:line="240" w:lineRule="auto"/>
        <w:ind w:firstLine="567"/>
        <w:jc w:val="right"/>
        <w:rPr>
          <w:sz w:val="26"/>
          <w:szCs w:val="26"/>
        </w:rPr>
      </w:pPr>
    </w:p>
    <w:p w:rsidR="0004067F" w:rsidRPr="008925A0" w:rsidRDefault="0004067F" w:rsidP="00984FC6">
      <w:pPr>
        <w:shd w:val="clear" w:color="auto" w:fill="FFFFFF"/>
        <w:tabs>
          <w:tab w:val="left" w:pos="993"/>
          <w:tab w:val="left" w:pos="1134"/>
          <w:tab w:val="left" w:pos="1418"/>
          <w:tab w:val="left" w:pos="1950"/>
          <w:tab w:val="right" w:pos="10205"/>
        </w:tabs>
        <w:spacing w:line="240" w:lineRule="auto"/>
        <w:ind w:firstLine="567"/>
        <w:jc w:val="right"/>
        <w:rPr>
          <w:sz w:val="26"/>
          <w:szCs w:val="26"/>
        </w:rPr>
      </w:pPr>
    </w:p>
    <w:p w:rsidR="0004067F" w:rsidRPr="008925A0" w:rsidRDefault="0004067F" w:rsidP="00984FC6">
      <w:pPr>
        <w:shd w:val="clear" w:color="auto" w:fill="FFFFFF"/>
        <w:tabs>
          <w:tab w:val="left" w:pos="993"/>
          <w:tab w:val="left" w:pos="1134"/>
          <w:tab w:val="left" w:pos="1418"/>
          <w:tab w:val="left" w:pos="1950"/>
          <w:tab w:val="right" w:pos="10205"/>
        </w:tabs>
        <w:spacing w:line="240" w:lineRule="auto"/>
        <w:ind w:firstLine="567"/>
        <w:jc w:val="right"/>
        <w:rPr>
          <w:sz w:val="26"/>
          <w:szCs w:val="26"/>
        </w:rPr>
      </w:pPr>
    </w:p>
    <w:p w:rsidR="0004067F" w:rsidRPr="008925A0" w:rsidRDefault="0004067F" w:rsidP="00984FC6">
      <w:pPr>
        <w:shd w:val="clear" w:color="auto" w:fill="FFFFFF"/>
        <w:tabs>
          <w:tab w:val="left" w:pos="993"/>
          <w:tab w:val="left" w:pos="1134"/>
          <w:tab w:val="left" w:pos="1418"/>
          <w:tab w:val="left" w:pos="1950"/>
          <w:tab w:val="right" w:pos="10205"/>
        </w:tabs>
        <w:spacing w:line="240" w:lineRule="auto"/>
        <w:ind w:firstLine="567"/>
        <w:jc w:val="right"/>
        <w:rPr>
          <w:sz w:val="26"/>
          <w:szCs w:val="26"/>
        </w:rPr>
      </w:pPr>
    </w:p>
    <w:p w:rsidR="0004067F" w:rsidRPr="008925A0" w:rsidRDefault="0004067F" w:rsidP="00984FC6">
      <w:pPr>
        <w:shd w:val="clear" w:color="auto" w:fill="FFFFFF"/>
        <w:tabs>
          <w:tab w:val="left" w:pos="993"/>
          <w:tab w:val="left" w:pos="1134"/>
          <w:tab w:val="left" w:pos="1418"/>
          <w:tab w:val="left" w:pos="1950"/>
          <w:tab w:val="right" w:pos="10205"/>
        </w:tabs>
        <w:spacing w:line="240" w:lineRule="auto"/>
        <w:ind w:firstLine="567"/>
        <w:jc w:val="right"/>
        <w:rPr>
          <w:sz w:val="26"/>
          <w:szCs w:val="26"/>
        </w:rPr>
      </w:pPr>
    </w:p>
    <w:p w:rsidR="0004067F" w:rsidRPr="008925A0" w:rsidRDefault="0004067F" w:rsidP="00984FC6">
      <w:pPr>
        <w:shd w:val="clear" w:color="auto" w:fill="FFFFFF"/>
        <w:tabs>
          <w:tab w:val="left" w:pos="993"/>
          <w:tab w:val="left" w:pos="1134"/>
          <w:tab w:val="left" w:pos="1418"/>
          <w:tab w:val="left" w:pos="1950"/>
          <w:tab w:val="right" w:pos="10205"/>
        </w:tabs>
        <w:spacing w:line="240" w:lineRule="auto"/>
        <w:ind w:firstLine="567"/>
        <w:jc w:val="right"/>
        <w:rPr>
          <w:sz w:val="26"/>
          <w:szCs w:val="26"/>
        </w:rPr>
      </w:pPr>
    </w:p>
    <w:p w:rsidR="0004067F" w:rsidRPr="008925A0" w:rsidRDefault="0004067F" w:rsidP="00984FC6">
      <w:pPr>
        <w:shd w:val="clear" w:color="auto" w:fill="FFFFFF"/>
        <w:tabs>
          <w:tab w:val="left" w:pos="993"/>
          <w:tab w:val="left" w:pos="1134"/>
          <w:tab w:val="left" w:pos="1418"/>
          <w:tab w:val="left" w:pos="1950"/>
          <w:tab w:val="right" w:pos="10205"/>
        </w:tabs>
        <w:spacing w:line="240" w:lineRule="auto"/>
        <w:ind w:firstLine="567"/>
        <w:jc w:val="right"/>
        <w:rPr>
          <w:sz w:val="26"/>
          <w:szCs w:val="26"/>
        </w:rPr>
      </w:pPr>
    </w:p>
    <w:p w:rsidR="00643A9F" w:rsidRPr="008925A0" w:rsidRDefault="00643A9F" w:rsidP="00643A9F">
      <w:pPr>
        <w:shd w:val="clear" w:color="auto" w:fill="FFFFFF"/>
        <w:tabs>
          <w:tab w:val="left" w:pos="7353"/>
        </w:tabs>
        <w:spacing w:line="240" w:lineRule="auto"/>
        <w:ind w:firstLine="567"/>
        <w:jc w:val="right"/>
        <w:rPr>
          <w:sz w:val="26"/>
          <w:szCs w:val="26"/>
        </w:rPr>
      </w:pPr>
      <w:r w:rsidRPr="008925A0">
        <w:rPr>
          <w:sz w:val="26"/>
          <w:szCs w:val="26"/>
          <w:lang w:eastAsia="ru-RU"/>
        </w:rPr>
        <w:lastRenderedPageBreak/>
        <w:t xml:space="preserve">Приложение №3  </w:t>
      </w:r>
      <w:r w:rsidR="009616BC">
        <w:rPr>
          <w:sz w:val="26"/>
          <w:szCs w:val="26"/>
          <w:lang w:eastAsia="ru-RU"/>
        </w:rPr>
        <w:t xml:space="preserve">                                                                                                          </w:t>
      </w:r>
      <w:r w:rsidRPr="008925A0">
        <w:rPr>
          <w:sz w:val="26"/>
          <w:szCs w:val="26"/>
          <w:lang w:eastAsia="ru-RU"/>
        </w:rPr>
        <w:t xml:space="preserve">к документации запроса предложений </w:t>
      </w:r>
      <w:r w:rsidRPr="008925A0">
        <w:rPr>
          <w:sz w:val="26"/>
          <w:szCs w:val="26"/>
        </w:rPr>
        <w:t>Общества с ограниченной ответственностью «</w:t>
      </w:r>
      <w:r w:rsidR="00227612">
        <w:rPr>
          <w:sz w:val="26"/>
          <w:szCs w:val="26"/>
        </w:rPr>
        <w:t>Волж</w:t>
      </w:r>
      <w:r w:rsidR="003A598A">
        <w:rPr>
          <w:sz w:val="26"/>
          <w:szCs w:val="26"/>
        </w:rPr>
        <w:t>ские</w:t>
      </w:r>
      <w:r w:rsidRPr="008925A0">
        <w:rPr>
          <w:sz w:val="26"/>
          <w:szCs w:val="26"/>
        </w:rPr>
        <w:t xml:space="preserve"> коммунальные системы» по отбору финансовой организации на право заключения договора на оказание услуг по предоставлению кредитных ресурсов</w:t>
      </w:r>
    </w:p>
    <w:p w:rsidR="00927499" w:rsidRPr="008925A0" w:rsidRDefault="00643A9F" w:rsidP="00643A9F">
      <w:pPr>
        <w:shd w:val="clear" w:color="auto" w:fill="FFFFFF"/>
        <w:tabs>
          <w:tab w:val="left" w:pos="993"/>
          <w:tab w:val="left" w:pos="1134"/>
          <w:tab w:val="left" w:pos="1418"/>
          <w:tab w:val="left" w:pos="1950"/>
          <w:tab w:val="right" w:pos="10205"/>
        </w:tabs>
        <w:spacing w:line="240" w:lineRule="auto"/>
        <w:ind w:firstLine="567"/>
        <w:jc w:val="right"/>
        <w:rPr>
          <w:sz w:val="26"/>
          <w:szCs w:val="26"/>
        </w:rPr>
      </w:pPr>
      <w:r w:rsidRPr="008925A0">
        <w:rPr>
          <w:sz w:val="26"/>
          <w:szCs w:val="26"/>
        </w:rPr>
        <w:t>«Анкета участника запроса предложений»</w:t>
      </w:r>
    </w:p>
    <w:p w:rsidR="0004067F" w:rsidRPr="008925A0" w:rsidRDefault="0004067F" w:rsidP="00984FC6">
      <w:pPr>
        <w:shd w:val="clear" w:color="auto" w:fill="FFFFFF"/>
        <w:tabs>
          <w:tab w:val="left" w:pos="993"/>
          <w:tab w:val="left" w:pos="1134"/>
          <w:tab w:val="left" w:pos="1418"/>
          <w:tab w:val="left" w:pos="1950"/>
          <w:tab w:val="right" w:pos="10205"/>
        </w:tabs>
        <w:spacing w:line="240" w:lineRule="auto"/>
        <w:ind w:firstLine="567"/>
        <w:jc w:val="right"/>
        <w:rPr>
          <w:sz w:val="26"/>
          <w:szCs w:val="26"/>
        </w:rPr>
      </w:pPr>
    </w:p>
    <w:p w:rsidR="0004067F" w:rsidRPr="008925A0" w:rsidRDefault="00C36D68" w:rsidP="00984FC6">
      <w:pPr>
        <w:tabs>
          <w:tab w:val="left" w:pos="993"/>
          <w:tab w:val="left" w:pos="1134"/>
          <w:tab w:val="left" w:pos="1418"/>
        </w:tabs>
        <w:spacing w:line="240" w:lineRule="auto"/>
        <w:ind w:firstLine="567"/>
        <w:jc w:val="right"/>
        <w:rPr>
          <w:sz w:val="26"/>
          <w:szCs w:val="26"/>
        </w:rPr>
      </w:pPr>
      <w:r w:rsidRPr="008925A0">
        <w:rPr>
          <w:sz w:val="26"/>
          <w:szCs w:val="26"/>
        </w:rPr>
        <w:t>В рабочую комиссию по запросу предложений Общества с ограниченной ответственностью «</w:t>
      </w:r>
      <w:r w:rsidR="00227612">
        <w:rPr>
          <w:sz w:val="26"/>
          <w:szCs w:val="26"/>
        </w:rPr>
        <w:t>Волж</w:t>
      </w:r>
      <w:r w:rsidR="003A598A">
        <w:rPr>
          <w:sz w:val="26"/>
          <w:szCs w:val="26"/>
        </w:rPr>
        <w:t>ские</w:t>
      </w:r>
      <w:r w:rsidRPr="008925A0">
        <w:rPr>
          <w:sz w:val="26"/>
          <w:szCs w:val="26"/>
        </w:rPr>
        <w:t xml:space="preserve"> коммунальные системы» по</w:t>
      </w:r>
      <w:r w:rsidR="00EF3DB3" w:rsidRPr="008925A0">
        <w:rPr>
          <w:sz w:val="26"/>
          <w:szCs w:val="26"/>
        </w:rPr>
        <w:t xml:space="preserve"> отбору финансовой организации на право заключения договора на оказание услуг по предоставлению кредитных ресурсов</w:t>
      </w:r>
    </w:p>
    <w:p w:rsidR="0004067F" w:rsidRPr="008925A0" w:rsidRDefault="0004067F" w:rsidP="00984FC6">
      <w:pPr>
        <w:tabs>
          <w:tab w:val="left" w:pos="993"/>
          <w:tab w:val="left" w:pos="1134"/>
          <w:tab w:val="left" w:pos="1418"/>
        </w:tabs>
        <w:spacing w:line="240" w:lineRule="auto"/>
        <w:ind w:firstLine="567"/>
        <w:jc w:val="right"/>
        <w:rPr>
          <w:sz w:val="26"/>
          <w:szCs w:val="26"/>
        </w:rPr>
      </w:pPr>
    </w:p>
    <w:p w:rsidR="0004067F" w:rsidRPr="008925A0" w:rsidRDefault="0004067F" w:rsidP="00984FC6">
      <w:pPr>
        <w:tabs>
          <w:tab w:val="left" w:pos="993"/>
          <w:tab w:val="left" w:pos="1134"/>
          <w:tab w:val="left" w:pos="1418"/>
        </w:tabs>
        <w:spacing w:line="240" w:lineRule="auto"/>
        <w:ind w:firstLine="567"/>
        <w:jc w:val="center"/>
        <w:rPr>
          <w:sz w:val="26"/>
          <w:szCs w:val="26"/>
        </w:rPr>
      </w:pPr>
      <w:r w:rsidRPr="008925A0">
        <w:rPr>
          <w:sz w:val="26"/>
          <w:szCs w:val="26"/>
        </w:rPr>
        <w:t>АНКЕТА УЧАСТНИКА ЗАПРОСА ПРЕДЛОЖЕНИЙ</w:t>
      </w:r>
    </w:p>
    <w:tbl>
      <w:tblPr>
        <w:tblW w:w="9566" w:type="dxa"/>
        <w:tblInd w:w="263" w:type="dxa"/>
        <w:tblLayout w:type="fixed"/>
        <w:tblLook w:val="0000" w:firstRow="0" w:lastRow="0" w:firstColumn="0" w:lastColumn="0" w:noHBand="0" w:noVBand="0"/>
      </w:tblPr>
      <w:tblGrid>
        <w:gridCol w:w="696"/>
        <w:gridCol w:w="5220"/>
        <w:gridCol w:w="3650"/>
      </w:tblGrid>
      <w:tr w:rsidR="0004067F" w:rsidRPr="008925A0" w:rsidTr="00842E8B">
        <w:tc>
          <w:tcPr>
            <w:tcW w:w="696" w:type="dxa"/>
            <w:tcBorders>
              <w:top w:val="single" w:sz="4" w:space="0" w:color="000000"/>
              <w:left w:val="single" w:sz="4" w:space="0" w:color="000000"/>
              <w:bottom w:val="single" w:sz="4" w:space="0" w:color="000000"/>
            </w:tcBorders>
            <w:shd w:val="clear" w:color="auto" w:fill="auto"/>
          </w:tcPr>
          <w:p w:rsidR="0004067F" w:rsidRPr="008925A0" w:rsidRDefault="0004067F" w:rsidP="00984FC6">
            <w:pPr>
              <w:tabs>
                <w:tab w:val="left" w:pos="993"/>
                <w:tab w:val="left" w:pos="1134"/>
                <w:tab w:val="left" w:pos="1418"/>
              </w:tabs>
              <w:spacing w:line="240" w:lineRule="auto"/>
              <w:ind w:hanging="4"/>
              <w:jc w:val="center"/>
              <w:rPr>
                <w:sz w:val="26"/>
                <w:szCs w:val="26"/>
              </w:rPr>
            </w:pPr>
            <w:r w:rsidRPr="008925A0">
              <w:rPr>
                <w:sz w:val="26"/>
                <w:szCs w:val="26"/>
              </w:rPr>
              <w:t>№</w:t>
            </w:r>
          </w:p>
        </w:tc>
        <w:tc>
          <w:tcPr>
            <w:tcW w:w="5220" w:type="dxa"/>
            <w:tcBorders>
              <w:top w:val="single" w:sz="4" w:space="0" w:color="000000"/>
              <w:left w:val="single" w:sz="4" w:space="0" w:color="000000"/>
              <w:bottom w:val="single" w:sz="4" w:space="0" w:color="000000"/>
            </w:tcBorders>
            <w:shd w:val="clear" w:color="auto" w:fill="auto"/>
          </w:tcPr>
          <w:p w:rsidR="0004067F" w:rsidRPr="008925A0" w:rsidRDefault="0004067F" w:rsidP="00842E8B">
            <w:pPr>
              <w:tabs>
                <w:tab w:val="left" w:pos="993"/>
                <w:tab w:val="left" w:pos="1134"/>
                <w:tab w:val="left" w:pos="1418"/>
              </w:tabs>
              <w:spacing w:line="240" w:lineRule="auto"/>
              <w:ind w:hanging="4"/>
              <w:jc w:val="center"/>
              <w:rPr>
                <w:sz w:val="26"/>
                <w:szCs w:val="26"/>
              </w:rPr>
            </w:pPr>
            <w:r w:rsidRPr="008925A0">
              <w:rPr>
                <w:sz w:val="26"/>
                <w:szCs w:val="26"/>
              </w:rPr>
              <w:t>Наименование</w:t>
            </w:r>
          </w:p>
        </w:tc>
        <w:tc>
          <w:tcPr>
            <w:tcW w:w="3650" w:type="dxa"/>
            <w:tcBorders>
              <w:top w:val="single" w:sz="4" w:space="0" w:color="000000"/>
              <w:left w:val="single" w:sz="4" w:space="0" w:color="000000"/>
              <w:bottom w:val="single" w:sz="4" w:space="0" w:color="000000"/>
              <w:right w:val="single" w:sz="4" w:space="0" w:color="000000"/>
            </w:tcBorders>
            <w:shd w:val="clear" w:color="auto" w:fill="auto"/>
          </w:tcPr>
          <w:p w:rsidR="0004067F" w:rsidRPr="008925A0" w:rsidRDefault="0004067F" w:rsidP="00842E8B">
            <w:pPr>
              <w:tabs>
                <w:tab w:val="left" w:pos="993"/>
                <w:tab w:val="left" w:pos="1134"/>
                <w:tab w:val="left" w:pos="1418"/>
              </w:tabs>
              <w:spacing w:line="240" w:lineRule="auto"/>
              <w:ind w:hanging="4"/>
              <w:jc w:val="center"/>
              <w:rPr>
                <w:sz w:val="26"/>
                <w:szCs w:val="26"/>
              </w:rPr>
            </w:pPr>
            <w:r w:rsidRPr="008925A0">
              <w:rPr>
                <w:sz w:val="26"/>
                <w:szCs w:val="26"/>
              </w:rPr>
              <w:t>Сведения об участнике</w:t>
            </w:r>
          </w:p>
        </w:tc>
      </w:tr>
      <w:tr w:rsidR="0004067F" w:rsidRPr="008925A0" w:rsidTr="00842E8B">
        <w:trPr>
          <w:trHeight w:val="303"/>
        </w:trPr>
        <w:tc>
          <w:tcPr>
            <w:tcW w:w="696" w:type="dxa"/>
            <w:tcBorders>
              <w:top w:val="single" w:sz="4" w:space="0" w:color="000000"/>
              <w:left w:val="single" w:sz="4" w:space="0" w:color="000000"/>
              <w:bottom w:val="single" w:sz="4" w:space="0" w:color="000000"/>
            </w:tcBorders>
            <w:shd w:val="clear" w:color="auto" w:fill="auto"/>
          </w:tcPr>
          <w:p w:rsidR="0004067F" w:rsidRPr="008925A0" w:rsidRDefault="0004067F" w:rsidP="00984FC6">
            <w:pPr>
              <w:numPr>
                <w:ilvl w:val="0"/>
                <w:numId w:val="6"/>
              </w:numPr>
              <w:tabs>
                <w:tab w:val="left" w:pos="993"/>
                <w:tab w:val="left" w:pos="1134"/>
                <w:tab w:val="left" w:pos="1418"/>
              </w:tabs>
              <w:autoSpaceDE w:val="0"/>
              <w:spacing w:line="240" w:lineRule="auto"/>
              <w:ind w:left="0" w:hanging="4"/>
              <w:rPr>
                <w:sz w:val="26"/>
                <w:szCs w:val="26"/>
              </w:rPr>
            </w:pPr>
          </w:p>
        </w:tc>
        <w:tc>
          <w:tcPr>
            <w:tcW w:w="5220" w:type="dxa"/>
            <w:tcBorders>
              <w:top w:val="single" w:sz="4" w:space="0" w:color="000000"/>
              <w:left w:val="single" w:sz="4" w:space="0" w:color="000000"/>
              <w:bottom w:val="single" w:sz="4" w:space="0" w:color="000000"/>
            </w:tcBorders>
            <w:shd w:val="clear" w:color="auto" w:fill="auto"/>
          </w:tcPr>
          <w:p w:rsidR="0004067F" w:rsidRPr="008925A0" w:rsidRDefault="00EF3DB3" w:rsidP="00984FC6">
            <w:pPr>
              <w:tabs>
                <w:tab w:val="left" w:pos="993"/>
                <w:tab w:val="left" w:pos="1134"/>
                <w:tab w:val="left" w:pos="1418"/>
              </w:tabs>
              <w:spacing w:line="240" w:lineRule="auto"/>
              <w:ind w:firstLine="33"/>
              <w:rPr>
                <w:sz w:val="26"/>
                <w:szCs w:val="26"/>
              </w:rPr>
            </w:pPr>
            <w:r w:rsidRPr="008925A0">
              <w:rPr>
                <w:sz w:val="26"/>
                <w:szCs w:val="26"/>
              </w:rPr>
              <w:t xml:space="preserve">Полное наименование участника </w:t>
            </w:r>
          </w:p>
        </w:tc>
        <w:tc>
          <w:tcPr>
            <w:tcW w:w="3650" w:type="dxa"/>
            <w:tcBorders>
              <w:top w:val="single" w:sz="4" w:space="0" w:color="000000"/>
              <w:left w:val="single" w:sz="4" w:space="0" w:color="000000"/>
              <w:bottom w:val="single" w:sz="4" w:space="0" w:color="000000"/>
              <w:right w:val="single" w:sz="4" w:space="0" w:color="000000"/>
            </w:tcBorders>
            <w:shd w:val="clear" w:color="auto" w:fill="auto"/>
          </w:tcPr>
          <w:p w:rsidR="0004067F" w:rsidRPr="008925A0" w:rsidRDefault="0004067F" w:rsidP="00984FC6">
            <w:pPr>
              <w:tabs>
                <w:tab w:val="left" w:pos="993"/>
                <w:tab w:val="left" w:pos="1134"/>
                <w:tab w:val="left" w:pos="1418"/>
              </w:tabs>
              <w:spacing w:line="240" w:lineRule="auto"/>
              <w:ind w:firstLine="567"/>
              <w:rPr>
                <w:sz w:val="26"/>
                <w:szCs w:val="26"/>
              </w:rPr>
            </w:pPr>
          </w:p>
        </w:tc>
      </w:tr>
      <w:tr w:rsidR="0004067F" w:rsidRPr="008925A0" w:rsidTr="00842E8B">
        <w:trPr>
          <w:trHeight w:val="303"/>
        </w:trPr>
        <w:tc>
          <w:tcPr>
            <w:tcW w:w="696" w:type="dxa"/>
            <w:tcBorders>
              <w:top w:val="single" w:sz="4" w:space="0" w:color="000000"/>
              <w:left w:val="single" w:sz="4" w:space="0" w:color="000000"/>
              <w:bottom w:val="single" w:sz="4" w:space="0" w:color="000000"/>
            </w:tcBorders>
            <w:shd w:val="clear" w:color="auto" w:fill="auto"/>
          </w:tcPr>
          <w:p w:rsidR="0004067F" w:rsidRPr="008925A0" w:rsidRDefault="0004067F" w:rsidP="00984FC6">
            <w:pPr>
              <w:numPr>
                <w:ilvl w:val="0"/>
                <w:numId w:val="6"/>
              </w:numPr>
              <w:tabs>
                <w:tab w:val="left" w:pos="993"/>
                <w:tab w:val="left" w:pos="1134"/>
                <w:tab w:val="left" w:pos="1418"/>
              </w:tabs>
              <w:autoSpaceDE w:val="0"/>
              <w:spacing w:line="240" w:lineRule="auto"/>
              <w:ind w:left="0" w:hanging="4"/>
              <w:rPr>
                <w:sz w:val="26"/>
                <w:szCs w:val="26"/>
              </w:rPr>
            </w:pPr>
          </w:p>
        </w:tc>
        <w:tc>
          <w:tcPr>
            <w:tcW w:w="5220" w:type="dxa"/>
            <w:tcBorders>
              <w:top w:val="single" w:sz="4" w:space="0" w:color="000000"/>
              <w:left w:val="single" w:sz="4" w:space="0" w:color="000000"/>
              <w:bottom w:val="single" w:sz="4" w:space="0" w:color="000000"/>
            </w:tcBorders>
            <w:shd w:val="clear" w:color="auto" w:fill="auto"/>
          </w:tcPr>
          <w:p w:rsidR="0004067F" w:rsidRPr="008925A0" w:rsidRDefault="00EF3DB3" w:rsidP="00984FC6">
            <w:pPr>
              <w:tabs>
                <w:tab w:val="left" w:pos="993"/>
                <w:tab w:val="left" w:pos="1134"/>
                <w:tab w:val="left" w:pos="1418"/>
              </w:tabs>
              <w:spacing w:line="240" w:lineRule="auto"/>
              <w:ind w:firstLine="33"/>
              <w:rPr>
                <w:sz w:val="26"/>
                <w:szCs w:val="26"/>
              </w:rPr>
            </w:pPr>
            <w:r w:rsidRPr="008925A0">
              <w:rPr>
                <w:sz w:val="26"/>
                <w:szCs w:val="26"/>
              </w:rPr>
              <w:t>Фирменное наименование участника</w:t>
            </w:r>
          </w:p>
        </w:tc>
        <w:tc>
          <w:tcPr>
            <w:tcW w:w="3650" w:type="dxa"/>
            <w:tcBorders>
              <w:top w:val="single" w:sz="4" w:space="0" w:color="000000"/>
              <w:left w:val="single" w:sz="4" w:space="0" w:color="000000"/>
              <w:bottom w:val="single" w:sz="4" w:space="0" w:color="000000"/>
              <w:right w:val="single" w:sz="4" w:space="0" w:color="000000"/>
            </w:tcBorders>
            <w:shd w:val="clear" w:color="auto" w:fill="auto"/>
          </w:tcPr>
          <w:p w:rsidR="0004067F" w:rsidRPr="008925A0" w:rsidRDefault="0004067F" w:rsidP="00984FC6">
            <w:pPr>
              <w:tabs>
                <w:tab w:val="left" w:pos="993"/>
                <w:tab w:val="left" w:pos="1134"/>
                <w:tab w:val="left" w:pos="1418"/>
              </w:tabs>
              <w:spacing w:line="240" w:lineRule="auto"/>
              <w:ind w:firstLine="567"/>
              <w:rPr>
                <w:sz w:val="26"/>
                <w:szCs w:val="26"/>
              </w:rPr>
            </w:pPr>
          </w:p>
        </w:tc>
      </w:tr>
      <w:tr w:rsidR="0004067F" w:rsidRPr="008925A0" w:rsidTr="00842E8B">
        <w:trPr>
          <w:trHeight w:val="341"/>
        </w:trPr>
        <w:tc>
          <w:tcPr>
            <w:tcW w:w="696" w:type="dxa"/>
            <w:tcBorders>
              <w:top w:val="single" w:sz="4" w:space="0" w:color="000000"/>
              <w:left w:val="single" w:sz="4" w:space="0" w:color="000000"/>
              <w:bottom w:val="single" w:sz="4" w:space="0" w:color="000000"/>
            </w:tcBorders>
            <w:shd w:val="clear" w:color="auto" w:fill="auto"/>
          </w:tcPr>
          <w:p w:rsidR="0004067F" w:rsidRPr="008925A0" w:rsidRDefault="0004067F" w:rsidP="00984FC6">
            <w:pPr>
              <w:numPr>
                <w:ilvl w:val="0"/>
                <w:numId w:val="6"/>
              </w:numPr>
              <w:tabs>
                <w:tab w:val="left" w:pos="993"/>
                <w:tab w:val="left" w:pos="1134"/>
                <w:tab w:val="left" w:pos="1418"/>
              </w:tabs>
              <w:autoSpaceDE w:val="0"/>
              <w:spacing w:line="240" w:lineRule="auto"/>
              <w:ind w:left="0" w:hanging="4"/>
              <w:rPr>
                <w:sz w:val="26"/>
                <w:szCs w:val="26"/>
              </w:rPr>
            </w:pPr>
          </w:p>
        </w:tc>
        <w:tc>
          <w:tcPr>
            <w:tcW w:w="5220" w:type="dxa"/>
            <w:tcBorders>
              <w:top w:val="single" w:sz="4" w:space="0" w:color="000000"/>
              <w:left w:val="single" w:sz="4" w:space="0" w:color="000000"/>
              <w:bottom w:val="single" w:sz="4" w:space="0" w:color="000000"/>
            </w:tcBorders>
            <w:shd w:val="clear" w:color="auto" w:fill="auto"/>
          </w:tcPr>
          <w:p w:rsidR="0004067F" w:rsidRPr="008925A0" w:rsidRDefault="00EF3DB3" w:rsidP="00984FC6">
            <w:pPr>
              <w:tabs>
                <w:tab w:val="left" w:pos="993"/>
                <w:tab w:val="left" w:pos="1134"/>
                <w:tab w:val="left" w:pos="1418"/>
              </w:tabs>
              <w:spacing w:line="240" w:lineRule="auto"/>
              <w:ind w:firstLine="33"/>
              <w:rPr>
                <w:sz w:val="26"/>
                <w:szCs w:val="26"/>
              </w:rPr>
            </w:pPr>
            <w:r w:rsidRPr="008925A0">
              <w:rPr>
                <w:sz w:val="26"/>
                <w:szCs w:val="26"/>
              </w:rPr>
              <w:t>Краткое наименование участника</w:t>
            </w:r>
          </w:p>
        </w:tc>
        <w:tc>
          <w:tcPr>
            <w:tcW w:w="3650" w:type="dxa"/>
            <w:tcBorders>
              <w:top w:val="single" w:sz="4" w:space="0" w:color="000000"/>
              <w:left w:val="single" w:sz="4" w:space="0" w:color="000000"/>
              <w:bottom w:val="single" w:sz="4" w:space="0" w:color="000000"/>
              <w:right w:val="single" w:sz="4" w:space="0" w:color="000000"/>
            </w:tcBorders>
            <w:shd w:val="clear" w:color="auto" w:fill="auto"/>
          </w:tcPr>
          <w:p w:rsidR="0004067F" w:rsidRPr="008925A0" w:rsidRDefault="0004067F" w:rsidP="00984FC6">
            <w:pPr>
              <w:tabs>
                <w:tab w:val="left" w:pos="993"/>
                <w:tab w:val="left" w:pos="1134"/>
                <w:tab w:val="left" w:pos="1418"/>
              </w:tabs>
              <w:spacing w:line="240" w:lineRule="auto"/>
              <w:ind w:firstLine="567"/>
              <w:rPr>
                <w:sz w:val="26"/>
                <w:szCs w:val="26"/>
              </w:rPr>
            </w:pPr>
          </w:p>
        </w:tc>
      </w:tr>
      <w:tr w:rsidR="0004067F" w:rsidRPr="008925A0" w:rsidTr="00842E8B">
        <w:trPr>
          <w:trHeight w:val="341"/>
        </w:trPr>
        <w:tc>
          <w:tcPr>
            <w:tcW w:w="696" w:type="dxa"/>
            <w:tcBorders>
              <w:top w:val="single" w:sz="4" w:space="0" w:color="000000"/>
              <w:left w:val="single" w:sz="4" w:space="0" w:color="000000"/>
              <w:bottom w:val="single" w:sz="4" w:space="0" w:color="000000"/>
            </w:tcBorders>
            <w:shd w:val="clear" w:color="auto" w:fill="auto"/>
          </w:tcPr>
          <w:p w:rsidR="0004067F" w:rsidRPr="008925A0" w:rsidRDefault="0004067F" w:rsidP="00984FC6">
            <w:pPr>
              <w:numPr>
                <w:ilvl w:val="0"/>
                <w:numId w:val="6"/>
              </w:numPr>
              <w:tabs>
                <w:tab w:val="left" w:pos="993"/>
                <w:tab w:val="left" w:pos="1134"/>
                <w:tab w:val="left" w:pos="1418"/>
              </w:tabs>
              <w:autoSpaceDE w:val="0"/>
              <w:spacing w:line="240" w:lineRule="auto"/>
              <w:ind w:left="0" w:hanging="4"/>
              <w:rPr>
                <w:sz w:val="26"/>
                <w:szCs w:val="26"/>
              </w:rPr>
            </w:pPr>
          </w:p>
        </w:tc>
        <w:tc>
          <w:tcPr>
            <w:tcW w:w="5220" w:type="dxa"/>
            <w:tcBorders>
              <w:top w:val="single" w:sz="4" w:space="0" w:color="000000"/>
              <w:left w:val="single" w:sz="4" w:space="0" w:color="000000"/>
              <w:bottom w:val="single" w:sz="4" w:space="0" w:color="000000"/>
            </w:tcBorders>
            <w:shd w:val="clear" w:color="auto" w:fill="auto"/>
          </w:tcPr>
          <w:p w:rsidR="0004067F" w:rsidRPr="008925A0" w:rsidRDefault="00EF3DB3" w:rsidP="00984FC6">
            <w:pPr>
              <w:tabs>
                <w:tab w:val="left" w:pos="993"/>
                <w:tab w:val="left" w:pos="1134"/>
                <w:tab w:val="left" w:pos="1418"/>
              </w:tabs>
              <w:spacing w:line="240" w:lineRule="auto"/>
              <w:ind w:firstLine="33"/>
              <w:rPr>
                <w:sz w:val="26"/>
                <w:szCs w:val="26"/>
              </w:rPr>
            </w:pPr>
            <w:r w:rsidRPr="008925A0">
              <w:rPr>
                <w:sz w:val="26"/>
                <w:szCs w:val="26"/>
              </w:rPr>
              <w:t xml:space="preserve">Организационно-правовая форма </w:t>
            </w:r>
          </w:p>
        </w:tc>
        <w:tc>
          <w:tcPr>
            <w:tcW w:w="3650" w:type="dxa"/>
            <w:tcBorders>
              <w:top w:val="single" w:sz="4" w:space="0" w:color="000000"/>
              <w:left w:val="single" w:sz="4" w:space="0" w:color="000000"/>
              <w:bottom w:val="single" w:sz="4" w:space="0" w:color="000000"/>
              <w:right w:val="single" w:sz="4" w:space="0" w:color="000000"/>
            </w:tcBorders>
            <w:shd w:val="clear" w:color="auto" w:fill="auto"/>
          </w:tcPr>
          <w:p w:rsidR="0004067F" w:rsidRPr="008925A0" w:rsidRDefault="0004067F" w:rsidP="00984FC6">
            <w:pPr>
              <w:tabs>
                <w:tab w:val="left" w:pos="993"/>
                <w:tab w:val="left" w:pos="1134"/>
                <w:tab w:val="left" w:pos="1418"/>
              </w:tabs>
              <w:spacing w:line="240" w:lineRule="auto"/>
              <w:ind w:firstLine="567"/>
              <w:rPr>
                <w:sz w:val="26"/>
                <w:szCs w:val="26"/>
              </w:rPr>
            </w:pPr>
          </w:p>
        </w:tc>
      </w:tr>
      <w:tr w:rsidR="0004067F" w:rsidRPr="008925A0" w:rsidTr="00842E8B">
        <w:tc>
          <w:tcPr>
            <w:tcW w:w="696" w:type="dxa"/>
            <w:tcBorders>
              <w:top w:val="single" w:sz="4" w:space="0" w:color="000000"/>
              <w:left w:val="single" w:sz="4" w:space="0" w:color="000000"/>
              <w:bottom w:val="single" w:sz="4" w:space="0" w:color="000000"/>
            </w:tcBorders>
            <w:shd w:val="clear" w:color="auto" w:fill="auto"/>
          </w:tcPr>
          <w:p w:rsidR="0004067F" w:rsidRPr="008925A0" w:rsidRDefault="0004067F" w:rsidP="00984FC6">
            <w:pPr>
              <w:numPr>
                <w:ilvl w:val="0"/>
                <w:numId w:val="6"/>
              </w:numPr>
              <w:tabs>
                <w:tab w:val="left" w:pos="993"/>
                <w:tab w:val="left" w:pos="1134"/>
                <w:tab w:val="left" w:pos="1418"/>
              </w:tabs>
              <w:autoSpaceDE w:val="0"/>
              <w:spacing w:line="240" w:lineRule="auto"/>
              <w:ind w:left="0" w:hanging="4"/>
              <w:rPr>
                <w:sz w:val="26"/>
                <w:szCs w:val="26"/>
              </w:rPr>
            </w:pPr>
          </w:p>
        </w:tc>
        <w:tc>
          <w:tcPr>
            <w:tcW w:w="5220" w:type="dxa"/>
            <w:tcBorders>
              <w:top w:val="single" w:sz="4" w:space="0" w:color="000000"/>
              <w:left w:val="single" w:sz="4" w:space="0" w:color="000000"/>
              <w:bottom w:val="single" w:sz="4" w:space="0" w:color="000000"/>
            </w:tcBorders>
            <w:shd w:val="clear" w:color="auto" w:fill="auto"/>
          </w:tcPr>
          <w:p w:rsidR="0004067F" w:rsidRPr="008925A0" w:rsidRDefault="0004067F" w:rsidP="00984FC6">
            <w:pPr>
              <w:tabs>
                <w:tab w:val="left" w:pos="993"/>
                <w:tab w:val="left" w:pos="1134"/>
                <w:tab w:val="left" w:pos="1418"/>
              </w:tabs>
              <w:spacing w:line="240" w:lineRule="auto"/>
              <w:ind w:firstLine="33"/>
              <w:rPr>
                <w:sz w:val="26"/>
                <w:szCs w:val="26"/>
              </w:rPr>
            </w:pPr>
            <w:r w:rsidRPr="008925A0">
              <w:rPr>
                <w:sz w:val="26"/>
                <w:szCs w:val="26"/>
              </w:rPr>
              <w:t>ИНН и КПП участника</w:t>
            </w:r>
          </w:p>
        </w:tc>
        <w:tc>
          <w:tcPr>
            <w:tcW w:w="3650" w:type="dxa"/>
            <w:tcBorders>
              <w:top w:val="single" w:sz="4" w:space="0" w:color="000000"/>
              <w:left w:val="single" w:sz="4" w:space="0" w:color="000000"/>
              <w:bottom w:val="single" w:sz="4" w:space="0" w:color="000000"/>
              <w:right w:val="single" w:sz="4" w:space="0" w:color="000000"/>
            </w:tcBorders>
            <w:shd w:val="clear" w:color="auto" w:fill="auto"/>
          </w:tcPr>
          <w:p w:rsidR="0004067F" w:rsidRPr="008925A0" w:rsidRDefault="0004067F" w:rsidP="00984FC6">
            <w:pPr>
              <w:tabs>
                <w:tab w:val="left" w:pos="993"/>
                <w:tab w:val="left" w:pos="1134"/>
                <w:tab w:val="left" w:pos="1418"/>
              </w:tabs>
              <w:spacing w:line="240" w:lineRule="auto"/>
              <w:ind w:firstLine="567"/>
              <w:rPr>
                <w:sz w:val="26"/>
                <w:szCs w:val="26"/>
              </w:rPr>
            </w:pPr>
          </w:p>
        </w:tc>
      </w:tr>
      <w:tr w:rsidR="0004067F" w:rsidRPr="008925A0" w:rsidTr="00842E8B">
        <w:tc>
          <w:tcPr>
            <w:tcW w:w="696" w:type="dxa"/>
            <w:tcBorders>
              <w:top w:val="single" w:sz="4" w:space="0" w:color="000000"/>
              <w:left w:val="single" w:sz="4" w:space="0" w:color="000000"/>
              <w:bottom w:val="single" w:sz="4" w:space="0" w:color="000000"/>
            </w:tcBorders>
            <w:shd w:val="clear" w:color="auto" w:fill="auto"/>
          </w:tcPr>
          <w:p w:rsidR="0004067F" w:rsidRPr="008925A0" w:rsidRDefault="0004067F" w:rsidP="00984FC6">
            <w:pPr>
              <w:numPr>
                <w:ilvl w:val="0"/>
                <w:numId w:val="6"/>
              </w:numPr>
              <w:tabs>
                <w:tab w:val="left" w:pos="993"/>
                <w:tab w:val="left" w:pos="1134"/>
                <w:tab w:val="left" w:pos="1418"/>
              </w:tabs>
              <w:autoSpaceDE w:val="0"/>
              <w:spacing w:line="240" w:lineRule="auto"/>
              <w:ind w:left="0" w:hanging="4"/>
              <w:rPr>
                <w:sz w:val="26"/>
                <w:szCs w:val="26"/>
              </w:rPr>
            </w:pPr>
          </w:p>
        </w:tc>
        <w:tc>
          <w:tcPr>
            <w:tcW w:w="5220" w:type="dxa"/>
            <w:tcBorders>
              <w:top w:val="single" w:sz="4" w:space="0" w:color="000000"/>
              <w:left w:val="single" w:sz="4" w:space="0" w:color="000000"/>
              <w:bottom w:val="single" w:sz="4" w:space="0" w:color="000000"/>
            </w:tcBorders>
            <w:shd w:val="clear" w:color="auto" w:fill="auto"/>
          </w:tcPr>
          <w:p w:rsidR="0004067F" w:rsidRPr="008925A0" w:rsidRDefault="0004067F" w:rsidP="00984FC6">
            <w:pPr>
              <w:tabs>
                <w:tab w:val="left" w:pos="993"/>
                <w:tab w:val="left" w:pos="1134"/>
                <w:tab w:val="left" w:pos="1418"/>
              </w:tabs>
              <w:spacing w:line="240" w:lineRule="auto"/>
              <w:ind w:firstLine="33"/>
              <w:rPr>
                <w:sz w:val="26"/>
                <w:szCs w:val="26"/>
              </w:rPr>
            </w:pPr>
            <w:r w:rsidRPr="008925A0">
              <w:rPr>
                <w:sz w:val="26"/>
                <w:szCs w:val="26"/>
              </w:rPr>
              <w:t>Является ли организация субъектом малого предпринимательства, применяет ли упрощенную систему налогообложения</w:t>
            </w:r>
          </w:p>
        </w:tc>
        <w:tc>
          <w:tcPr>
            <w:tcW w:w="3650" w:type="dxa"/>
            <w:tcBorders>
              <w:top w:val="single" w:sz="4" w:space="0" w:color="000000"/>
              <w:left w:val="single" w:sz="4" w:space="0" w:color="000000"/>
              <w:bottom w:val="single" w:sz="4" w:space="0" w:color="000000"/>
              <w:right w:val="single" w:sz="4" w:space="0" w:color="000000"/>
            </w:tcBorders>
            <w:shd w:val="clear" w:color="auto" w:fill="auto"/>
          </w:tcPr>
          <w:p w:rsidR="0004067F" w:rsidRPr="008925A0" w:rsidRDefault="0004067F" w:rsidP="00984FC6">
            <w:pPr>
              <w:tabs>
                <w:tab w:val="left" w:pos="993"/>
                <w:tab w:val="left" w:pos="1134"/>
                <w:tab w:val="left" w:pos="1418"/>
              </w:tabs>
              <w:spacing w:line="240" w:lineRule="auto"/>
              <w:ind w:firstLine="567"/>
              <w:rPr>
                <w:sz w:val="26"/>
                <w:szCs w:val="26"/>
              </w:rPr>
            </w:pPr>
          </w:p>
        </w:tc>
      </w:tr>
      <w:tr w:rsidR="0004067F" w:rsidRPr="008925A0" w:rsidTr="00842E8B">
        <w:tc>
          <w:tcPr>
            <w:tcW w:w="696" w:type="dxa"/>
            <w:tcBorders>
              <w:top w:val="single" w:sz="4" w:space="0" w:color="000000"/>
              <w:left w:val="single" w:sz="4" w:space="0" w:color="000000"/>
              <w:bottom w:val="single" w:sz="4" w:space="0" w:color="000000"/>
            </w:tcBorders>
            <w:shd w:val="clear" w:color="auto" w:fill="auto"/>
          </w:tcPr>
          <w:p w:rsidR="0004067F" w:rsidRPr="008925A0" w:rsidRDefault="0004067F" w:rsidP="00984FC6">
            <w:pPr>
              <w:numPr>
                <w:ilvl w:val="0"/>
                <w:numId w:val="6"/>
              </w:numPr>
              <w:tabs>
                <w:tab w:val="left" w:pos="993"/>
                <w:tab w:val="left" w:pos="1134"/>
                <w:tab w:val="left" w:pos="1418"/>
              </w:tabs>
              <w:autoSpaceDE w:val="0"/>
              <w:spacing w:line="240" w:lineRule="auto"/>
              <w:ind w:left="0" w:hanging="4"/>
              <w:rPr>
                <w:sz w:val="26"/>
                <w:szCs w:val="26"/>
              </w:rPr>
            </w:pPr>
          </w:p>
        </w:tc>
        <w:tc>
          <w:tcPr>
            <w:tcW w:w="5220" w:type="dxa"/>
            <w:tcBorders>
              <w:top w:val="single" w:sz="4" w:space="0" w:color="000000"/>
              <w:left w:val="single" w:sz="4" w:space="0" w:color="000000"/>
              <w:bottom w:val="single" w:sz="4" w:space="0" w:color="000000"/>
            </w:tcBorders>
            <w:shd w:val="clear" w:color="auto" w:fill="auto"/>
          </w:tcPr>
          <w:p w:rsidR="0004067F" w:rsidRPr="008925A0" w:rsidRDefault="0004067F" w:rsidP="00984FC6">
            <w:pPr>
              <w:tabs>
                <w:tab w:val="left" w:pos="993"/>
                <w:tab w:val="left" w:pos="1134"/>
                <w:tab w:val="left" w:pos="1418"/>
              </w:tabs>
              <w:spacing w:line="240" w:lineRule="auto"/>
              <w:ind w:firstLine="33"/>
              <w:rPr>
                <w:sz w:val="26"/>
                <w:szCs w:val="26"/>
              </w:rPr>
            </w:pPr>
            <w:r w:rsidRPr="008925A0">
              <w:rPr>
                <w:sz w:val="26"/>
                <w:szCs w:val="26"/>
              </w:rPr>
              <w:t>Руководитель организации (с точным указанием должности: генеральный директор, исполнительный директор и т.п.)</w:t>
            </w:r>
          </w:p>
        </w:tc>
        <w:tc>
          <w:tcPr>
            <w:tcW w:w="3650" w:type="dxa"/>
            <w:tcBorders>
              <w:top w:val="single" w:sz="4" w:space="0" w:color="000000"/>
              <w:left w:val="single" w:sz="4" w:space="0" w:color="000000"/>
              <w:bottom w:val="single" w:sz="4" w:space="0" w:color="000000"/>
              <w:right w:val="single" w:sz="4" w:space="0" w:color="000000"/>
            </w:tcBorders>
            <w:shd w:val="clear" w:color="auto" w:fill="auto"/>
          </w:tcPr>
          <w:p w:rsidR="0004067F" w:rsidRPr="008925A0" w:rsidRDefault="0004067F" w:rsidP="00984FC6">
            <w:pPr>
              <w:tabs>
                <w:tab w:val="left" w:pos="993"/>
                <w:tab w:val="left" w:pos="1134"/>
                <w:tab w:val="left" w:pos="1418"/>
              </w:tabs>
              <w:spacing w:line="240" w:lineRule="auto"/>
              <w:ind w:firstLine="567"/>
              <w:rPr>
                <w:sz w:val="26"/>
                <w:szCs w:val="26"/>
              </w:rPr>
            </w:pPr>
          </w:p>
        </w:tc>
      </w:tr>
      <w:tr w:rsidR="0004067F" w:rsidRPr="008925A0" w:rsidTr="00842E8B">
        <w:tc>
          <w:tcPr>
            <w:tcW w:w="696" w:type="dxa"/>
            <w:tcBorders>
              <w:top w:val="single" w:sz="4" w:space="0" w:color="000000"/>
              <w:left w:val="single" w:sz="4" w:space="0" w:color="000000"/>
              <w:bottom w:val="single" w:sz="4" w:space="0" w:color="000000"/>
            </w:tcBorders>
            <w:shd w:val="clear" w:color="auto" w:fill="auto"/>
          </w:tcPr>
          <w:p w:rsidR="0004067F" w:rsidRPr="008925A0" w:rsidRDefault="0004067F" w:rsidP="00984FC6">
            <w:pPr>
              <w:numPr>
                <w:ilvl w:val="0"/>
                <w:numId w:val="6"/>
              </w:numPr>
              <w:tabs>
                <w:tab w:val="left" w:pos="993"/>
                <w:tab w:val="left" w:pos="1134"/>
                <w:tab w:val="left" w:pos="1418"/>
              </w:tabs>
              <w:autoSpaceDE w:val="0"/>
              <w:spacing w:line="240" w:lineRule="auto"/>
              <w:ind w:left="0" w:hanging="4"/>
              <w:rPr>
                <w:sz w:val="26"/>
                <w:szCs w:val="26"/>
              </w:rPr>
            </w:pPr>
          </w:p>
        </w:tc>
        <w:tc>
          <w:tcPr>
            <w:tcW w:w="5220" w:type="dxa"/>
            <w:tcBorders>
              <w:top w:val="single" w:sz="4" w:space="0" w:color="000000"/>
              <w:left w:val="single" w:sz="4" w:space="0" w:color="000000"/>
              <w:bottom w:val="single" w:sz="4" w:space="0" w:color="000000"/>
            </w:tcBorders>
            <w:shd w:val="clear" w:color="auto" w:fill="auto"/>
          </w:tcPr>
          <w:p w:rsidR="0004067F" w:rsidRPr="008925A0" w:rsidRDefault="0004067F" w:rsidP="00984FC6">
            <w:pPr>
              <w:tabs>
                <w:tab w:val="left" w:pos="993"/>
                <w:tab w:val="left" w:pos="1134"/>
                <w:tab w:val="left" w:pos="1418"/>
              </w:tabs>
              <w:spacing w:line="240" w:lineRule="auto"/>
              <w:ind w:firstLine="33"/>
              <w:rPr>
                <w:sz w:val="26"/>
                <w:szCs w:val="26"/>
              </w:rPr>
            </w:pPr>
            <w:r w:rsidRPr="008925A0">
              <w:rPr>
                <w:sz w:val="26"/>
                <w:szCs w:val="26"/>
              </w:rPr>
              <w:t>Свидетельство о регистрации (дата и номер, кем выдано)</w:t>
            </w:r>
          </w:p>
        </w:tc>
        <w:tc>
          <w:tcPr>
            <w:tcW w:w="3650" w:type="dxa"/>
            <w:tcBorders>
              <w:top w:val="single" w:sz="4" w:space="0" w:color="000000"/>
              <w:left w:val="single" w:sz="4" w:space="0" w:color="000000"/>
              <w:bottom w:val="single" w:sz="4" w:space="0" w:color="000000"/>
              <w:right w:val="single" w:sz="4" w:space="0" w:color="000000"/>
            </w:tcBorders>
            <w:shd w:val="clear" w:color="auto" w:fill="auto"/>
          </w:tcPr>
          <w:p w:rsidR="0004067F" w:rsidRPr="008925A0" w:rsidRDefault="0004067F" w:rsidP="00984FC6">
            <w:pPr>
              <w:tabs>
                <w:tab w:val="left" w:pos="993"/>
                <w:tab w:val="left" w:pos="1134"/>
                <w:tab w:val="left" w:pos="1418"/>
              </w:tabs>
              <w:spacing w:line="240" w:lineRule="auto"/>
              <w:ind w:firstLine="567"/>
              <w:rPr>
                <w:sz w:val="26"/>
                <w:szCs w:val="26"/>
              </w:rPr>
            </w:pPr>
          </w:p>
        </w:tc>
      </w:tr>
      <w:tr w:rsidR="0004067F" w:rsidRPr="008925A0" w:rsidTr="00842E8B">
        <w:trPr>
          <w:trHeight w:val="556"/>
        </w:trPr>
        <w:tc>
          <w:tcPr>
            <w:tcW w:w="696" w:type="dxa"/>
            <w:tcBorders>
              <w:top w:val="single" w:sz="4" w:space="0" w:color="000000"/>
              <w:left w:val="single" w:sz="4" w:space="0" w:color="000000"/>
              <w:bottom w:val="single" w:sz="4" w:space="0" w:color="000000"/>
            </w:tcBorders>
            <w:shd w:val="clear" w:color="auto" w:fill="auto"/>
          </w:tcPr>
          <w:p w:rsidR="0004067F" w:rsidRPr="008925A0" w:rsidRDefault="0004067F" w:rsidP="00984FC6">
            <w:pPr>
              <w:numPr>
                <w:ilvl w:val="0"/>
                <w:numId w:val="6"/>
              </w:numPr>
              <w:tabs>
                <w:tab w:val="left" w:pos="993"/>
                <w:tab w:val="left" w:pos="1134"/>
                <w:tab w:val="left" w:pos="1418"/>
              </w:tabs>
              <w:autoSpaceDE w:val="0"/>
              <w:spacing w:line="240" w:lineRule="auto"/>
              <w:ind w:left="0" w:hanging="4"/>
              <w:rPr>
                <w:sz w:val="26"/>
                <w:szCs w:val="26"/>
              </w:rPr>
            </w:pPr>
          </w:p>
        </w:tc>
        <w:tc>
          <w:tcPr>
            <w:tcW w:w="5220" w:type="dxa"/>
            <w:tcBorders>
              <w:top w:val="single" w:sz="4" w:space="0" w:color="000000"/>
              <w:left w:val="single" w:sz="4" w:space="0" w:color="000000"/>
              <w:bottom w:val="single" w:sz="4" w:space="0" w:color="000000"/>
            </w:tcBorders>
            <w:shd w:val="clear" w:color="auto" w:fill="auto"/>
          </w:tcPr>
          <w:p w:rsidR="0004067F" w:rsidRPr="008925A0" w:rsidRDefault="0004067F" w:rsidP="00984FC6">
            <w:pPr>
              <w:tabs>
                <w:tab w:val="left" w:pos="993"/>
                <w:tab w:val="left" w:pos="1134"/>
                <w:tab w:val="left" w:pos="1418"/>
              </w:tabs>
              <w:spacing w:line="240" w:lineRule="auto"/>
              <w:ind w:firstLine="33"/>
              <w:rPr>
                <w:sz w:val="26"/>
                <w:szCs w:val="26"/>
              </w:rPr>
            </w:pPr>
            <w:r w:rsidRPr="008925A0">
              <w:rPr>
                <w:sz w:val="26"/>
                <w:szCs w:val="26"/>
              </w:rPr>
              <w:t>Способ создания (вновь или реорганизация, то каким образом)</w:t>
            </w:r>
          </w:p>
        </w:tc>
        <w:tc>
          <w:tcPr>
            <w:tcW w:w="3650" w:type="dxa"/>
            <w:tcBorders>
              <w:top w:val="single" w:sz="4" w:space="0" w:color="000000"/>
              <w:left w:val="single" w:sz="4" w:space="0" w:color="000000"/>
              <w:bottom w:val="single" w:sz="4" w:space="0" w:color="000000"/>
              <w:right w:val="single" w:sz="4" w:space="0" w:color="000000"/>
            </w:tcBorders>
            <w:shd w:val="clear" w:color="auto" w:fill="auto"/>
          </w:tcPr>
          <w:p w:rsidR="0004067F" w:rsidRPr="008925A0" w:rsidRDefault="0004067F" w:rsidP="00984FC6">
            <w:pPr>
              <w:tabs>
                <w:tab w:val="left" w:pos="993"/>
                <w:tab w:val="left" w:pos="1134"/>
                <w:tab w:val="left" w:pos="1418"/>
              </w:tabs>
              <w:spacing w:line="240" w:lineRule="auto"/>
              <w:ind w:firstLine="567"/>
              <w:rPr>
                <w:sz w:val="26"/>
                <w:szCs w:val="26"/>
              </w:rPr>
            </w:pPr>
          </w:p>
        </w:tc>
      </w:tr>
      <w:tr w:rsidR="0004067F" w:rsidRPr="008925A0" w:rsidTr="00842E8B">
        <w:tc>
          <w:tcPr>
            <w:tcW w:w="696" w:type="dxa"/>
            <w:tcBorders>
              <w:top w:val="single" w:sz="4" w:space="0" w:color="000000"/>
              <w:left w:val="single" w:sz="4" w:space="0" w:color="000000"/>
              <w:bottom w:val="single" w:sz="4" w:space="0" w:color="000000"/>
            </w:tcBorders>
            <w:shd w:val="clear" w:color="auto" w:fill="auto"/>
          </w:tcPr>
          <w:p w:rsidR="0004067F" w:rsidRPr="008925A0" w:rsidRDefault="0004067F" w:rsidP="00984FC6">
            <w:pPr>
              <w:numPr>
                <w:ilvl w:val="0"/>
                <w:numId w:val="6"/>
              </w:numPr>
              <w:tabs>
                <w:tab w:val="left" w:pos="993"/>
                <w:tab w:val="left" w:pos="1134"/>
                <w:tab w:val="left" w:pos="1418"/>
              </w:tabs>
              <w:autoSpaceDE w:val="0"/>
              <w:spacing w:line="240" w:lineRule="auto"/>
              <w:ind w:left="0" w:hanging="4"/>
              <w:rPr>
                <w:sz w:val="26"/>
                <w:szCs w:val="26"/>
              </w:rPr>
            </w:pPr>
          </w:p>
        </w:tc>
        <w:tc>
          <w:tcPr>
            <w:tcW w:w="5220" w:type="dxa"/>
            <w:tcBorders>
              <w:top w:val="single" w:sz="4" w:space="0" w:color="000000"/>
              <w:left w:val="single" w:sz="4" w:space="0" w:color="000000"/>
              <w:bottom w:val="single" w:sz="4" w:space="0" w:color="000000"/>
            </w:tcBorders>
            <w:shd w:val="clear" w:color="auto" w:fill="auto"/>
          </w:tcPr>
          <w:p w:rsidR="0004067F" w:rsidRPr="008925A0" w:rsidRDefault="0004067F" w:rsidP="00984FC6">
            <w:pPr>
              <w:tabs>
                <w:tab w:val="left" w:pos="993"/>
                <w:tab w:val="left" w:pos="1134"/>
                <w:tab w:val="left" w:pos="1418"/>
              </w:tabs>
              <w:spacing w:line="240" w:lineRule="auto"/>
              <w:ind w:firstLine="33"/>
              <w:rPr>
                <w:sz w:val="26"/>
                <w:szCs w:val="26"/>
              </w:rPr>
            </w:pPr>
            <w:r w:rsidRPr="008925A0">
              <w:rPr>
                <w:sz w:val="26"/>
                <w:szCs w:val="26"/>
              </w:rPr>
              <w:t>Реорганизовано ли юр. лицо, в этом случае дата создания первоначального юр. лица</w:t>
            </w:r>
          </w:p>
        </w:tc>
        <w:tc>
          <w:tcPr>
            <w:tcW w:w="3650" w:type="dxa"/>
            <w:tcBorders>
              <w:top w:val="single" w:sz="4" w:space="0" w:color="000000"/>
              <w:left w:val="single" w:sz="4" w:space="0" w:color="000000"/>
              <w:bottom w:val="single" w:sz="4" w:space="0" w:color="000000"/>
              <w:right w:val="single" w:sz="4" w:space="0" w:color="000000"/>
            </w:tcBorders>
            <w:shd w:val="clear" w:color="auto" w:fill="auto"/>
          </w:tcPr>
          <w:p w:rsidR="0004067F" w:rsidRPr="008925A0" w:rsidRDefault="0004067F" w:rsidP="00984FC6">
            <w:pPr>
              <w:tabs>
                <w:tab w:val="left" w:pos="993"/>
                <w:tab w:val="left" w:pos="1134"/>
                <w:tab w:val="left" w:pos="1418"/>
              </w:tabs>
              <w:spacing w:line="240" w:lineRule="auto"/>
              <w:ind w:firstLine="567"/>
              <w:rPr>
                <w:sz w:val="26"/>
                <w:szCs w:val="26"/>
              </w:rPr>
            </w:pPr>
          </w:p>
        </w:tc>
      </w:tr>
      <w:tr w:rsidR="0004067F" w:rsidRPr="008925A0" w:rsidTr="00842E8B">
        <w:tc>
          <w:tcPr>
            <w:tcW w:w="696" w:type="dxa"/>
            <w:tcBorders>
              <w:top w:val="single" w:sz="4" w:space="0" w:color="000000"/>
              <w:left w:val="single" w:sz="4" w:space="0" w:color="000000"/>
              <w:bottom w:val="single" w:sz="4" w:space="0" w:color="000000"/>
            </w:tcBorders>
            <w:shd w:val="clear" w:color="auto" w:fill="auto"/>
          </w:tcPr>
          <w:p w:rsidR="0004067F" w:rsidRPr="008925A0" w:rsidRDefault="0004067F" w:rsidP="00984FC6">
            <w:pPr>
              <w:numPr>
                <w:ilvl w:val="0"/>
                <w:numId w:val="6"/>
              </w:numPr>
              <w:tabs>
                <w:tab w:val="left" w:pos="993"/>
                <w:tab w:val="left" w:pos="1134"/>
                <w:tab w:val="left" w:pos="1418"/>
              </w:tabs>
              <w:autoSpaceDE w:val="0"/>
              <w:spacing w:line="240" w:lineRule="auto"/>
              <w:ind w:left="0" w:hanging="4"/>
              <w:rPr>
                <w:sz w:val="26"/>
                <w:szCs w:val="26"/>
              </w:rPr>
            </w:pPr>
          </w:p>
        </w:tc>
        <w:tc>
          <w:tcPr>
            <w:tcW w:w="5220" w:type="dxa"/>
            <w:tcBorders>
              <w:top w:val="single" w:sz="4" w:space="0" w:color="000000"/>
              <w:left w:val="single" w:sz="4" w:space="0" w:color="000000"/>
              <w:bottom w:val="single" w:sz="4" w:space="0" w:color="000000"/>
            </w:tcBorders>
            <w:shd w:val="clear" w:color="auto" w:fill="auto"/>
          </w:tcPr>
          <w:p w:rsidR="0004067F" w:rsidRPr="008925A0" w:rsidRDefault="00EF3DB3" w:rsidP="00C36D68">
            <w:pPr>
              <w:tabs>
                <w:tab w:val="left" w:pos="993"/>
                <w:tab w:val="left" w:pos="1134"/>
                <w:tab w:val="left" w:pos="1418"/>
              </w:tabs>
              <w:spacing w:line="240" w:lineRule="auto"/>
              <w:ind w:firstLine="33"/>
              <w:rPr>
                <w:sz w:val="26"/>
                <w:szCs w:val="26"/>
              </w:rPr>
            </w:pPr>
            <w:r w:rsidRPr="008925A0">
              <w:rPr>
                <w:sz w:val="26"/>
                <w:szCs w:val="26"/>
              </w:rPr>
              <w:t>Место нахождения</w:t>
            </w:r>
          </w:p>
        </w:tc>
        <w:tc>
          <w:tcPr>
            <w:tcW w:w="3650" w:type="dxa"/>
            <w:tcBorders>
              <w:top w:val="single" w:sz="4" w:space="0" w:color="000000"/>
              <w:left w:val="single" w:sz="4" w:space="0" w:color="000000"/>
              <w:bottom w:val="single" w:sz="4" w:space="0" w:color="000000"/>
              <w:right w:val="single" w:sz="4" w:space="0" w:color="000000"/>
            </w:tcBorders>
            <w:shd w:val="clear" w:color="auto" w:fill="auto"/>
          </w:tcPr>
          <w:p w:rsidR="0004067F" w:rsidRPr="008925A0" w:rsidRDefault="0004067F" w:rsidP="00984FC6">
            <w:pPr>
              <w:tabs>
                <w:tab w:val="left" w:pos="993"/>
                <w:tab w:val="left" w:pos="1134"/>
                <w:tab w:val="left" w:pos="1418"/>
              </w:tabs>
              <w:spacing w:line="240" w:lineRule="auto"/>
              <w:ind w:firstLine="567"/>
              <w:rPr>
                <w:sz w:val="26"/>
                <w:szCs w:val="26"/>
              </w:rPr>
            </w:pPr>
          </w:p>
        </w:tc>
      </w:tr>
      <w:tr w:rsidR="0004067F" w:rsidRPr="008925A0" w:rsidTr="00842E8B">
        <w:tc>
          <w:tcPr>
            <w:tcW w:w="696" w:type="dxa"/>
            <w:tcBorders>
              <w:top w:val="single" w:sz="4" w:space="0" w:color="000000"/>
              <w:left w:val="single" w:sz="4" w:space="0" w:color="000000"/>
              <w:bottom w:val="single" w:sz="4" w:space="0" w:color="000000"/>
            </w:tcBorders>
            <w:shd w:val="clear" w:color="auto" w:fill="auto"/>
          </w:tcPr>
          <w:p w:rsidR="0004067F" w:rsidRPr="008925A0" w:rsidRDefault="0004067F" w:rsidP="00984FC6">
            <w:pPr>
              <w:numPr>
                <w:ilvl w:val="0"/>
                <w:numId w:val="6"/>
              </w:numPr>
              <w:tabs>
                <w:tab w:val="left" w:pos="993"/>
                <w:tab w:val="left" w:pos="1134"/>
                <w:tab w:val="left" w:pos="1418"/>
              </w:tabs>
              <w:autoSpaceDE w:val="0"/>
              <w:spacing w:line="240" w:lineRule="auto"/>
              <w:ind w:left="0" w:hanging="4"/>
              <w:rPr>
                <w:sz w:val="26"/>
                <w:szCs w:val="26"/>
              </w:rPr>
            </w:pPr>
          </w:p>
        </w:tc>
        <w:tc>
          <w:tcPr>
            <w:tcW w:w="5220" w:type="dxa"/>
            <w:tcBorders>
              <w:top w:val="single" w:sz="4" w:space="0" w:color="000000"/>
              <w:left w:val="single" w:sz="4" w:space="0" w:color="000000"/>
              <w:bottom w:val="single" w:sz="4" w:space="0" w:color="000000"/>
            </w:tcBorders>
            <w:shd w:val="clear" w:color="auto" w:fill="auto"/>
          </w:tcPr>
          <w:p w:rsidR="008925A0" w:rsidRPr="008925A0" w:rsidRDefault="00EF3DB3">
            <w:pPr>
              <w:tabs>
                <w:tab w:val="left" w:pos="993"/>
                <w:tab w:val="left" w:pos="1134"/>
                <w:tab w:val="left" w:pos="1418"/>
              </w:tabs>
              <w:spacing w:line="240" w:lineRule="auto"/>
              <w:ind w:firstLine="0"/>
              <w:rPr>
                <w:sz w:val="26"/>
                <w:szCs w:val="26"/>
              </w:rPr>
            </w:pPr>
            <w:r w:rsidRPr="008925A0">
              <w:rPr>
                <w:sz w:val="26"/>
                <w:szCs w:val="26"/>
              </w:rPr>
              <w:t>Фактическое местонахождение</w:t>
            </w:r>
          </w:p>
        </w:tc>
        <w:tc>
          <w:tcPr>
            <w:tcW w:w="3650" w:type="dxa"/>
            <w:tcBorders>
              <w:top w:val="single" w:sz="4" w:space="0" w:color="000000"/>
              <w:left w:val="single" w:sz="4" w:space="0" w:color="000000"/>
              <w:bottom w:val="single" w:sz="4" w:space="0" w:color="000000"/>
              <w:right w:val="single" w:sz="4" w:space="0" w:color="000000"/>
            </w:tcBorders>
            <w:shd w:val="clear" w:color="auto" w:fill="auto"/>
          </w:tcPr>
          <w:p w:rsidR="0004067F" w:rsidRPr="008925A0" w:rsidRDefault="0004067F" w:rsidP="00984FC6">
            <w:pPr>
              <w:tabs>
                <w:tab w:val="left" w:pos="993"/>
                <w:tab w:val="left" w:pos="1134"/>
                <w:tab w:val="left" w:pos="1418"/>
              </w:tabs>
              <w:spacing w:line="240" w:lineRule="auto"/>
              <w:ind w:firstLine="567"/>
              <w:rPr>
                <w:sz w:val="26"/>
                <w:szCs w:val="26"/>
              </w:rPr>
            </w:pPr>
          </w:p>
        </w:tc>
      </w:tr>
      <w:tr w:rsidR="0004067F" w:rsidRPr="008925A0" w:rsidTr="00842E8B">
        <w:tc>
          <w:tcPr>
            <w:tcW w:w="696" w:type="dxa"/>
            <w:tcBorders>
              <w:top w:val="single" w:sz="4" w:space="0" w:color="000000"/>
              <w:left w:val="single" w:sz="4" w:space="0" w:color="000000"/>
              <w:bottom w:val="single" w:sz="4" w:space="0" w:color="000000"/>
            </w:tcBorders>
            <w:shd w:val="clear" w:color="auto" w:fill="auto"/>
          </w:tcPr>
          <w:p w:rsidR="0004067F" w:rsidRPr="008925A0" w:rsidRDefault="0004067F" w:rsidP="00984FC6">
            <w:pPr>
              <w:numPr>
                <w:ilvl w:val="0"/>
                <w:numId w:val="6"/>
              </w:numPr>
              <w:tabs>
                <w:tab w:val="left" w:pos="993"/>
                <w:tab w:val="left" w:pos="1134"/>
                <w:tab w:val="left" w:pos="1418"/>
              </w:tabs>
              <w:autoSpaceDE w:val="0"/>
              <w:spacing w:line="240" w:lineRule="auto"/>
              <w:ind w:left="0" w:hanging="4"/>
              <w:rPr>
                <w:sz w:val="26"/>
                <w:szCs w:val="26"/>
              </w:rPr>
            </w:pPr>
          </w:p>
        </w:tc>
        <w:tc>
          <w:tcPr>
            <w:tcW w:w="5220" w:type="dxa"/>
            <w:tcBorders>
              <w:top w:val="single" w:sz="4" w:space="0" w:color="000000"/>
              <w:left w:val="single" w:sz="4" w:space="0" w:color="000000"/>
              <w:bottom w:val="single" w:sz="4" w:space="0" w:color="000000"/>
            </w:tcBorders>
            <w:shd w:val="clear" w:color="auto" w:fill="auto"/>
          </w:tcPr>
          <w:p w:rsidR="0004067F" w:rsidRPr="008925A0" w:rsidRDefault="00EF3DB3" w:rsidP="00984FC6">
            <w:pPr>
              <w:tabs>
                <w:tab w:val="left" w:pos="993"/>
                <w:tab w:val="left" w:pos="1134"/>
                <w:tab w:val="left" w:pos="1418"/>
              </w:tabs>
              <w:spacing w:line="240" w:lineRule="auto"/>
              <w:ind w:firstLine="33"/>
              <w:rPr>
                <w:sz w:val="26"/>
                <w:szCs w:val="26"/>
              </w:rPr>
            </w:pPr>
            <w:r w:rsidRPr="008925A0">
              <w:rPr>
                <w:sz w:val="26"/>
                <w:szCs w:val="26"/>
              </w:rPr>
              <w:t>Почтовый адрес</w:t>
            </w:r>
          </w:p>
        </w:tc>
        <w:tc>
          <w:tcPr>
            <w:tcW w:w="3650" w:type="dxa"/>
            <w:tcBorders>
              <w:top w:val="single" w:sz="4" w:space="0" w:color="000000"/>
              <w:left w:val="single" w:sz="4" w:space="0" w:color="000000"/>
              <w:bottom w:val="single" w:sz="4" w:space="0" w:color="000000"/>
              <w:right w:val="single" w:sz="4" w:space="0" w:color="000000"/>
            </w:tcBorders>
            <w:shd w:val="clear" w:color="auto" w:fill="auto"/>
          </w:tcPr>
          <w:p w:rsidR="0004067F" w:rsidRPr="008925A0" w:rsidRDefault="0004067F" w:rsidP="00984FC6">
            <w:pPr>
              <w:tabs>
                <w:tab w:val="left" w:pos="993"/>
                <w:tab w:val="left" w:pos="1134"/>
                <w:tab w:val="left" w:pos="1418"/>
              </w:tabs>
              <w:spacing w:line="240" w:lineRule="auto"/>
              <w:ind w:firstLine="567"/>
              <w:rPr>
                <w:sz w:val="26"/>
                <w:szCs w:val="26"/>
              </w:rPr>
            </w:pPr>
          </w:p>
        </w:tc>
      </w:tr>
      <w:tr w:rsidR="0004067F" w:rsidRPr="008925A0" w:rsidTr="00842E8B">
        <w:tc>
          <w:tcPr>
            <w:tcW w:w="696" w:type="dxa"/>
            <w:tcBorders>
              <w:top w:val="single" w:sz="4" w:space="0" w:color="000000"/>
              <w:left w:val="single" w:sz="4" w:space="0" w:color="000000"/>
              <w:bottom w:val="single" w:sz="4" w:space="0" w:color="000000"/>
            </w:tcBorders>
            <w:shd w:val="clear" w:color="auto" w:fill="auto"/>
          </w:tcPr>
          <w:p w:rsidR="0004067F" w:rsidRPr="008925A0" w:rsidRDefault="0004067F" w:rsidP="00984FC6">
            <w:pPr>
              <w:numPr>
                <w:ilvl w:val="0"/>
                <w:numId w:val="6"/>
              </w:numPr>
              <w:tabs>
                <w:tab w:val="left" w:pos="993"/>
                <w:tab w:val="left" w:pos="1134"/>
                <w:tab w:val="left" w:pos="1418"/>
              </w:tabs>
              <w:autoSpaceDE w:val="0"/>
              <w:spacing w:line="240" w:lineRule="auto"/>
              <w:ind w:left="0" w:hanging="4"/>
              <w:rPr>
                <w:sz w:val="26"/>
                <w:szCs w:val="26"/>
              </w:rPr>
            </w:pPr>
          </w:p>
        </w:tc>
        <w:tc>
          <w:tcPr>
            <w:tcW w:w="5220" w:type="dxa"/>
            <w:tcBorders>
              <w:top w:val="single" w:sz="4" w:space="0" w:color="000000"/>
              <w:left w:val="single" w:sz="4" w:space="0" w:color="000000"/>
              <w:bottom w:val="single" w:sz="4" w:space="0" w:color="000000"/>
            </w:tcBorders>
            <w:shd w:val="clear" w:color="auto" w:fill="auto"/>
          </w:tcPr>
          <w:p w:rsidR="0004067F" w:rsidRPr="008925A0" w:rsidRDefault="0004067F" w:rsidP="00984FC6">
            <w:pPr>
              <w:tabs>
                <w:tab w:val="left" w:pos="993"/>
                <w:tab w:val="left" w:pos="1134"/>
                <w:tab w:val="left" w:pos="1418"/>
              </w:tabs>
              <w:spacing w:line="240" w:lineRule="auto"/>
              <w:ind w:firstLine="33"/>
              <w:rPr>
                <w:sz w:val="26"/>
                <w:szCs w:val="26"/>
              </w:rPr>
            </w:pPr>
            <w:r w:rsidRPr="008925A0">
              <w:rPr>
                <w:sz w:val="26"/>
                <w:szCs w:val="26"/>
              </w:rPr>
              <w:t xml:space="preserve">Основные банковские реквизиты (наименование банка, БИК, ИНН, </w:t>
            </w:r>
            <w:proofErr w:type="gramStart"/>
            <w:r w:rsidRPr="008925A0">
              <w:rPr>
                <w:sz w:val="26"/>
                <w:szCs w:val="26"/>
              </w:rPr>
              <w:t>р</w:t>
            </w:r>
            <w:proofErr w:type="gramEnd"/>
            <w:r w:rsidRPr="008925A0">
              <w:rPr>
                <w:sz w:val="26"/>
                <w:szCs w:val="26"/>
              </w:rPr>
              <w:t>/с и к/с)</w:t>
            </w:r>
          </w:p>
        </w:tc>
        <w:tc>
          <w:tcPr>
            <w:tcW w:w="3650" w:type="dxa"/>
            <w:tcBorders>
              <w:top w:val="single" w:sz="4" w:space="0" w:color="000000"/>
              <w:left w:val="single" w:sz="4" w:space="0" w:color="000000"/>
              <w:bottom w:val="single" w:sz="4" w:space="0" w:color="000000"/>
              <w:right w:val="single" w:sz="4" w:space="0" w:color="000000"/>
            </w:tcBorders>
            <w:shd w:val="clear" w:color="auto" w:fill="auto"/>
          </w:tcPr>
          <w:p w:rsidR="0004067F" w:rsidRPr="008925A0" w:rsidRDefault="0004067F" w:rsidP="00984FC6">
            <w:pPr>
              <w:tabs>
                <w:tab w:val="left" w:pos="993"/>
                <w:tab w:val="left" w:pos="1134"/>
                <w:tab w:val="left" w:pos="1418"/>
              </w:tabs>
              <w:spacing w:line="240" w:lineRule="auto"/>
              <w:ind w:firstLine="567"/>
              <w:rPr>
                <w:sz w:val="26"/>
                <w:szCs w:val="26"/>
              </w:rPr>
            </w:pPr>
          </w:p>
        </w:tc>
      </w:tr>
      <w:tr w:rsidR="0004067F" w:rsidRPr="008925A0" w:rsidTr="00842E8B">
        <w:tc>
          <w:tcPr>
            <w:tcW w:w="696" w:type="dxa"/>
            <w:tcBorders>
              <w:top w:val="single" w:sz="4" w:space="0" w:color="000000"/>
              <w:left w:val="single" w:sz="4" w:space="0" w:color="000000"/>
              <w:bottom w:val="single" w:sz="4" w:space="0" w:color="000000"/>
            </w:tcBorders>
            <w:shd w:val="clear" w:color="auto" w:fill="auto"/>
          </w:tcPr>
          <w:p w:rsidR="0004067F" w:rsidRPr="008925A0" w:rsidRDefault="0004067F" w:rsidP="00984FC6">
            <w:pPr>
              <w:numPr>
                <w:ilvl w:val="0"/>
                <w:numId w:val="6"/>
              </w:numPr>
              <w:tabs>
                <w:tab w:val="left" w:pos="993"/>
                <w:tab w:val="left" w:pos="1134"/>
                <w:tab w:val="left" w:pos="1418"/>
              </w:tabs>
              <w:autoSpaceDE w:val="0"/>
              <w:spacing w:line="240" w:lineRule="auto"/>
              <w:ind w:left="0" w:hanging="4"/>
              <w:rPr>
                <w:sz w:val="26"/>
                <w:szCs w:val="26"/>
              </w:rPr>
            </w:pPr>
          </w:p>
        </w:tc>
        <w:tc>
          <w:tcPr>
            <w:tcW w:w="5220" w:type="dxa"/>
            <w:tcBorders>
              <w:top w:val="single" w:sz="4" w:space="0" w:color="000000"/>
              <w:left w:val="single" w:sz="4" w:space="0" w:color="000000"/>
              <w:bottom w:val="single" w:sz="4" w:space="0" w:color="000000"/>
            </w:tcBorders>
            <w:shd w:val="clear" w:color="auto" w:fill="auto"/>
          </w:tcPr>
          <w:p w:rsidR="0004067F" w:rsidRPr="008925A0" w:rsidRDefault="0004067F" w:rsidP="00984FC6">
            <w:pPr>
              <w:tabs>
                <w:tab w:val="left" w:pos="993"/>
                <w:tab w:val="left" w:pos="1134"/>
                <w:tab w:val="left" w:pos="1418"/>
              </w:tabs>
              <w:spacing w:line="240" w:lineRule="auto"/>
              <w:ind w:firstLine="33"/>
              <w:rPr>
                <w:sz w:val="26"/>
                <w:szCs w:val="26"/>
              </w:rPr>
            </w:pPr>
            <w:r w:rsidRPr="008925A0">
              <w:rPr>
                <w:sz w:val="26"/>
                <w:szCs w:val="26"/>
              </w:rPr>
              <w:t>Телефоны (с указанием кода города)</w:t>
            </w:r>
          </w:p>
        </w:tc>
        <w:tc>
          <w:tcPr>
            <w:tcW w:w="3650" w:type="dxa"/>
            <w:tcBorders>
              <w:top w:val="single" w:sz="4" w:space="0" w:color="000000"/>
              <w:left w:val="single" w:sz="4" w:space="0" w:color="000000"/>
              <w:bottom w:val="single" w:sz="4" w:space="0" w:color="000000"/>
              <w:right w:val="single" w:sz="4" w:space="0" w:color="000000"/>
            </w:tcBorders>
            <w:shd w:val="clear" w:color="auto" w:fill="auto"/>
          </w:tcPr>
          <w:p w:rsidR="0004067F" w:rsidRPr="008925A0" w:rsidRDefault="0004067F" w:rsidP="00984FC6">
            <w:pPr>
              <w:tabs>
                <w:tab w:val="left" w:pos="993"/>
                <w:tab w:val="left" w:pos="1134"/>
                <w:tab w:val="left" w:pos="1418"/>
              </w:tabs>
              <w:spacing w:line="240" w:lineRule="auto"/>
              <w:ind w:firstLine="567"/>
              <w:rPr>
                <w:sz w:val="26"/>
                <w:szCs w:val="26"/>
              </w:rPr>
            </w:pPr>
          </w:p>
        </w:tc>
      </w:tr>
      <w:tr w:rsidR="0004067F" w:rsidRPr="008925A0" w:rsidTr="00842E8B">
        <w:tc>
          <w:tcPr>
            <w:tcW w:w="696" w:type="dxa"/>
            <w:tcBorders>
              <w:top w:val="single" w:sz="4" w:space="0" w:color="000000"/>
              <w:left w:val="single" w:sz="4" w:space="0" w:color="000000"/>
              <w:bottom w:val="single" w:sz="4" w:space="0" w:color="000000"/>
            </w:tcBorders>
            <w:shd w:val="clear" w:color="auto" w:fill="auto"/>
          </w:tcPr>
          <w:p w:rsidR="0004067F" w:rsidRPr="008925A0" w:rsidRDefault="0004067F" w:rsidP="00984FC6">
            <w:pPr>
              <w:numPr>
                <w:ilvl w:val="0"/>
                <w:numId w:val="6"/>
              </w:numPr>
              <w:tabs>
                <w:tab w:val="left" w:pos="993"/>
                <w:tab w:val="left" w:pos="1134"/>
                <w:tab w:val="left" w:pos="1418"/>
              </w:tabs>
              <w:autoSpaceDE w:val="0"/>
              <w:spacing w:line="240" w:lineRule="auto"/>
              <w:ind w:left="0" w:hanging="4"/>
              <w:rPr>
                <w:sz w:val="26"/>
                <w:szCs w:val="26"/>
              </w:rPr>
            </w:pPr>
          </w:p>
        </w:tc>
        <w:tc>
          <w:tcPr>
            <w:tcW w:w="5220" w:type="dxa"/>
            <w:tcBorders>
              <w:top w:val="single" w:sz="4" w:space="0" w:color="000000"/>
              <w:left w:val="single" w:sz="4" w:space="0" w:color="000000"/>
              <w:bottom w:val="single" w:sz="4" w:space="0" w:color="000000"/>
            </w:tcBorders>
            <w:shd w:val="clear" w:color="auto" w:fill="auto"/>
          </w:tcPr>
          <w:p w:rsidR="0004067F" w:rsidRPr="008925A0" w:rsidRDefault="0004067F" w:rsidP="00984FC6">
            <w:pPr>
              <w:tabs>
                <w:tab w:val="left" w:pos="993"/>
                <w:tab w:val="left" w:pos="1134"/>
                <w:tab w:val="left" w:pos="1418"/>
              </w:tabs>
              <w:spacing w:line="240" w:lineRule="auto"/>
              <w:ind w:firstLine="33"/>
              <w:rPr>
                <w:sz w:val="26"/>
                <w:szCs w:val="26"/>
              </w:rPr>
            </w:pPr>
            <w:r w:rsidRPr="008925A0">
              <w:rPr>
                <w:sz w:val="26"/>
                <w:szCs w:val="26"/>
              </w:rPr>
              <w:t>Факс (с указанием кода города)</w:t>
            </w:r>
          </w:p>
        </w:tc>
        <w:tc>
          <w:tcPr>
            <w:tcW w:w="3650" w:type="dxa"/>
            <w:tcBorders>
              <w:top w:val="single" w:sz="4" w:space="0" w:color="000000"/>
              <w:left w:val="single" w:sz="4" w:space="0" w:color="000000"/>
              <w:bottom w:val="single" w:sz="4" w:space="0" w:color="000000"/>
              <w:right w:val="single" w:sz="4" w:space="0" w:color="000000"/>
            </w:tcBorders>
            <w:shd w:val="clear" w:color="auto" w:fill="auto"/>
          </w:tcPr>
          <w:p w:rsidR="0004067F" w:rsidRPr="008925A0" w:rsidRDefault="0004067F" w:rsidP="00984FC6">
            <w:pPr>
              <w:tabs>
                <w:tab w:val="left" w:pos="993"/>
                <w:tab w:val="left" w:pos="1134"/>
                <w:tab w:val="left" w:pos="1418"/>
              </w:tabs>
              <w:spacing w:line="240" w:lineRule="auto"/>
              <w:ind w:firstLine="567"/>
              <w:rPr>
                <w:sz w:val="26"/>
                <w:szCs w:val="26"/>
              </w:rPr>
            </w:pPr>
          </w:p>
        </w:tc>
      </w:tr>
      <w:tr w:rsidR="0004067F" w:rsidRPr="008925A0" w:rsidTr="00842E8B">
        <w:tc>
          <w:tcPr>
            <w:tcW w:w="696" w:type="dxa"/>
            <w:tcBorders>
              <w:top w:val="single" w:sz="4" w:space="0" w:color="000000"/>
              <w:left w:val="single" w:sz="4" w:space="0" w:color="000000"/>
              <w:bottom w:val="single" w:sz="4" w:space="0" w:color="000000"/>
            </w:tcBorders>
            <w:shd w:val="clear" w:color="auto" w:fill="auto"/>
          </w:tcPr>
          <w:p w:rsidR="0004067F" w:rsidRPr="008925A0" w:rsidRDefault="0004067F" w:rsidP="00984FC6">
            <w:pPr>
              <w:numPr>
                <w:ilvl w:val="0"/>
                <w:numId w:val="6"/>
              </w:numPr>
              <w:tabs>
                <w:tab w:val="left" w:pos="993"/>
                <w:tab w:val="left" w:pos="1134"/>
                <w:tab w:val="left" w:pos="1418"/>
              </w:tabs>
              <w:autoSpaceDE w:val="0"/>
              <w:spacing w:line="240" w:lineRule="auto"/>
              <w:ind w:left="0" w:hanging="4"/>
              <w:rPr>
                <w:sz w:val="26"/>
                <w:szCs w:val="26"/>
              </w:rPr>
            </w:pPr>
          </w:p>
        </w:tc>
        <w:tc>
          <w:tcPr>
            <w:tcW w:w="5220" w:type="dxa"/>
            <w:tcBorders>
              <w:top w:val="single" w:sz="4" w:space="0" w:color="000000"/>
              <w:left w:val="single" w:sz="4" w:space="0" w:color="000000"/>
              <w:bottom w:val="single" w:sz="4" w:space="0" w:color="000000"/>
            </w:tcBorders>
            <w:shd w:val="clear" w:color="auto" w:fill="auto"/>
          </w:tcPr>
          <w:p w:rsidR="0004067F" w:rsidRPr="008925A0" w:rsidRDefault="00EF3DB3" w:rsidP="00984FC6">
            <w:pPr>
              <w:tabs>
                <w:tab w:val="left" w:pos="993"/>
                <w:tab w:val="left" w:pos="1134"/>
                <w:tab w:val="left" w:pos="1418"/>
              </w:tabs>
              <w:spacing w:line="240" w:lineRule="auto"/>
              <w:ind w:firstLine="33"/>
              <w:rPr>
                <w:sz w:val="26"/>
                <w:szCs w:val="26"/>
              </w:rPr>
            </w:pPr>
            <w:r w:rsidRPr="008925A0">
              <w:rPr>
                <w:sz w:val="26"/>
                <w:szCs w:val="26"/>
              </w:rPr>
              <w:t>Адрес электронной почты</w:t>
            </w:r>
          </w:p>
        </w:tc>
        <w:tc>
          <w:tcPr>
            <w:tcW w:w="3650" w:type="dxa"/>
            <w:tcBorders>
              <w:top w:val="single" w:sz="4" w:space="0" w:color="000000"/>
              <w:left w:val="single" w:sz="4" w:space="0" w:color="000000"/>
              <w:bottom w:val="single" w:sz="4" w:space="0" w:color="000000"/>
              <w:right w:val="single" w:sz="4" w:space="0" w:color="000000"/>
            </w:tcBorders>
            <w:shd w:val="clear" w:color="auto" w:fill="auto"/>
          </w:tcPr>
          <w:p w:rsidR="0004067F" w:rsidRPr="008925A0" w:rsidRDefault="0004067F" w:rsidP="00984FC6">
            <w:pPr>
              <w:tabs>
                <w:tab w:val="left" w:pos="993"/>
                <w:tab w:val="left" w:pos="1134"/>
                <w:tab w:val="left" w:pos="1418"/>
              </w:tabs>
              <w:spacing w:line="240" w:lineRule="auto"/>
              <w:ind w:firstLine="567"/>
              <w:rPr>
                <w:sz w:val="26"/>
                <w:szCs w:val="26"/>
              </w:rPr>
            </w:pPr>
          </w:p>
        </w:tc>
      </w:tr>
      <w:tr w:rsidR="0004067F" w:rsidRPr="008925A0" w:rsidTr="00842E8B">
        <w:tc>
          <w:tcPr>
            <w:tcW w:w="696" w:type="dxa"/>
            <w:tcBorders>
              <w:top w:val="single" w:sz="4" w:space="0" w:color="000000"/>
              <w:left w:val="single" w:sz="4" w:space="0" w:color="000000"/>
              <w:bottom w:val="single" w:sz="4" w:space="0" w:color="000000"/>
            </w:tcBorders>
            <w:shd w:val="clear" w:color="auto" w:fill="auto"/>
          </w:tcPr>
          <w:p w:rsidR="0004067F" w:rsidRPr="008925A0" w:rsidRDefault="0004067F" w:rsidP="00984FC6">
            <w:pPr>
              <w:numPr>
                <w:ilvl w:val="0"/>
                <w:numId w:val="6"/>
              </w:numPr>
              <w:tabs>
                <w:tab w:val="left" w:pos="993"/>
                <w:tab w:val="left" w:pos="1134"/>
                <w:tab w:val="left" w:pos="1418"/>
              </w:tabs>
              <w:autoSpaceDE w:val="0"/>
              <w:spacing w:line="240" w:lineRule="auto"/>
              <w:ind w:left="0" w:hanging="4"/>
              <w:rPr>
                <w:sz w:val="26"/>
                <w:szCs w:val="26"/>
              </w:rPr>
            </w:pPr>
          </w:p>
        </w:tc>
        <w:tc>
          <w:tcPr>
            <w:tcW w:w="5220" w:type="dxa"/>
            <w:tcBorders>
              <w:top w:val="single" w:sz="4" w:space="0" w:color="000000"/>
              <w:left w:val="single" w:sz="4" w:space="0" w:color="000000"/>
              <w:bottom w:val="single" w:sz="4" w:space="0" w:color="000000"/>
            </w:tcBorders>
            <w:shd w:val="clear" w:color="auto" w:fill="auto"/>
          </w:tcPr>
          <w:p w:rsidR="0004067F" w:rsidRPr="008925A0" w:rsidRDefault="0004067F" w:rsidP="00984FC6">
            <w:pPr>
              <w:tabs>
                <w:tab w:val="left" w:pos="993"/>
                <w:tab w:val="left" w:pos="1134"/>
                <w:tab w:val="left" w:pos="1418"/>
              </w:tabs>
              <w:spacing w:line="240" w:lineRule="auto"/>
              <w:ind w:firstLine="33"/>
              <w:rPr>
                <w:sz w:val="26"/>
                <w:szCs w:val="26"/>
              </w:rPr>
            </w:pPr>
            <w:r w:rsidRPr="008925A0">
              <w:rPr>
                <w:sz w:val="26"/>
                <w:szCs w:val="26"/>
              </w:rPr>
              <w:t>Ответственный исполнитель по данному запросу предложений, Ф.И.О, должность, контактный телефон</w:t>
            </w:r>
          </w:p>
        </w:tc>
        <w:tc>
          <w:tcPr>
            <w:tcW w:w="3650" w:type="dxa"/>
            <w:tcBorders>
              <w:top w:val="single" w:sz="4" w:space="0" w:color="000000"/>
              <w:left w:val="single" w:sz="4" w:space="0" w:color="000000"/>
              <w:bottom w:val="single" w:sz="4" w:space="0" w:color="000000"/>
              <w:right w:val="single" w:sz="4" w:space="0" w:color="000000"/>
            </w:tcBorders>
            <w:shd w:val="clear" w:color="auto" w:fill="auto"/>
          </w:tcPr>
          <w:p w:rsidR="0004067F" w:rsidRPr="008925A0" w:rsidRDefault="0004067F" w:rsidP="00984FC6">
            <w:pPr>
              <w:tabs>
                <w:tab w:val="left" w:pos="993"/>
                <w:tab w:val="left" w:pos="1134"/>
                <w:tab w:val="left" w:pos="1418"/>
              </w:tabs>
              <w:spacing w:line="240" w:lineRule="auto"/>
              <w:ind w:firstLine="567"/>
              <w:rPr>
                <w:sz w:val="26"/>
                <w:szCs w:val="26"/>
              </w:rPr>
            </w:pPr>
          </w:p>
        </w:tc>
      </w:tr>
    </w:tbl>
    <w:p w:rsidR="0004067F" w:rsidRPr="008925A0" w:rsidRDefault="0004067F" w:rsidP="00984FC6">
      <w:pPr>
        <w:tabs>
          <w:tab w:val="left" w:pos="993"/>
          <w:tab w:val="left" w:pos="1134"/>
          <w:tab w:val="left" w:pos="1418"/>
        </w:tabs>
        <w:spacing w:line="240" w:lineRule="auto"/>
        <w:ind w:firstLine="567"/>
        <w:rPr>
          <w:sz w:val="26"/>
          <w:szCs w:val="26"/>
        </w:rPr>
      </w:pPr>
    </w:p>
    <w:p w:rsidR="0004067F" w:rsidRPr="008925A0" w:rsidRDefault="0004067F" w:rsidP="00984FC6">
      <w:pPr>
        <w:tabs>
          <w:tab w:val="left" w:pos="993"/>
          <w:tab w:val="left" w:pos="1134"/>
          <w:tab w:val="left" w:pos="1418"/>
        </w:tabs>
        <w:spacing w:line="240" w:lineRule="auto"/>
        <w:ind w:firstLine="567"/>
        <w:rPr>
          <w:sz w:val="26"/>
          <w:szCs w:val="26"/>
        </w:rPr>
      </w:pPr>
      <w:r w:rsidRPr="008925A0">
        <w:rPr>
          <w:sz w:val="26"/>
          <w:szCs w:val="26"/>
        </w:rPr>
        <w:t xml:space="preserve">Руководитель: _______________          __________          _______________                  </w:t>
      </w:r>
    </w:p>
    <w:p w:rsidR="0004067F" w:rsidRPr="008925A0" w:rsidRDefault="00842E8B" w:rsidP="00984FC6">
      <w:pPr>
        <w:tabs>
          <w:tab w:val="left" w:pos="993"/>
          <w:tab w:val="left" w:pos="1134"/>
          <w:tab w:val="left" w:pos="1418"/>
        </w:tabs>
        <w:spacing w:line="240" w:lineRule="auto"/>
        <w:ind w:firstLine="567"/>
        <w:rPr>
          <w:sz w:val="26"/>
          <w:szCs w:val="26"/>
        </w:rPr>
      </w:pPr>
      <w:r w:rsidRPr="008925A0">
        <w:rPr>
          <w:sz w:val="26"/>
          <w:szCs w:val="26"/>
        </w:rPr>
        <w:t xml:space="preserve">                             Должность                  </w:t>
      </w:r>
      <w:r w:rsidR="0004067F" w:rsidRPr="008925A0">
        <w:rPr>
          <w:sz w:val="26"/>
          <w:szCs w:val="26"/>
        </w:rPr>
        <w:t>Подпись</w:t>
      </w:r>
      <w:r w:rsidR="0004067F" w:rsidRPr="008925A0">
        <w:rPr>
          <w:sz w:val="26"/>
          <w:szCs w:val="26"/>
        </w:rPr>
        <w:tab/>
        <w:t xml:space="preserve">                  ФИО</w:t>
      </w:r>
    </w:p>
    <w:p w:rsidR="0004067F" w:rsidRPr="008925A0" w:rsidRDefault="0004067F" w:rsidP="00984FC6">
      <w:pPr>
        <w:tabs>
          <w:tab w:val="left" w:pos="993"/>
          <w:tab w:val="left" w:pos="1134"/>
          <w:tab w:val="left" w:pos="1418"/>
        </w:tabs>
        <w:spacing w:line="240" w:lineRule="auto"/>
        <w:ind w:firstLine="567"/>
        <w:rPr>
          <w:color w:val="000000"/>
          <w:sz w:val="26"/>
          <w:szCs w:val="26"/>
        </w:rPr>
      </w:pPr>
      <w:r w:rsidRPr="008925A0">
        <w:rPr>
          <w:sz w:val="26"/>
          <w:szCs w:val="26"/>
        </w:rPr>
        <w:t>М.П.</w:t>
      </w:r>
    </w:p>
    <w:p w:rsidR="00227612" w:rsidRDefault="00227612">
      <w:pPr>
        <w:shd w:val="clear" w:color="auto" w:fill="FFFFFF"/>
        <w:tabs>
          <w:tab w:val="left" w:pos="7713"/>
        </w:tabs>
        <w:spacing w:line="240" w:lineRule="auto"/>
        <w:ind w:firstLine="567"/>
        <w:jc w:val="right"/>
        <w:rPr>
          <w:sz w:val="26"/>
          <w:szCs w:val="26"/>
          <w:lang w:eastAsia="ru-RU"/>
        </w:rPr>
      </w:pPr>
    </w:p>
    <w:p w:rsidR="00227612" w:rsidRDefault="00227612">
      <w:pPr>
        <w:shd w:val="clear" w:color="auto" w:fill="FFFFFF"/>
        <w:tabs>
          <w:tab w:val="left" w:pos="7713"/>
        </w:tabs>
        <w:spacing w:line="240" w:lineRule="auto"/>
        <w:ind w:firstLine="567"/>
        <w:jc w:val="right"/>
        <w:rPr>
          <w:sz w:val="26"/>
          <w:szCs w:val="26"/>
          <w:lang w:eastAsia="ru-RU"/>
        </w:rPr>
      </w:pPr>
    </w:p>
    <w:p w:rsidR="008925A0" w:rsidRPr="008925A0" w:rsidRDefault="00643A9F">
      <w:pPr>
        <w:shd w:val="clear" w:color="auto" w:fill="FFFFFF"/>
        <w:tabs>
          <w:tab w:val="left" w:pos="7713"/>
        </w:tabs>
        <w:spacing w:line="240" w:lineRule="auto"/>
        <w:ind w:firstLine="567"/>
        <w:jc w:val="right"/>
        <w:rPr>
          <w:sz w:val="26"/>
          <w:szCs w:val="26"/>
        </w:rPr>
      </w:pPr>
      <w:r w:rsidRPr="008925A0">
        <w:rPr>
          <w:sz w:val="26"/>
          <w:szCs w:val="26"/>
          <w:lang w:eastAsia="ru-RU"/>
        </w:rPr>
        <w:lastRenderedPageBreak/>
        <w:t xml:space="preserve">Приложение №4 </w:t>
      </w:r>
      <w:r w:rsidR="009616BC">
        <w:rPr>
          <w:sz w:val="26"/>
          <w:szCs w:val="26"/>
          <w:lang w:eastAsia="ru-RU"/>
        </w:rPr>
        <w:t xml:space="preserve">                                                                                                           </w:t>
      </w:r>
      <w:r w:rsidRPr="008925A0">
        <w:rPr>
          <w:sz w:val="26"/>
          <w:szCs w:val="26"/>
          <w:lang w:eastAsia="ru-RU"/>
        </w:rPr>
        <w:t xml:space="preserve">к документации запроса предложений </w:t>
      </w:r>
      <w:r w:rsidRPr="008925A0">
        <w:rPr>
          <w:sz w:val="26"/>
          <w:szCs w:val="26"/>
        </w:rPr>
        <w:t>Общества с ограниченной ответственностью «</w:t>
      </w:r>
      <w:r w:rsidR="00227612">
        <w:rPr>
          <w:sz w:val="26"/>
          <w:szCs w:val="26"/>
        </w:rPr>
        <w:t>Волж</w:t>
      </w:r>
      <w:r w:rsidR="003A598A">
        <w:rPr>
          <w:sz w:val="26"/>
          <w:szCs w:val="26"/>
        </w:rPr>
        <w:t>ские</w:t>
      </w:r>
      <w:r w:rsidRPr="008925A0">
        <w:rPr>
          <w:sz w:val="26"/>
          <w:szCs w:val="26"/>
        </w:rPr>
        <w:t xml:space="preserve"> коммунальные системы» по отбору финансовой организации на право заключения договора на оказание услуг по предоставлению кредитных ресурсов</w:t>
      </w:r>
    </w:p>
    <w:p w:rsidR="008925A0" w:rsidRPr="008925A0" w:rsidRDefault="00643A9F">
      <w:pPr>
        <w:shd w:val="clear" w:color="auto" w:fill="FFFFFF"/>
        <w:tabs>
          <w:tab w:val="left" w:pos="7713"/>
        </w:tabs>
        <w:spacing w:line="240" w:lineRule="auto"/>
        <w:ind w:firstLine="567"/>
        <w:jc w:val="right"/>
        <w:rPr>
          <w:sz w:val="26"/>
          <w:szCs w:val="26"/>
        </w:rPr>
      </w:pPr>
      <w:r w:rsidRPr="008925A0">
        <w:rPr>
          <w:sz w:val="26"/>
          <w:szCs w:val="26"/>
        </w:rPr>
        <w:t>«Заявка на участие в запросе предложений»</w:t>
      </w:r>
    </w:p>
    <w:p w:rsidR="009616BC" w:rsidRDefault="009616BC" w:rsidP="00984FC6">
      <w:pPr>
        <w:pStyle w:val="afffff6"/>
        <w:ind w:firstLine="0"/>
        <w:jc w:val="right"/>
        <w:rPr>
          <w:sz w:val="26"/>
          <w:szCs w:val="26"/>
        </w:rPr>
      </w:pPr>
    </w:p>
    <w:p w:rsidR="00752DEA" w:rsidRPr="008925A0" w:rsidRDefault="00752DEA" w:rsidP="00984FC6">
      <w:pPr>
        <w:pStyle w:val="afffff6"/>
        <w:ind w:firstLine="0"/>
        <w:jc w:val="right"/>
        <w:rPr>
          <w:sz w:val="26"/>
          <w:szCs w:val="26"/>
        </w:rPr>
      </w:pPr>
      <w:r w:rsidRPr="008925A0">
        <w:rPr>
          <w:sz w:val="26"/>
          <w:szCs w:val="26"/>
        </w:rPr>
        <w:t xml:space="preserve">В рабочую комиссию по запросу предложений </w:t>
      </w:r>
      <w:r w:rsidR="00C36D68" w:rsidRPr="008925A0">
        <w:rPr>
          <w:sz w:val="26"/>
          <w:szCs w:val="26"/>
        </w:rPr>
        <w:t>Общества с ограниченной ответственностью «</w:t>
      </w:r>
      <w:r w:rsidR="00227612">
        <w:rPr>
          <w:sz w:val="26"/>
          <w:szCs w:val="26"/>
        </w:rPr>
        <w:t>Волж</w:t>
      </w:r>
      <w:r w:rsidR="003A598A">
        <w:rPr>
          <w:sz w:val="26"/>
          <w:szCs w:val="26"/>
        </w:rPr>
        <w:t>ские</w:t>
      </w:r>
      <w:r w:rsidR="00C36D68" w:rsidRPr="008925A0">
        <w:rPr>
          <w:sz w:val="26"/>
          <w:szCs w:val="26"/>
        </w:rPr>
        <w:t xml:space="preserve"> коммунальные системы» по</w:t>
      </w:r>
      <w:r w:rsidR="00EF3DB3" w:rsidRPr="008925A0">
        <w:rPr>
          <w:sz w:val="26"/>
          <w:szCs w:val="26"/>
        </w:rPr>
        <w:t xml:space="preserve"> отбору финансовой организации на право заключения договора на оказание услуг по предоставлению кредитных ресурсов</w:t>
      </w:r>
    </w:p>
    <w:p w:rsidR="00752DEA" w:rsidRPr="008925A0" w:rsidRDefault="00752DEA" w:rsidP="00984FC6">
      <w:pPr>
        <w:pStyle w:val="afffff6"/>
        <w:ind w:firstLine="0"/>
        <w:jc w:val="right"/>
        <w:rPr>
          <w:sz w:val="26"/>
          <w:szCs w:val="26"/>
        </w:rPr>
      </w:pPr>
      <w:r w:rsidRPr="008925A0">
        <w:rPr>
          <w:sz w:val="26"/>
          <w:szCs w:val="26"/>
        </w:rPr>
        <w:t xml:space="preserve">           </w:t>
      </w:r>
    </w:p>
    <w:p w:rsidR="00752DEA" w:rsidRPr="008925A0" w:rsidRDefault="00752DEA" w:rsidP="00984FC6">
      <w:pPr>
        <w:pStyle w:val="afffff6"/>
        <w:rPr>
          <w:sz w:val="26"/>
          <w:szCs w:val="26"/>
        </w:rPr>
      </w:pPr>
      <w:r w:rsidRPr="008925A0">
        <w:rPr>
          <w:sz w:val="26"/>
          <w:szCs w:val="26"/>
        </w:rPr>
        <w:tab/>
      </w:r>
    </w:p>
    <w:p w:rsidR="00752DEA" w:rsidRPr="008925A0" w:rsidRDefault="00752DEA" w:rsidP="00CD5706">
      <w:pPr>
        <w:pStyle w:val="afffff6"/>
        <w:jc w:val="center"/>
        <w:rPr>
          <w:sz w:val="26"/>
          <w:szCs w:val="26"/>
        </w:rPr>
      </w:pPr>
      <w:r w:rsidRPr="008925A0">
        <w:rPr>
          <w:sz w:val="26"/>
          <w:szCs w:val="26"/>
        </w:rPr>
        <w:t>ЗАЯВКА НА УЧАСТИЕ В ЗАПРОСЕ ПРЕДЛОЖЕНИЙ</w:t>
      </w:r>
    </w:p>
    <w:p w:rsidR="008925A0" w:rsidRPr="008925A0" w:rsidRDefault="008925A0">
      <w:pPr>
        <w:pStyle w:val="afffff6"/>
        <w:ind w:firstLine="709"/>
        <w:jc w:val="center"/>
        <w:rPr>
          <w:sz w:val="26"/>
          <w:szCs w:val="26"/>
        </w:rPr>
      </w:pPr>
    </w:p>
    <w:p w:rsidR="00752DEA" w:rsidRPr="008925A0" w:rsidRDefault="00752DEA" w:rsidP="00984FC6">
      <w:pPr>
        <w:pStyle w:val="afffff6"/>
        <w:ind w:firstLine="709"/>
        <w:rPr>
          <w:sz w:val="26"/>
          <w:szCs w:val="26"/>
        </w:rPr>
      </w:pPr>
      <w:r w:rsidRPr="008925A0">
        <w:rPr>
          <w:sz w:val="26"/>
          <w:szCs w:val="26"/>
        </w:rPr>
        <w:t xml:space="preserve">Изучив </w:t>
      </w:r>
      <w:r w:rsidR="00B56BFA" w:rsidRPr="008925A0">
        <w:rPr>
          <w:sz w:val="26"/>
          <w:szCs w:val="26"/>
        </w:rPr>
        <w:t xml:space="preserve">документацию </w:t>
      </w:r>
      <w:proofErr w:type="gramStart"/>
      <w:r w:rsidR="00B56BFA" w:rsidRPr="008925A0">
        <w:rPr>
          <w:sz w:val="26"/>
          <w:szCs w:val="26"/>
        </w:rPr>
        <w:t>о проведении запроса предложений по отбору финансовой организации на право заключения договора на оказание услуг по предоставлению</w:t>
      </w:r>
      <w:proofErr w:type="gramEnd"/>
      <w:r w:rsidR="00B56BFA" w:rsidRPr="008925A0">
        <w:rPr>
          <w:sz w:val="26"/>
          <w:szCs w:val="26"/>
        </w:rPr>
        <w:t xml:space="preserve"> кредитных ресурсов для ООО «</w:t>
      </w:r>
      <w:r w:rsidR="00227612">
        <w:rPr>
          <w:sz w:val="26"/>
          <w:szCs w:val="26"/>
        </w:rPr>
        <w:t>Волж</w:t>
      </w:r>
      <w:r w:rsidR="003A598A">
        <w:rPr>
          <w:sz w:val="26"/>
          <w:szCs w:val="26"/>
        </w:rPr>
        <w:t>ские коммунальные системы</w:t>
      </w:r>
      <w:r w:rsidR="00B56BFA" w:rsidRPr="008925A0">
        <w:rPr>
          <w:sz w:val="26"/>
          <w:szCs w:val="26"/>
        </w:rPr>
        <w:t>»</w:t>
      </w:r>
      <w:r w:rsidRPr="008925A0">
        <w:rPr>
          <w:sz w:val="26"/>
          <w:szCs w:val="26"/>
        </w:rPr>
        <w:t>, а также применимые к данному запросу предложений законодательство и нормативно-правовые акты РФ</w:t>
      </w:r>
    </w:p>
    <w:p w:rsidR="00842E8B" w:rsidRPr="008925A0" w:rsidRDefault="00842E8B" w:rsidP="00984FC6">
      <w:pPr>
        <w:pStyle w:val="afffff6"/>
        <w:ind w:firstLine="709"/>
        <w:rPr>
          <w:sz w:val="26"/>
          <w:szCs w:val="26"/>
        </w:rPr>
      </w:pPr>
      <w:r w:rsidRPr="008925A0">
        <w:rPr>
          <w:sz w:val="26"/>
          <w:szCs w:val="26"/>
        </w:rPr>
        <w:t>__________________________________________________________________</w:t>
      </w:r>
    </w:p>
    <w:p w:rsidR="00752DEA" w:rsidRPr="008925A0" w:rsidRDefault="00EF3DB3" w:rsidP="00984FC6">
      <w:pPr>
        <w:pStyle w:val="afffff6"/>
        <w:ind w:firstLine="709"/>
        <w:rPr>
          <w:i/>
          <w:sz w:val="26"/>
          <w:szCs w:val="26"/>
        </w:rPr>
      </w:pPr>
      <w:r w:rsidRPr="008925A0">
        <w:rPr>
          <w:i/>
          <w:sz w:val="26"/>
          <w:szCs w:val="26"/>
        </w:rPr>
        <w:t xml:space="preserve">(полное </w:t>
      </w:r>
      <w:r w:rsidR="009E2BAA" w:rsidRPr="008925A0">
        <w:rPr>
          <w:i/>
          <w:sz w:val="26"/>
          <w:szCs w:val="26"/>
        </w:rPr>
        <w:t xml:space="preserve">и сокращенное </w:t>
      </w:r>
      <w:r w:rsidRPr="008925A0">
        <w:rPr>
          <w:i/>
          <w:sz w:val="26"/>
          <w:szCs w:val="26"/>
        </w:rPr>
        <w:t>наименование организации</w:t>
      </w:r>
      <w:r w:rsidR="009E2BAA" w:rsidRPr="008925A0">
        <w:rPr>
          <w:i/>
          <w:sz w:val="26"/>
          <w:szCs w:val="26"/>
        </w:rPr>
        <w:t>, ИНН, ОГРН</w:t>
      </w:r>
      <w:r w:rsidRPr="008925A0">
        <w:rPr>
          <w:i/>
          <w:sz w:val="26"/>
          <w:szCs w:val="26"/>
        </w:rPr>
        <w:t>)</w:t>
      </w:r>
    </w:p>
    <w:p w:rsidR="00752DEA" w:rsidRPr="008925A0" w:rsidRDefault="00752DEA" w:rsidP="00984FC6">
      <w:pPr>
        <w:pStyle w:val="afffff6"/>
        <w:ind w:firstLine="709"/>
        <w:rPr>
          <w:sz w:val="26"/>
          <w:szCs w:val="26"/>
        </w:rPr>
      </w:pPr>
      <w:r w:rsidRPr="008925A0">
        <w:rPr>
          <w:sz w:val="26"/>
          <w:szCs w:val="26"/>
        </w:rPr>
        <w:t>в лице_____________________________________________________________________</w:t>
      </w:r>
    </w:p>
    <w:p w:rsidR="00752DEA" w:rsidRPr="008925A0" w:rsidRDefault="00752DEA" w:rsidP="00984FC6">
      <w:pPr>
        <w:pStyle w:val="afffff6"/>
        <w:ind w:firstLine="709"/>
        <w:rPr>
          <w:sz w:val="26"/>
          <w:szCs w:val="26"/>
        </w:rPr>
      </w:pPr>
      <w:r w:rsidRPr="008925A0">
        <w:rPr>
          <w:sz w:val="26"/>
          <w:szCs w:val="26"/>
        </w:rPr>
        <w:t>(указать должность, ФИО)</w:t>
      </w:r>
    </w:p>
    <w:p w:rsidR="00752DEA" w:rsidRPr="008925A0" w:rsidRDefault="00752DEA" w:rsidP="00984FC6">
      <w:pPr>
        <w:pStyle w:val="afffff6"/>
        <w:ind w:firstLine="709"/>
        <w:rPr>
          <w:sz w:val="26"/>
          <w:szCs w:val="26"/>
        </w:rPr>
      </w:pPr>
      <w:proofErr w:type="gramStart"/>
      <w:r w:rsidRPr="00250E80">
        <w:rPr>
          <w:sz w:val="26"/>
          <w:szCs w:val="26"/>
        </w:rPr>
        <w:t xml:space="preserve">сообщает о согласии участвовать в запросе предложений </w:t>
      </w:r>
      <w:r w:rsidR="00B56BFA" w:rsidRPr="00250E80">
        <w:rPr>
          <w:sz w:val="26"/>
          <w:szCs w:val="26"/>
        </w:rPr>
        <w:t>по отбору финансовой организации на право заключен</w:t>
      </w:r>
      <w:r w:rsidR="003A598A" w:rsidRPr="00250E80">
        <w:rPr>
          <w:sz w:val="26"/>
          <w:szCs w:val="26"/>
        </w:rPr>
        <w:t xml:space="preserve">ия </w:t>
      </w:r>
      <w:r w:rsidR="002279D7" w:rsidRPr="00250E80">
        <w:rPr>
          <w:sz w:val="26"/>
          <w:szCs w:val="26"/>
        </w:rPr>
        <w:t>договора</w:t>
      </w:r>
      <w:r w:rsidR="00B56BFA" w:rsidRPr="00250E80">
        <w:rPr>
          <w:sz w:val="26"/>
          <w:szCs w:val="26"/>
        </w:rPr>
        <w:t xml:space="preserve"> на оказание услуг по предоставлению кредитных ресурсов для ООО «</w:t>
      </w:r>
      <w:r w:rsidR="00227612" w:rsidRPr="00250E80">
        <w:rPr>
          <w:sz w:val="26"/>
          <w:szCs w:val="26"/>
        </w:rPr>
        <w:t>Волж</w:t>
      </w:r>
      <w:r w:rsidR="003A598A" w:rsidRPr="00250E80">
        <w:rPr>
          <w:sz w:val="26"/>
          <w:szCs w:val="26"/>
        </w:rPr>
        <w:t>ские коммунальные системы</w:t>
      </w:r>
      <w:r w:rsidR="00B56BFA" w:rsidRPr="00250E80">
        <w:rPr>
          <w:sz w:val="26"/>
          <w:szCs w:val="26"/>
        </w:rPr>
        <w:t xml:space="preserve">» </w:t>
      </w:r>
      <w:r w:rsidR="00B56BFA" w:rsidRPr="00250E80">
        <w:rPr>
          <w:sz w:val="26"/>
          <w:szCs w:val="26"/>
          <w:lang w:eastAsia="zh-CN"/>
        </w:rPr>
        <w:t>в виде</w:t>
      </w:r>
      <w:r w:rsidR="00C732D8" w:rsidRPr="00250E80">
        <w:rPr>
          <w:sz w:val="26"/>
          <w:szCs w:val="26"/>
          <w:lang w:eastAsia="zh-CN"/>
        </w:rPr>
        <w:t xml:space="preserve"> </w:t>
      </w:r>
      <w:r w:rsidR="00B56BFA" w:rsidRPr="00250E80">
        <w:rPr>
          <w:sz w:val="26"/>
          <w:szCs w:val="26"/>
          <w:lang w:eastAsia="zh-CN"/>
        </w:rPr>
        <w:t>кредитн</w:t>
      </w:r>
      <w:r w:rsidR="00C732D8" w:rsidRPr="00250E80">
        <w:rPr>
          <w:sz w:val="26"/>
          <w:szCs w:val="26"/>
          <w:lang w:eastAsia="zh-CN"/>
        </w:rPr>
        <w:t>ой</w:t>
      </w:r>
      <w:r w:rsidR="00B56BFA" w:rsidRPr="00250E80">
        <w:rPr>
          <w:sz w:val="26"/>
          <w:szCs w:val="26"/>
          <w:lang w:eastAsia="zh-CN"/>
        </w:rPr>
        <w:t xml:space="preserve"> </w:t>
      </w:r>
      <w:r w:rsidR="00C732D8" w:rsidRPr="00250E80">
        <w:rPr>
          <w:sz w:val="26"/>
          <w:szCs w:val="26"/>
          <w:lang w:eastAsia="zh-CN"/>
        </w:rPr>
        <w:t>линии</w:t>
      </w:r>
      <w:r w:rsidR="003A598A" w:rsidRPr="00250E80">
        <w:rPr>
          <w:sz w:val="26"/>
          <w:szCs w:val="26"/>
          <w:lang w:eastAsia="zh-CN"/>
        </w:rPr>
        <w:t xml:space="preserve"> сроком действия не менее </w:t>
      </w:r>
      <w:r w:rsidR="00085EA0">
        <w:rPr>
          <w:sz w:val="26"/>
          <w:szCs w:val="26"/>
        </w:rPr>
        <w:t>365 (Триста шестьдесят пять) дней</w:t>
      </w:r>
      <w:r w:rsidR="00085EA0" w:rsidRPr="00250E80">
        <w:rPr>
          <w:sz w:val="26"/>
          <w:szCs w:val="26"/>
          <w:lang w:eastAsia="zh-CN"/>
        </w:rPr>
        <w:t xml:space="preserve"> </w:t>
      </w:r>
      <w:r w:rsidR="00B56BFA" w:rsidRPr="00250E80">
        <w:rPr>
          <w:sz w:val="26"/>
          <w:szCs w:val="26"/>
          <w:lang w:eastAsia="zh-CN"/>
        </w:rPr>
        <w:t xml:space="preserve">с </w:t>
      </w:r>
      <w:r w:rsidR="00484FAB">
        <w:rPr>
          <w:sz w:val="26"/>
          <w:szCs w:val="26"/>
          <w:lang w:eastAsia="zh-CN"/>
        </w:rPr>
        <w:t>максимальным</w:t>
      </w:r>
      <w:r w:rsidR="00484FAB" w:rsidRPr="00250E80">
        <w:rPr>
          <w:sz w:val="26"/>
          <w:szCs w:val="26"/>
          <w:lang w:eastAsia="zh-CN"/>
        </w:rPr>
        <w:t xml:space="preserve"> </w:t>
      </w:r>
      <w:r w:rsidR="00B56BFA" w:rsidRPr="00250E80">
        <w:rPr>
          <w:sz w:val="26"/>
          <w:szCs w:val="26"/>
          <w:lang w:eastAsia="zh-CN"/>
        </w:rPr>
        <w:t xml:space="preserve">лимитом задолженности не более </w:t>
      </w:r>
      <w:r w:rsidR="005D7362">
        <w:rPr>
          <w:sz w:val="26"/>
          <w:szCs w:val="26"/>
          <w:lang w:eastAsia="zh-CN"/>
        </w:rPr>
        <w:t>3</w:t>
      </w:r>
      <w:r w:rsidR="003A598A" w:rsidRPr="00250E80">
        <w:rPr>
          <w:sz w:val="26"/>
          <w:szCs w:val="26"/>
          <w:lang w:eastAsia="zh-CN"/>
        </w:rPr>
        <w:t>0</w:t>
      </w:r>
      <w:r w:rsidR="00B56BFA" w:rsidRPr="00250E80">
        <w:rPr>
          <w:sz w:val="26"/>
          <w:szCs w:val="26"/>
          <w:lang w:eastAsia="zh-CN"/>
        </w:rPr>
        <w:t> 000 000 (</w:t>
      </w:r>
      <w:r w:rsidR="005D7362">
        <w:rPr>
          <w:sz w:val="26"/>
          <w:szCs w:val="26"/>
          <w:lang w:eastAsia="zh-CN"/>
        </w:rPr>
        <w:t>Тридцать</w:t>
      </w:r>
      <w:r w:rsidR="003A598A" w:rsidRPr="00250E80">
        <w:rPr>
          <w:sz w:val="26"/>
          <w:szCs w:val="26"/>
          <w:lang w:eastAsia="zh-CN"/>
        </w:rPr>
        <w:t xml:space="preserve"> миллионов</w:t>
      </w:r>
      <w:r w:rsidR="00B56BFA" w:rsidRPr="00250E80">
        <w:rPr>
          <w:sz w:val="26"/>
          <w:szCs w:val="26"/>
          <w:lang w:eastAsia="zh-CN"/>
        </w:rPr>
        <w:t xml:space="preserve">) рублей 00 копеек </w:t>
      </w:r>
      <w:r w:rsidR="00250E80" w:rsidRPr="00250E80">
        <w:rPr>
          <w:sz w:val="26"/>
          <w:szCs w:val="26"/>
          <w:lang w:eastAsia="zh-CN"/>
        </w:rPr>
        <w:t xml:space="preserve">для </w:t>
      </w:r>
      <w:r w:rsidR="005D7362">
        <w:rPr>
          <w:bCs/>
          <w:sz w:val="26"/>
          <w:szCs w:val="26"/>
        </w:rPr>
        <w:t>пополнения оборотных средств</w:t>
      </w:r>
      <w:r w:rsidR="00250E80" w:rsidRPr="00250E80">
        <w:rPr>
          <w:sz w:val="26"/>
          <w:szCs w:val="26"/>
          <w:lang w:eastAsia="zh-CN"/>
        </w:rPr>
        <w:t xml:space="preserve"> </w:t>
      </w:r>
      <w:r w:rsidR="00B56BFA" w:rsidRPr="00250E80">
        <w:rPr>
          <w:bCs/>
          <w:sz w:val="26"/>
          <w:szCs w:val="26"/>
        </w:rPr>
        <w:t>с н</w:t>
      </w:r>
      <w:r w:rsidR="00B56BFA" w:rsidRPr="00250E80">
        <w:rPr>
          <w:sz w:val="26"/>
          <w:szCs w:val="26"/>
          <w:lang w:eastAsia="ru-RU"/>
        </w:rPr>
        <w:t>ачальной</w:t>
      </w:r>
      <w:proofErr w:type="gramEnd"/>
      <w:r w:rsidR="00B56BFA" w:rsidRPr="00250E80">
        <w:rPr>
          <w:sz w:val="26"/>
          <w:szCs w:val="26"/>
          <w:lang w:eastAsia="ru-RU"/>
        </w:rPr>
        <w:t xml:space="preserve"> (максимальной) ценой договора в размере ___</w:t>
      </w:r>
      <w:r w:rsidR="00B146DE">
        <w:rPr>
          <w:sz w:val="26"/>
          <w:szCs w:val="26"/>
          <w:lang w:eastAsia="ru-RU"/>
        </w:rPr>
        <w:t>______________</w:t>
      </w:r>
      <w:r w:rsidR="00B56BFA" w:rsidRPr="00250E80">
        <w:rPr>
          <w:sz w:val="26"/>
          <w:szCs w:val="26"/>
          <w:lang w:eastAsia="ru-RU"/>
        </w:rPr>
        <w:t xml:space="preserve">__, а также на </w:t>
      </w:r>
      <w:proofErr w:type="gramStart"/>
      <w:r w:rsidR="00B56BFA" w:rsidRPr="00250E80">
        <w:rPr>
          <w:sz w:val="26"/>
          <w:szCs w:val="26"/>
          <w:lang w:eastAsia="ru-RU"/>
        </w:rPr>
        <w:t>прочих</w:t>
      </w:r>
      <w:r w:rsidR="00B56BFA" w:rsidRPr="00250E80">
        <w:rPr>
          <w:sz w:val="26"/>
          <w:szCs w:val="26"/>
        </w:rPr>
        <w:t xml:space="preserve"> </w:t>
      </w:r>
      <w:r w:rsidRPr="00250E80">
        <w:rPr>
          <w:sz w:val="26"/>
          <w:szCs w:val="26"/>
        </w:rPr>
        <w:t xml:space="preserve">условиях, установленных </w:t>
      </w:r>
      <w:r w:rsidR="00B56BFA" w:rsidRPr="00250E80">
        <w:rPr>
          <w:sz w:val="26"/>
          <w:szCs w:val="26"/>
        </w:rPr>
        <w:t>Документацией</w:t>
      </w:r>
      <w:r w:rsidRPr="00250E80">
        <w:rPr>
          <w:sz w:val="26"/>
          <w:szCs w:val="26"/>
        </w:rPr>
        <w:t xml:space="preserve"> и направляет</w:t>
      </w:r>
      <w:proofErr w:type="gramEnd"/>
      <w:r w:rsidRPr="00250E80">
        <w:rPr>
          <w:sz w:val="26"/>
          <w:szCs w:val="26"/>
        </w:rPr>
        <w:t xml:space="preserve"> настоящую заявку.</w:t>
      </w:r>
    </w:p>
    <w:p w:rsidR="00752DEA" w:rsidRPr="008925A0" w:rsidRDefault="00EF3DB3" w:rsidP="00984FC6">
      <w:pPr>
        <w:pStyle w:val="afffff6"/>
        <w:ind w:firstLine="709"/>
        <w:rPr>
          <w:sz w:val="26"/>
          <w:szCs w:val="26"/>
        </w:rPr>
      </w:pPr>
      <w:r w:rsidRPr="008925A0">
        <w:rPr>
          <w:i/>
          <w:sz w:val="26"/>
          <w:szCs w:val="26"/>
        </w:rPr>
        <w:t>(наименование организации)</w:t>
      </w:r>
      <w:r w:rsidR="007C0C3A" w:rsidRPr="008925A0">
        <w:rPr>
          <w:sz w:val="26"/>
          <w:szCs w:val="26"/>
        </w:rPr>
        <w:t xml:space="preserve"> </w:t>
      </w:r>
      <w:r w:rsidR="00752DEA" w:rsidRPr="008925A0">
        <w:rPr>
          <w:sz w:val="26"/>
          <w:szCs w:val="26"/>
        </w:rPr>
        <w:t>согласн</w:t>
      </w:r>
      <w:r w:rsidR="007C0C3A" w:rsidRPr="008925A0">
        <w:rPr>
          <w:sz w:val="26"/>
          <w:szCs w:val="26"/>
        </w:rPr>
        <w:t>о</w:t>
      </w:r>
      <w:r w:rsidR="00752DEA" w:rsidRPr="008925A0">
        <w:rPr>
          <w:sz w:val="26"/>
          <w:szCs w:val="26"/>
        </w:rPr>
        <w:t xml:space="preserve"> выполнить предусмотренные запросом предложений функции в соответствии с требованиями документации и на условиях, которые представ</w:t>
      </w:r>
      <w:r w:rsidR="007C0C3A" w:rsidRPr="008925A0">
        <w:rPr>
          <w:sz w:val="26"/>
          <w:szCs w:val="26"/>
        </w:rPr>
        <w:t>лены</w:t>
      </w:r>
      <w:r w:rsidR="00752DEA" w:rsidRPr="008925A0">
        <w:rPr>
          <w:sz w:val="26"/>
          <w:szCs w:val="26"/>
        </w:rPr>
        <w:t xml:space="preserve"> в предложении, являющимся неотъемлемой частью настоящей заявки.</w:t>
      </w:r>
    </w:p>
    <w:p w:rsidR="007C0C3A" w:rsidRPr="008925A0" w:rsidRDefault="00752DEA" w:rsidP="00984FC6">
      <w:pPr>
        <w:pStyle w:val="afffff6"/>
        <w:ind w:firstLine="709"/>
        <w:rPr>
          <w:sz w:val="26"/>
          <w:szCs w:val="26"/>
        </w:rPr>
      </w:pPr>
      <w:r w:rsidRPr="008925A0">
        <w:rPr>
          <w:sz w:val="26"/>
          <w:szCs w:val="26"/>
        </w:rPr>
        <w:t xml:space="preserve">Настоящей заявкой </w:t>
      </w:r>
      <w:r w:rsidR="00EF3DB3" w:rsidRPr="008925A0">
        <w:rPr>
          <w:i/>
          <w:sz w:val="26"/>
          <w:szCs w:val="26"/>
        </w:rPr>
        <w:t>(наименование организации)</w:t>
      </w:r>
      <w:r w:rsidR="008430D3" w:rsidRPr="008925A0">
        <w:rPr>
          <w:sz w:val="26"/>
          <w:szCs w:val="26"/>
        </w:rPr>
        <w:t xml:space="preserve"> </w:t>
      </w:r>
      <w:r w:rsidR="007C0C3A" w:rsidRPr="008925A0">
        <w:rPr>
          <w:sz w:val="26"/>
          <w:szCs w:val="26"/>
        </w:rPr>
        <w:t>подтверждае</w:t>
      </w:r>
      <w:r w:rsidR="008430D3" w:rsidRPr="008925A0">
        <w:rPr>
          <w:sz w:val="26"/>
          <w:szCs w:val="26"/>
        </w:rPr>
        <w:t>т информацию о том</w:t>
      </w:r>
      <w:r w:rsidRPr="008925A0">
        <w:rPr>
          <w:sz w:val="26"/>
          <w:szCs w:val="26"/>
        </w:rPr>
        <w:t>, что</w:t>
      </w:r>
      <w:r w:rsidR="007C0C3A" w:rsidRPr="008925A0">
        <w:rPr>
          <w:sz w:val="26"/>
          <w:szCs w:val="26"/>
        </w:rPr>
        <w:t>:</w:t>
      </w:r>
    </w:p>
    <w:p w:rsidR="008925A0" w:rsidRPr="008925A0" w:rsidRDefault="007C0C3A">
      <w:pPr>
        <w:pStyle w:val="3f3"/>
        <w:numPr>
          <w:ilvl w:val="0"/>
          <w:numId w:val="51"/>
        </w:numPr>
        <w:tabs>
          <w:tab w:val="left" w:pos="851"/>
        </w:tabs>
        <w:rPr>
          <w:rFonts w:ascii="Times New Roman" w:hAnsi="Times New Roman"/>
          <w:sz w:val="26"/>
          <w:szCs w:val="26"/>
        </w:rPr>
      </w:pPr>
      <w:r w:rsidRPr="008925A0">
        <w:rPr>
          <w:rFonts w:ascii="Times New Roman" w:hAnsi="Times New Roman"/>
          <w:sz w:val="26"/>
          <w:szCs w:val="26"/>
        </w:rPr>
        <w:t>не находится в процессе ликвидации, финансового оздоровления, внешнего управления и наблюдения, не признано по решению арбитражного суда несостоятельным (банкротом), конкурсное производство отсутствует;</w:t>
      </w:r>
    </w:p>
    <w:p w:rsidR="008925A0" w:rsidRPr="008925A0" w:rsidRDefault="007C0C3A">
      <w:pPr>
        <w:pStyle w:val="3f3"/>
        <w:numPr>
          <w:ilvl w:val="0"/>
          <w:numId w:val="51"/>
        </w:numPr>
        <w:tabs>
          <w:tab w:val="left" w:pos="851"/>
        </w:tabs>
        <w:rPr>
          <w:rFonts w:ascii="Times New Roman" w:hAnsi="Times New Roman"/>
          <w:sz w:val="26"/>
          <w:szCs w:val="26"/>
        </w:rPr>
      </w:pPr>
      <w:r w:rsidRPr="008925A0">
        <w:rPr>
          <w:rFonts w:ascii="Times New Roman" w:hAnsi="Times New Roman"/>
          <w:sz w:val="26"/>
          <w:szCs w:val="26"/>
        </w:rPr>
        <w:t>не является организацией, на имущество которой наложен арест по решению суда, административного органа</w:t>
      </w:r>
      <w:r w:rsidRPr="008925A0">
        <w:rPr>
          <w:rFonts w:ascii="Times New Roman" w:hAnsi="Times New Roman"/>
          <w:sz w:val="26"/>
          <w:szCs w:val="26"/>
          <w:lang w:eastAsia="ru-RU"/>
        </w:rPr>
        <w:t>;</w:t>
      </w:r>
    </w:p>
    <w:p w:rsidR="008925A0" w:rsidRPr="008925A0" w:rsidRDefault="007C0C3A">
      <w:pPr>
        <w:pStyle w:val="RKSTitle254127"/>
        <w:numPr>
          <w:ilvl w:val="0"/>
          <w:numId w:val="51"/>
        </w:numPr>
        <w:tabs>
          <w:tab w:val="left" w:pos="851"/>
        </w:tabs>
        <w:rPr>
          <w:rFonts w:ascii="Times New Roman" w:hAnsi="Times New Roman"/>
          <w:b w:val="0"/>
          <w:sz w:val="26"/>
          <w:szCs w:val="26"/>
          <w:lang w:eastAsia="ru-RU"/>
        </w:rPr>
      </w:pPr>
      <w:r w:rsidRPr="008925A0">
        <w:rPr>
          <w:rFonts w:ascii="Times New Roman" w:hAnsi="Times New Roman"/>
          <w:b w:val="0"/>
          <w:sz w:val="26"/>
          <w:szCs w:val="26"/>
          <w:lang w:eastAsia="ru-RU"/>
        </w:rPr>
        <w:t>не име</w:t>
      </w:r>
      <w:r w:rsidR="008430D3" w:rsidRPr="008925A0">
        <w:rPr>
          <w:rFonts w:ascii="Times New Roman" w:hAnsi="Times New Roman"/>
          <w:b w:val="0"/>
          <w:sz w:val="26"/>
          <w:szCs w:val="26"/>
          <w:lang w:eastAsia="ru-RU"/>
        </w:rPr>
        <w:t>е</w:t>
      </w:r>
      <w:r w:rsidRPr="008925A0">
        <w:rPr>
          <w:rFonts w:ascii="Times New Roman" w:hAnsi="Times New Roman"/>
          <w:b w:val="0"/>
          <w:sz w:val="26"/>
          <w:szCs w:val="26"/>
          <w:lang w:eastAsia="ru-RU"/>
        </w:rPr>
        <w:t>т задолженност</w:t>
      </w:r>
      <w:r w:rsidR="008430D3" w:rsidRPr="008925A0">
        <w:rPr>
          <w:rFonts w:ascii="Times New Roman" w:hAnsi="Times New Roman"/>
          <w:b w:val="0"/>
          <w:sz w:val="26"/>
          <w:szCs w:val="26"/>
          <w:lang w:eastAsia="ru-RU"/>
        </w:rPr>
        <w:t>и</w:t>
      </w:r>
      <w:r w:rsidRPr="008925A0">
        <w:rPr>
          <w:rFonts w:ascii="Times New Roman" w:hAnsi="Times New Roman"/>
          <w:b w:val="0"/>
          <w:sz w:val="26"/>
          <w:szCs w:val="26"/>
          <w:lang w:eastAsia="ru-RU"/>
        </w:rPr>
        <w:t xml:space="preserve">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по </w:t>
      </w:r>
      <w:r w:rsidRPr="008925A0">
        <w:rPr>
          <w:rFonts w:ascii="Times New Roman" w:hAnsi="Times New Roman"/>
          <w:b w:val="0"/>
          <w:sz w:val="26"/>
          <w:szCs w:val="26"/>
          <w:lang w:eastAsia="ru-RU"/>
        </w:rPr>
        <w:lastRenderedPageBreak/>
        <w:t>данным бухгалтерской отчетности за последний завершенный отчетный период;</w:t>
      </w:r>
    </w:p>
    <w:p w:rsidR="008925A0" w:rsidRPr="008925A0" w:rsidRDefault="00EF3DB3">
      <w:pPr>
        <w:pStyle w:val="RKSTitle254127"/>
        <w:numPr>
          <w:ilvl w:val="0"/>
          <w:numId w:val="51"/>
        </w:numPr>
        <w:tabs>
          <w:tab w:val="left" w:pos="851"/>
        </w:tabs>
        <w:rPr>
          <w:rFonts w:ascii="Times New Roman" w:hAnsi="Times New Roman"/>
          <w:b w:val="0"/>
          <w:sz w:val="26"/>
          <w:szCs w:val="26"/>
          <w:lang w:eastAsia="ru-RU"/>
        </w:rPr>
      </w:pPr>
      <w:r w:rsidRPr="008925A0">
        <w:rPr>
          <w:rFonts w:ascii="Times New Roman" w:hAnsi="Times New Roman"/>
          <w:b w:val="0"/>
          <w:sz w:val="26"/>
          <w:szCs w:val="26"/>
          <w:lang w:eastAsia="ru-RU"/>
        </w:rPr>
        <w:t xml:space="preserve">не включено в реестр недобросовестных поставщиков, предусмотренный </w:t>
      </w:r>
      <w:hyperlink r:id="rId14" w:history="1">
        <w:r w:rsidRPr="008925A0">
          <w:rPr>
            <w:rFonts w:ascii="Times New Roman" w:hAnsi="Times New Roman"/>
            <w:b w:val="0"/>
            <w:sz w:val="26"/>
            <w:szCs w:val="26"/>
            <w:lang w:eastAsia="ru-RU"/>
          </w:rPr>
          <w:t>статьей 5</w:t>
        </w:r>
      </w:hyperlink>
      <w:r w:rsidRPr="008925A0">
        <w:rPr>
          <w:rFonts w:ascii="Times New Roman" w:hAnsi="Times New Roman"/>
          <w:b w:val="0"/>
          <w:sz w:val="26"/>
          <w:szCs w:val="26"/>
          <w:lang w:eastAsia="ru-RU"/>
        </w:rPr>
        <w:t xml:space="preserve"> Закона о закупках, и (или) в реестр недобросовестных поставщиков, предусмотренный Федеральным </w:t>
      </w:r>
      <w:hyperlink r:id="rId15" w:history="1">
        <w:r w:rsidRPr="008925A0">
          <w:rPr>
            <w:rFonts w:ascii="Times New Roman" w:hAnsi="Times New Roman"/>
            <w:b w:val="0"/>
            <w:sz w:val="26"/>
            <w:szCs w:val="26"/>
            <w:lang w:eastAsia="ru-RU"/>
          </w:rPr>
          <w:t>законом</w:t>
        </w:r>
      </w:hyperlink>
      <w:r w:rsidRPr="008925A0">
        <w:rPr>
          <w:rFonts w:ascii="Times New Roman" w:hAnsi="Times New Roman"/>
          <w:b w:val="0"/>
          <w:sz w:val="26"/>
          <w:szCs w:val="26"/>
          <w:lang w:eastAsia="ru-RU"/>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rsidR="00752DEA" w:rsidRPr="008925A0" w:rsidRDefault="00752DEA" w:rsidP="00984FC6">
      <w:pPr>
        <w:pStyle w:val="afffff6"/>
        <w:ind w:firstLine="709"/>
        <w:rPr>
          <w:sz w:val="26"/>
          <w:szCs w:val="26"/>
        </w:rPr>
      </w:pPr>
      <w:r w:rsidRPr="008925A0">
        <w:rPr>
          <w:sz w:val="26"/>
          <w:szCs w:val="26"/>
        </w:rPr>
        <w:t xml:space="preserve"> </w:t>
      </w:r>
      <w:proofErr w:type="gramStart"/>
      <w:r w:rsidRPr="008925A0">
        <w:rPr>
          <w:sz w:val="26"/>
          <w:szCs w:val="26"/>
        </w:rPr>
        <w:t xml:space="preserve">Настоящей заявкой </w:t>
      </w:r>
      <w:r w:rsidR="00EF3DB3" w:rsidRPr="008925A0">
        <w:rPr>
          <w:i/>
          <w:sz w:val="26"/>
          <w:szCs w:val="26"/>
        </w:rPr>
        <w:t>(наименование организации)</w:t>
      </w:r>
      <w:r w:rsidR="008430D3" w:rsidRPr="008925A0">
        <w:rPr>
          <w:sz w:val="26"/>
          <w:szCs w:val="26"/>
        </w:rPr>
        <w:t xml:space="preserve"> гарантирует </w:t>
      </w:r>
      <w:r w:rsidRPr="008925A0">
        <w:rPr>
          <w:sz w:val="26"/>
          <w:szCs w:val="26"/>
        </w:rPr>
        <w:t xml:space="preserve">достоверность представленной в заявке информации и </w:t>
      </w:r>
      <w:r w:rsidR="008430D3" w:rsidRPr="008925A0">
        <w:rPr>
          <w:sz w:val="26"/>
          <w:szCs w:val="26"/>
        </w:rPr>
        <w:t xml:space="preserve">подтверждает </w:t>
      </w:r>
      <w:r w:rsidRPr="008925A0">
        <w:rPr>
          <w:sz w:val="26"/>
          <w:szCs w:val="26"/>
        </w:rPr>
        <w:t xml:space="preserve">право Организатора запроса предложений, уполномоченного органа, не противоречащее требованию формирования равных для всех участников запроса предложений условий, запрашивать у </w:t>
      </w:r>
      <w:r w:rsidR="00EF3DB3" w:rsidRPr="008925A0">
        <w:rPr>
          <w:i/>
          <w:sz w:val="26"/>
          <w:szCs w:val="26"/>
        </w:rPr>
        <w:t>(наименование организации)</w:t>
      </w:r>
      <w:r w:rsidRPr="008925A0">
        <w:rPr>
          <w:sz w:val="26"/>
          <w:szCs w:val="26"/>
        </w:rPr>
        <w:t xml:space="preserve">, в уполномоченных органах власти и у упомянутых в </w:t>
      </w:r>
      <w:r w:rsidR="008430D3" w:rsidRPr="008925A0">
        <w:rPr>
          <w:sz w:val="26"/>
          <w:szCs w:val="26"/>
        </w:rPr>
        <w:t xml:space="preserve">настоящей </w:t>
      </w:r>
      <w:r w:rsidRPr="008925A0">
        <w:rPr>
          <w:sz w:val="26"/>
          <w:szCs w:val="26"/>
        </w:rPr>
        <w:t>заявке юридических и физических лиц информацию, уточняющую представленные в ней сведения.</w:t>
      </w:r>
      <w:proofErr w:type="gramEnd"/>
    </w:p>
    <w:p w:rsidR="00752DEA" w:rsidRPr="008925A0" w:rsidRDefault="00752DEA" w:rsidP="00984FC6">
      <w:pPr>
        <w:pStyle w:val="afffff6"/>
        <w:ind w:firstLine="709"/>
        <w:rPr>
          <w:sz w:val="26"/>
          <w:szCs w:val="26"/>
        </w:rPr>
      </w:pPr>
      <w:r w:rsidRPr="008925A0">
        <w:rPr>
          <w:sz w:val="26"/>
          <w:szCs w:val="26"/>
        </w:rPr>
        <w:t>В случае</w:t>
      </w:r>
      <w:proofErr w:type="gramStart"/>
      <w:r w:rsidR="008430D3" w:rsidRPr="008925A0">
        <w:rPr>
          <w:sz w:val="26"/>
          <w:szCs w:val="26"/>
        </w:rPr>
        <w:t>,</w:t>
      </w:r>
      <w:proofErr w:type="gramEnd"/>
      <w:r w:rsidRPr="008925A0">
        <w:rPr>
          <w:sz w:val="26"/>
          <w:szCs w:val="26"/>
        </w:rPr>
        <w:t xml:space="preserve"> если предложени</w:t>
      </w:r>
      <w:r w:rsidR="008430D3" w:rsidRPr="008925A0">
        <w:rPr>
          <w:sz w:val="26"/>
          <w:szCs w:val="26"/>
        </w:rPr>
        <w:t xml:space="preserve">е </w:t>
      </w:r>
      <w:r w:rsidR="00EF3DB3" w:rsidRPr="008925A0">
        <w:rPr>
          <w:i/>
          <w:sz w:val="26"/>
          <w:szCs w:val="26"/>
        </w:rPr>
        <w:t>(наименование организации)</w:t>
      </w:r>
      <w:r w:rsidRPr="008925A0">
        <w:rPr>
          <w:sz w:val="26"/>
          <w:szCs w:val="26"/>
        </w:rPr>
        <w:t xml:space="preserve"> </w:t>
      </w:r>
      <w:r w:rsidR="008430D3" w:rsidRPr="008925A0">
        <w:rPr>
          <w:sz w:val="26"/>
          <w:szCs w:val="26"/>
        </w:rPr>
        <w:t xml:space="preserve">будет признано </w:t>
      </w:r>
      <w:r w:rsidRPr="008925A0">
        <w:rPr>
          <w:sz w:val="26"/>
          <w:szCs w:val="26"/>
        </w:rPr>
        <w:t xml:space="preserve">лучшим, </w:t>
      </w:r>
      <w:r w:rsidR="00EF3DB3" w:rsidRPr="008925A0">
        <w:rPr>
          <w:i/>
          <w:sz w:val="26"/>
          <w:szCs w:val="26"/>
        </w:rPr>
        <w:t>(наименование организации)</w:t>
      </w:r>
      <w:r w:rsidRPr="008925A0">
        <w:rPr>
          <w:sz w:val="26"/>
          <w:szCs w:val="26"/>
        </w:rPr>
        <w:t xml:space="preserve"> </w:t>
      </w:r>
      <w:r w:rsidR="008430D3" w:rsidRPr="008925A0">
        <w:rPr>
          <w:sz w:val="26"/>
          <w:szCs w:val="26"/>
        </w:rPr>
        <w:t xml:space="preserve">берет </w:t>
      </w:r>
      <w:r w:rsidRPr="008925A0">
        <w:rPr>
          <w:sz w:val="26"/>
          <w:szCs w:val="26"/>
        </w:rPr>
        <w:t>на себя обязательства подписать договор</w:t>
      </w:r>
      <w:r w:rsidR="003A598A">
        <w:rPr>
          <w:sz w:val="26"/>
          <w:szCs w:val="26"/>
        </w:rPr>
        <w:t>ы</w:t>
      </w:r>
      <w:r w:rsidRPr="008925A0">
        <w:rPr>
          <w:sz w:val="26"/>
          <w:szCs w:val="26"/>
        </w:rPr>
        <w:t xml:space="preserve"> в соответствии с требованиями документации</w:t>
      </w:r>
      <w:r w:rsidR="008430D3" w:rsidRPr="008925A0">
        <w:rPr>
          <w:sz w:val="26"/>
          <w:szCs w:val="26"/>
        </w:rPr>
        <w:t xml:space="preserve"> и</w:t>
      </w:r>
      <w:r w:rsidRPr="008925A0">
        <w:rPr>
          <w:sz w:val="26"/>
          <w:szCs w:val="26"/>
        </w:rPr>
        <w:t xml:space="preserve"> условиями предложени</w:t>
      </w:r>
      <w:r w:rsidR="008430D3" w:rsidRPr="008925A0">
        <w:rPr>
          <w:sz w:val="26"/>
          <w:szCs w:val="26"/>
        </w:rPr>
        <w:t xml:space="preserve">я </w:t>
      </w:r>
      <w:r w:rsidR="00EF3DB3" w:rsidRPr="008925A0">
        <w:rPr>
          <w:i/>
          <w:sz w:val="26"/>
          <w:szCs w:val="26"/>
        </w:rPr>
        <w:t>(наименование организации).</w:t>
      </w:r>
    </w:p>
    <w:p w:rsidR="00752DEA" w:rsidRPr="008925A0" w:rsidRDefault="00752DEA" w:rsidP="00984FC6">
      <w:pPr>
        <w:pStyle w:val="afffff6"/>
        <w:ind w:firstLine="709"/>
        <w:rPr>
          <w:sz w:val="26"/>
          <w:szCs w:val="26"/>
        </w:rPr>
      </w:pPr>
      <w:r w:rsidRPr="008925A0">
        <w:rPr>
          <w:sz w:val="26"/>
          <w:szCs w:val="26"/>
        </w:rPr>
        <w:t>В случае</w:t>
      </w:r>
      <w:proofErr w:type="gramStart"/>
      <w:r w:rsidR="008430D3" w:rsidRPr="008925A0">
        <w:rPr>
          <w:sz w:val="26"/>
          <w:szCs w:val="26"/>
        </w:rPr>
        <w:t>,</w:t>
      </w:r>
      <w:proofErr w:type="gramEnd"/>
      <w:r w:rsidRPr="008925A0">
        <w:rPr>
          <w:sz w:val="26"/>
          <w:szCs w:val="26"/>
        </w:rPr>
        <w:t xml:space="preserve"> если предложени</w:t>
      </w:r>
      <w:r w:rsidR="008430D3" w:rsidRPr="008925A0">
        <w:rPr>
          <w:sz w:val="26"/>
          <w:szCs w:val="26"/>
        </w:rPr>
        <w:t xml:space="preserve">е </w:t>
      </w:r>
      <w:r w:rsidR="00EF3DB3" w:rsidRPr="008925A0">
        <w:rPr>
          <w:i/>
          <w:sz w:val="26"/>
          <w:szCs w:val="26"/>
        </w:rPr>
        <w:t>(наименование организации)</w:t>
      </w:r>
      <w:r w:rsidRPr="008925A0">
        <w:rPr>
          <w:sz w:val="26"/>
          <w:szCs w:val="26"/>
        </w:rPr>
        <w:t xml:space="preserve"> </w:t>
      </w:r>
      <w:r w:rsidR="008430D3" w:rsidRPr="008925A0">
        <w:rPr>
          <w:sz w:val="26"/>
          <w:szCs w:val="26"/>
        </w:rPr>
        <w:t xml:space="preserve">будет </w:t>
      </w:r>
      <w:r w:rsidRPr="008925A0">
        <w:rPr>
          <w:sz w:val="26"/>
          <w:szCs w:val="26"/>
        </w:rPr>
        <w:t xml:space="preserve">лучшим после </w:t>
      </w:r>
      <w:r w:rsidR="008430D3" w:rsidRPr="008925A0">
        <w:rPr>
          <w:sz w:val="26"/>
          <w:szCs w:val="26"/>
        </w:rPr>
        <w:t xml:space="preserve">предложения </w:t>
      </w:r>
      <w:r w:rsidRPr="008925A0">
        <w:rPr>
          <w:sz w:val="26"/>
          <w:szCs w:val="26"/>
        </w:rPr>
        <w:t xml:space="preserve">победителя запроса предложений, а победитель запроса предложений будет признан уклонившимся от заключения договора, </w:t>
      </w:r>
      <w:r w:rsidR="00EF3DB3" w:rsidRPr="008925A0">
        <w:rPr>
          <w:i/>
          <w:sz w:val="26"/>
          <w:szCs w:val="26"/>
        </w:rPr>
        <w:t>(наименование организации)</w:t>
      </w:r>
      <w:r w:rsidRPr="008925A0">
        <w:rPr>
          <w:sz w:val="26"/>
          <w:szCs w:val="26"/>
        </w:rPr>
        <w:t xml:space="preserve"> </w:t>
      </w:r>
      <w:r w:rsidR="008430D3" w:rsidRPr="008925A0">
        <w:rPr>
          <w:sz w:val="26"/>
          <w:szCs w:val="26"/>
        </w:rPr>
        <w:t xml:space="preserve">обязуется </w:t>
      </w:r>
      <w:r w:rsidRPr="008925A0">
        <w:rPr>
          <w:sz w:val="26"/>
          <w:szCs w:val="26"/>
        </w:rPr>
        <w:t>подписать договор</w:t>
      </w:r>
      <w:r w:rsidR="003A598A">
        <w:rPr>
          <w:sz w:val="26"/>
          <w:szCs w:val="26"/>
        </w:rPr>
        <w:t>ы</w:t>
      </w:r>
      <w:r w:rsidRPr="008925A0">
        <w:rPr>
          <w:sz w:val="26"/>
          <w:szCs w:val="26"/>
        </w:rPr>
        <w:t xml:space="preserve"> в соответствии с требованиями документации и условиями</w:t>
      </w:r>
      <w:r w:rsidR="009E2BAA" w:rsidRPr="008925A0">
        <w:rPr>
          <w:sz w:val="26"/>
          <w:szCs w:val="26"/>
        </w:rPr>
        <w:t xml:space="preserve"> по цене</w:t>
      </w:r>
      <w:r w:rsidRPr="008925A0">
        <w:rPr>
          <w:sz w:val="26"/>
          <w:szCs w:val="26"/>
        </w:rPr>
        <w:t xml:space="preserve"> предложения </w:t>
      </w:r>
      <w:r w:rsidR="00EF3DB3" w:rsidRPr="008925A0">
        <w:rPr>
          <w:i/>
          <w:sz w:val="26"/>
          <w:szCs w:val="26"/>
        </w:rPr>
        <w:t>(наименование организации)</w:t>
      </w:r>
      <w:r w:rsidRPr="008925A0">
        <w:rPr>
          <w:sz w:val="26"/>
          <w:szCs w:val="26"/>
        </w:rPr>
        <w:t>.</w:t>
      </w:r>
    </w:p>
    <w:p w:rsidR="00752DEA" w:rsidRPr="008925A0" w:rsidRDefault="00752DEA" w:rsidP="00984FC6">
      <w:pPr>
        <w:pStyle w:val="afffff6"/>
        <w:ind w:firstLine="709"/>
        <w:rPr>
          <w:sz w:val="26"/>
          <w:szCs w:val="26"/>
        </w:rPr>
      </w:pPr>
      <w:r w:rsidRPr="008925A0">
        <w:rPr>
          <w:sz w:val="26"/>
          <w:szCs w:val="26"/>
        </w:rPr>
        <w:t xml:space="preserve">Сообщаем, что для оперативного уведомления по вопросам организационного характера и взаимодействия </w:t>
      </w:r>
      <w:proofErr w:type="gramStart"/>
      <w:r w:rsidRPr="008925A0">
        <w:rPr>
          <w:sz w:val="26"/>
          <w:szCs w:val="26"/>
        </w:rPr>
        <w:t>уполномочен</w:t>
      </w:r>
      <w:proofErr w:type="gramEnd"/>
      <w:r w:rsidR="00162FFC" w:rsidRPr="008925A0">
        <w:rPr>
          <w:sz w:val="26"/>
          <w:szCs w:val="26"/>
        </w:rPr>
        <w:t xml:space="preserve"> (контакты уполномоченного лица)</w:t>
      </w:r>
      <w:r w:rsidRPr="008925A0">
        <w:rPr>
          <w:sz w:val="26"/>
          <w:szCs w:val="26"/>
        </w:rPr>
        <w:t>.</w:t>
      </w:r>
    </w:p>
    <w:p w:rsidR="00752DEA" w:rsidRPr="008925A0" w:rsidRDefault="00752DEA" w:rsidP="00984FC6">
      <w:pPr>
        <w:pStyle w:val="afffff6"/>
        <w:ind w:firstLine="709"/>
        <w:rPr>
          <w:sz w:val="26"/>
          <w:szCs w:val="26"/>
        </w:rPr>
      </w:pPr>
      <w:r w:rsidRPr="008925A0">
        <w:rPr>
          <w:sz w:val="26"/>
          <w:szCs w:val="26"/>
        </w:rPr>
        <w:t>Все сведения о проведении запроса предложений просим сообщать уполномоченному лицу.</w:t>
      </w:r>
    </w:p>
    <w:p w:rsidR="00752DEA" w:rsidRPr="008925A0" w:rsidRDefault="00752DEA" w:rsidP="00984FC6">
      <w:pPr>
        <w:pStyle w:val="afffff6"/>
        <w:ind w:firstLine="709"/>
        <w:rPr>
          <w:sz w:val="26"/>
          <w:szCs w:val="26"/>
        </w:rPr>
      </w:pPr>
      <w:r w:rsidRPr="008925A0">
        <w:rPr>
          <w:sz w:val="26"/>
          <w:szCs w:val="26"/>
        </w:rPr>
        <w:t xml:space="preserve">В случае присуждения </w:t>
      </w:r>
      <w:r w:rsidR="00EF3DB3" w:rsidRPr="008925A0">
        <w:rPr>
          <w:i/>
          <w:sz w:val="26"/>
          <w:szCs w:val="26"/>
        </w:rPr>
        <w:t>(наименование организации)</w:t>
      </w:r>
      <w:r w:rsidRPr="008925A0">
        <w:rPr>
          <w:sz w:val="26"/>
          <w:szCs w:val="26"/>
        </w:rPr>
        <w:t xml:space="preserve"> права </w:t>
      </w:r>
      <w:r w:rsidR="003A598A" w:rsidRPr="008925A0">
        <w:rPr>
          <w:sz w:val="26"/>
          <w:szCs w:val="26"/>
        </w:rPr>
        <w:t>заключить договор</w:t>
      </w:r>
      <w:r w:rsidR="00A72591" w:rsidRPr="008925A0">
        <w:rPr>
          <w:sz w:val="26"/>
          <w:szCs w:val="26"/>
        </w:rPr>
        <w:t>,</w:t>
      </w:r>
      <w:r w:rsidR="00194F8B" w:rsidRPr="008925A0">
        <w:rPr>
          <w:sz w:val="26"/>
          <w:szCs w:val="26"/>
        </w:rPr>
        <w:t xml:space="preserve"> </w:t>
      </w:r>
      <w:r w:rsidRPr="008925A0">
        <w:rPr>
          <w:sz w:val="26"/>
          <w:szCs w:val="26"/>
        </w:rPr>
        <w:t xml:space="preserve">в период с даты </w:t>
      </w:r>
      <w:r w:rsidR="00A72591" w:rsidRPr="008925A0">
        <w:rPr>
          <w:sz w:val="26"/>
          <w:szCs w:val="26"/>
        </w:rPr>
        <w:t xml:space="preserve">получения уведомления о признании </w:t>
      </w:r>
      <w:r w:rsidR="00EF3DB3" w:rsidRPr="008925A0">
        <w:rPr>
          <w:i/>
          <w:sz w:val="26"/>
          <w:szCs w:val="26"/>
        </w:rPr>
        <w:t>(наименование организации)</w:t>
      </w:r>
      <w:r w:rsidR="00A72591" w:rsidRPr="008925A0">
        <w:rPr>
          <w:sz w:val="26"/>
          <w:szCs w:val="26"/>
        </w:rPr>
        <w:t xml:space="preserve"> </w:t>
      </w:r>
      <w:r w:rsidRPr="008925A0">
        <w:rPr>
          <w:sz w:val="26"/>
          <w:szCs w:val="26"/>
        </w:rPr>
        <w:t>победител</w:t>
      </w:r>
      <w:r w:rsidR="00A72591" w:rsidRPr="008925A0">
        <w:rPr>
          <w:sz w:val="26"/>
          <w:szCs w:val="26"/>
        </w:rPr>
        <w:t>ем</w:t>
      </w:r>
      <w:r w:rsidRPr="008925A0">
        <w:rPr>
          <w:sz w:val="26"/>
          <w:szCs w:val="26"/>
        </w:rPr>
        <w:t xml:space="preserve"> запроса предложений </w:t>
      </w:r>
      <w:r w:rsidR="00A72591" w:rsidRPr="008925A0">
        <w:rPr>
          <w:sz w:val="26"/>
          <w:szCs w:val="26"/>
        </w:rPr>
        <w:t xml:space="preserve">и </w:t>
      </w:r>
      <w:r w:rsidRPr="008925A0">
        <w:rPr>
          <w:sz w:val="26"/>
          <w:szCs w:val="26"/>
        </w:rPr>
        <w:t xml:space="preserve">до подписания договора настоящая заявка будет носить характер предварительного заключенного </w:t>
      </w:r>
      <w:proofErr w:type="gramStart"/>
      <w:r w:rsidR="00A72591" w:rsidRPr="008925A0">
        <w:rPr>
          <w:sz w:val="26"/>
          <w:szCs w:val="26"/>
        </w:rPr>
        <w:t>между</w:t>
      </w:r>
      <w:proofErr w:type="gramEnd"/>
      <w:r w:rsidR="00A72591" w:rsidRPr="008925A0">
        <w:rPr>
          <w:sz w:val="26"/>
          <w:szCs w:val="26"/>
        </w:rPr>
        <w:t xml:space="preserve"> </w:t>
      </w:r>
      <w:r w:rsidR="00EF3DB3" w:rsidRPr="008925A0">
        <w:rPr>
          <w:i/>
          <w:sz w:val="26"/>
          <w:szCs w:val="26"/>
        </w:rPr>
        <w:t>(</w:t>
      </w:r>
      <w:proofErr w:type="gramStart"/>
      <w:r w:rsidR="00EF3DB3" w:rsidRPr="008925A0">
        <w:rPr>
          <w:i/>
          <w:sz w:val="26"/>
          <w:szCs w:val="26"/>
        </w:rPr>
        <w:t>наименование</w:t>
      </w:r>
      <w:proofErr w:type="gramEnd"/>
      <w:r w:rsidR="00EF3DB3" w:rsidRPr="008925A0">
        <w:rPr>
          <w:i/>
          <w:sz w:val="26"/>
          <w:szCs w:val="26"/>
        </w:rPr>
        <w:t xml:space="preserve"> организации)</w:t>
      </w:r>
      <w:r w:rsidR="00A72591" w:rsidRPr="008925A0">
        <w:rPr>
          <w:sz w:val="26"/>
          <w:szCs w:val="26"/>
        </w:rPr>
        <w:t xml:space="preserve"> </w:t>
      </w:r>
      <w:r w:rsidRPr="008925A0">
        <w:rPr>
          <w:sz w:val="26"/>
          <w:szCs w:val="26"/>
        </w:rPr>
        <w:t>и Организатором запроса предложений договора на условиях предложени</w:t>
      </w:r>
      <w:r w:rsidR="00A72591" w:rsidRPr="008925A0">
        <w:rPr>
          <w:sz w:val="26"/>
          <w:szCs w:val="26"/>
        </w:rPr>
        <w:t xml:space="preserve">я </w:t>
      </w:r>
      <w:r w:rsidR="00EF3DB3" w:rsidRPr="008925A0">
        <w:rPr>
          <w:i/>
          <w:sz w:val="26"/>
          <w:szCs w:val="26"/>
        </w:rPr>
        <w:t>(наименование организации)</w:t>
      </w:r>
      <w:r w:rsidRPr="008925A0">
        <w:rPr>
          <w:sz w:val="26"/>
          <w:szCs w:val="26"/>
        </w:rPr>
        <w:t>.</w:t>
      </w:r>
    </w:p>
    <w:p w:rsidR="00752DEA" w:rsidRPr="008925A0" w:rsidRDefault="00752DEA" w:rsidP="00984FC6">
      <w:pPr>
        <w:pStyle w:val="afffff6"/>
        <w:ind w:firstLine="709"/>
        <w:rPr>
          <w:sz w:val="26"/>
          <w:szCs w:val="26"/>
        </w:rPr>
      </w:pPr>
    </w:p>
    <w:p w:rsidR="0004067F" w:rsidRPr="008925A0" w:rsidRDefault="0004067F" w:rsidP="00984FC6">
      <w:pPr>
        <w:pStyle w:val="afffff6"/>
        <w:ind w:firstLine="709"/>
        <w:rPr>
          <w:sz w:val="26"/>
          <w:szCs w:val="26"/>
        </w:rPr>
      </w:pPr>
    </w:p>
    <w:p w:rsidR="00301FE5" w:rsidRPr="008925A0" w:rsidRDefault="00301FE5" w:rsidP="00984FC6">
      <w:pPr>
        <w:pStyle w:val="afffff6"/>
        <w:ind w:firstLine="709"/>
        <w:rPr>
          <w:sz w:val="26"/>
          <w:szCs w:val="26"/>
        </w:rPr>
      </w:pPr>
      <w:r w:rsidRPr="008925A0">
        <w:rPr>
          <w:sz w:val="26"/>
          <w:szCs w:val="26"/>
        </w:rPr>
        <w:t>Руководитель организации</w:t>
      </w:r>
      <w:r w:rsidRPr="008925A0">
        <w:rPr>
          <w:sz w:val="26"/>
          <w:szCs w:val="26"/>
        </w:rPr>
        <w:tab/>
      </w:r>
      <w:r w:rsidRPr="008925A0">
        <w:rPr>
          <w:sz w:val="26"/>
          <w:szCs w:val="26"/>
        </w:rPr>
        <w:tab/>
        <w:t>подпись</w:t>
      </w:r>
      <w:r w:rsidRPr="008925A0">
        <w:rPr>
          <w:sz w:val="26"/>
          <w:szCs w:val="26"/>
        </w:rPr>
        <w:tab/>
      </w:r>
      <w:r w:rsidRPr="008925A0">
        <w:rPr>
          <w:sz w:val="26"/>
          <w:szCs w:val="26"/>
        </w:rPr>
        <w:tab/>
      </w:r>
      <w:r w:rsidRPr="008925A0">
        <w:rPr>
          <w:sz w:val="26"/>
          <w:szCs w:val="26"/>
        </w:rPr>
        <w:tab/>
        <w:t>И.О.Фамилия</w:t>
      </w:r>
    </w:p>
    <w:p w:rsidR="00C53C86" w:rsidRDefault="00C53C86" w:rsidP="00984FC6">
      <w:pPr>
        <w:pStyle w:val="afffff6"/>
        <w:ind w:firstLine="709"/>
        <w:rPr>
          <w:sz w:val="26"/>
          <w:szCs w:val="26"/>
        </w:rPr>
      </w:pPr>
    </w:p>
    <w:p w:rsidR="00C53C86" w:rsidRPr="008925A0" w:rsidRDefault="00C53C86" w:rsidP="00984FC6">
      <w:pPr>
        <w:pStyle w:val="afffff6"/>
        <w:ind w:firstLine="709"/>
        <w:rPr>
          <w:sz w:val="26"/>
          <w:szCs w:val="26"/>
        </w:rPr>
      </w:pPr>
    </w:p>
    <w:p w:rsidR="00621C52" w:rsidRPr="008925A0" w:rsidRDefault="00621C52" w:rsidP="00984FC6">
      <w:pPr>
        <w:pStyle w:val="afffff6"/>
        <w:ind w:firstLine="709"/>
        <w:rPr>
          <w:sz w:val="26"/>
          <w:szCs w:val="26"/>
        </w:rPr>
      </w:pPr>
    </w:p>
    <w:p w:rsidR="00301FE5" w:rsidRPr="008925A0" w:rsidRDefault="00301FE5" w:rsidP="00984FC6">
      <w:pPr>
        <w:pStyle w:val="afffff6"/>
        <w:ind w:firstLine="709"/>
        <w:rPr>
          <w:sz w:val="26"/>
          <w:szCs w:val="26"/>
        </w:rPr>
      </w:pPr>
      <w:r w:rsidRPr="008925A0">
        <w:rPr>
          <w:sz w:val="26"/>
          <w:szCs w:val="26"/>
        </w:rPr>
        <w:t>М.П</w:t>
      </w:r>
      <w:r w:rsidR="005C6498">
        <w:rPr>
          <w:sz w:val="26"/>
          <w:szCs w:val="26"/>
        </w:rPr>
        <w:t>.</w:t>
      </w:r>
    </w:p>
    <w:sectPr w:rsidR="00301FE5" w:rsidRPr="008925A0" w:rsidSect="00E50E41">
      <w:headerReference w:type="even" r:id="rId16"/>
      <w:headerReference w:type="default" r:id="rId17"/>
      <w:footerReference w:type="even" r:id="rId18"/>
      <w:footerReference w:type="default" r:id="rId19"/>
      <w:headerReference w:type="first" r:id="rId20"/>
      <w:footerReference w:type="first" r:id="rId21"/>
      <w:type w:val="continuous"/>
      <w:pgSz w:w="11906" w:h="16838" w:code="9"/>
      <w:pgMar w:top="647" w:right="991" w:bottom="567" w:left="1418" w:header="709" w:footer="83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7B60" w:rsidRDefault="00807B60" w:rsidP="00FE5B40">
      <w:pPr>
        <w:spacing w:line="240" w:lineRule="auto"/>
      </w:pPr>
      <w:r>
        <w:separator/>
      </w:r>
    </w:p>
  </w:endnote>
  <w:endnote w:type="continuationSeparator" w:id="0">
    <w:p w:rsidR="00807B60" w:rsidRDefault="00807B60" w:rsidP="00FE5B4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Garamond MT">
    <w:altName w:val="Garamond"/>
    <w:panose1 w:val="00000000000000000000"/>
    <w:charset w:val="00"/>
    <w:family w:val="roman"/>
    <w:notTrueType/>
    <w:pitch w:val="variable"/>
    <w:sig w:usb0="00000003" w:usb1="00000000" w:usb2="00000000" w:usb3="00000000" w:csb0="00000001" w:csb1="00000000"/>
  </w:font>
  <w:font w:name="MS Sans Serif">
    <w:altName w:val="Arial"/>
    <w:panose1 w:val="00000000000000000000"/>
    <w:charset w:val="CC"/>
    <w:family w:val="swiss"/>
    <w:notTrueType/>
    <w:pitch w:val="default"/>
    <w:sig w:usb0="00000203" w:usb1="00000000" w:usb2="00000000" w:usb3="00000000" w:csb0="00000005" w:csb1="00000000"/>
  </w:font>
  <w:font w:name="Verdana">
    <w:panose1 w:val="020B0604030504040204"/>
    <w:charset w:val="CC"/>
    <w:family w:val="swiss"/>
    <w:pitch w:val="variable"/>
    <w:sig w:usb0="A10006FF" w:usb1="4000205B" w:usb2="00000010" w:usb3="00000000" w:csb0="0000019F" w:csb1="00000000"/>
  </w:font>
  <w:font w:name="PragmaticaCTT">
    <w:altName w:val="Arial"/>
    <w:panose1 w:val="00000000000000000000"/>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Journal">
    <w:altName w:val="Times New Roman"/>
    <w:panose1 w:val="00000000000000000000"/>
    <w:charset w:val="00"/>
    <w:family w:val="auto"/>
    <w:notTrueType/>
    <w:pitch w:val="default"/>
    <w:sig w:usb0="00000003" w:usb1="00000000" w:usb2="00000000" w:usb3="00000000" w:csb0="00000001" w:csb1="00000000"/>
  </w:font>
  <w:font w:name="Consultant">
    <w:altName w:val="Times New Roman"/>
    <w:charset w:val="00"/>
    <w:family w:val="modern"/>
    <w:pitch w:val="fixed"/>
    <w:sig w:usb0="00000203" w:usb1="00000000" w:usb2="00000000" w:usb3="00000000" w:csb0="00000005" w:csb1="00000000"/>
  </w:font>
  <w:font w:name="Arial Unicode MS">
    <w:altName w:val="Arial"/>
    <w:panose1 w:val="020B0604020202020204"/>
    <w:charset w:val="00"/>
    <w:family w:val="roman"/>
    <w:notTrueType/>
    <w:pitch w:val="variable"/>
    <w:sig w:usb0="00000003" w:usb1="00000000" w:usb2="00000000" w:usb3="00000000" w:csb0="00000001" w:csb1="00000000"/>
  </w:font>
  <w:font w:name="NTTierce">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942819"/>
      <w:docPartObj>
        <w:docPartGallery w:val="Page Numbers (Bottom of Page)"/>
        <w:docPartUnique/>
      </w:docPartObj>
    </w:sdtPr>
    <w:sdtEndPr/>
    <w:sdtContent>
      <w:p w:rsidR="00807B60" w:rsidRDefault="003950D6">
        <w:pPr>
          <w:pStyle w:val="afa"/>
          <w:jc w:val="center"/>
        </w:pPr>
        <w:r>
          <w:rPr>
            <w:noProof/>
          </w:rPr>
          <w:fldChar w:fldCharType="begin"/>
        </w:r>
        <w:r w:rsidR="00807B60">
          <w:rPr>
            <w:noProof/>
          </w:rPr>
          <w:instrText xml:space="preserve"> PAGE   \* MERGEFORMAT </w:instrText>
        </w:r>
        <w:r>
          <w:rPr>
            <w:noProof/>
          </w:rPr>
          <w:fldChar w:fldCharType="separate"/>
        </w:r>
        <w:r w:rsidR="0002054D">
          <w:rPr>
            <w:noProof/>
          </w:rPr>
          <w:t>2</w:t>
        </w:r>
        <w:r>
          <w:rPr>
            <w:noProof/>
          </w:rPr>
          <w:fldChar w:fldCharType="end"/>
        </w:r>
      </w:p>
    </w:sdtContent>
  </w:sdt>
  <w:p w:rsidR="00807B60" w:rsidRDefault="00807B60">
    <w:pPr>
      <w:pStyle w:val="af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7B60" w:rsidRDefault="00807B60">
    <w:pPr>
      <w:pStyle w:val="afa"/>
      <w:jc w:val="center"/>
    </w:pPr>
  </w:p>
  <w:p w:rsidR="00807B60" w:rsidRDefault="00807B60">
    <w:pPr>
      <w:pStyle w:val="a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7B60" w:rsidRDefault="00807B60">
    <w:pPr>
      <w:pStyle w:val="af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2981273"/>
      <w:docPartObj>
        <w:docPartGallery w:val="Page Numbers (Bottom of Page)"/>
        <w:docPartUnique/>
      </w:docPartObj>
    </w:sdtPr>
    <w:sdtEndPr/>
    <w:sdtContent>
      <w:p w:rsidR="00807B60" w:rsidRDefault="003950D6">
        <w:pPr>
          <w:pStyle w:val="afa"/>
          <w:jc w:val="center"/>
        </w:pPr>
        <w:r>
          <w:rPr>
            <w:noProof/>
          </w:rPr>
          <w:fldChar w:fldCharType="begin"/>
        </w:r>
        <w:r w:rsidR="00807B60">
          <w:rPr>
            <w:noProof/>
          </w:rPr>
          <w:instrText xml:space="preserve"> PAGE   \* MERGEFORMAT </w:instrText>
        </w:r>
        <w:r>
          <w:rPr>
            <w:noProof/>
          </w:rPr>
          <w:fldChar w:fldCharType="separate"/>
        </w:r>
        <w:r w:rsidR="0002054D">
          <w:rPr>
            <w:noProof/>
          </w:rPr>
          <w:t>13</w:t>
        </w:r>
        <w:r>
          <w:rPr>
            <w:noProof/>
          </w:rPr>
          <w:fldChar w:fldCharType="end"/>
        </w:r>
      </w:p>
    </w:sdtContent>
  </w:sdt>
  <w:p w:rsidR="00807B60" w:rsidRPr="00345A8B" w:rsidRDefault="00807B60" w:rsidP="00752DEA">
    <w:pPr>
      <w:pStyle w:val="afa"/>
      <w:jc w:val="right"/>
      <w:rPr>
        <w:rStyle w:val="aa"/>
        <w:sz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7B60" w:rsidRDefault="00807B60">
    <w:pPr>
      <w:pStyle w:val="af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7B60" w:rsidRDefault="00807B60" w:rsidP="00FE5B40">
      <w:pPr>
        <w:spacing w:line="240" w:lineRule="auto"/>
      </w:pPr>
      <w:r>
        <w:separator/>
      </w:r>
    </w:p>
  </w:footnote>
  <w:footnote w:type="continuationSeparator" w:id="0">
    <w:p w:rsidR="00807B60" w:rsidRDefault="00807B60" w:rsidP="00FE5B4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7B60" w:rsidRDefault="00807B60">
    <w:pPr>
      <w:pStyle w:val="ab"/>
    </w:pPr>
  </w:p>
  <w:p w:rsidR="00807B60" w:rsidRDefault="00807B60">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7B60" w:rsidRDefault="00807B60">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7B60" w:rsidRDefault="00807B60" w:rsidP="00752DEA">
    <w:pPr>
      <w:keepNext/>
      <w:outlineLvl w:val="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7B60" w:rsidRDefault="00807B60">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7"/>
    <w:multiLevelType w:val="multilevel"/>
    <w:tmpl w:val="00000007"/>
    <w:name w:val="WW8Num4"/>
    <w:lvl w:ilvl="0">
      <w:start w:val="3"/>
      <w:numFmt w:val="decimal"/>
      <w:lvlText w:val="%1."/>
      <w:lvlJc w:val="left"/>
      <w:pPr>
        <w:tabs>
          <w:tab w:val="num" w:pos="510"/>
        </w:tabs>
        <w:ind w:left="0" w:firstLine="510"/>
      </w:pPr>
    </w:lvl>
    <w:lvl w:ilvl="1">
      <w:start w:val="1"/>
      <w:numFmt w:val="decimal"/>
      <w:lvlText w:val="%1.%2."/>
      <w:lvlJc w:val="left"/>
      <w:pPr>
        <w:tabs>
          <w:tab w:val="num" w:pos="1021"/>
        </w:tabs>
        <w:ind w:left="0" w:firstLine="510"/>
      </w:pPr>
      <w:rPr>
        <w:b w:val="0"/>
        <w:bCs w:val="0"/>
        <w:i w:val="0"/>
        <w:iCs w:val="0"/>
      </w:rPr>
    </w:lvl>
    <w:lvl w:ilvl="2">
      <w:start w:val="1"/>
      <w:numFmt w:val="decimal"/>
      <w:pStyle w:val="CMSHeadL3"/>
      <w:lvlText w:val="%1.%2.%3."/>
      <w:lvlJc w:val="left"/>
      <w:pPr>
        <w:tabs>
          <w:tab w:val="num" w:pos="1247"/>
        </w:tabs>
        <w:ind w:left="0" w:firstLine="510"/>
      </w:pPr>
      <w:rPr>
        <w:b w:val="0"/>
        <w:bCs w:val="0"/>
        <w:i w:val="0"/>
        <w:iCs w:val="0"/>
      </w:rPr>
    </w:lvl>
    <w:lvl w:ilvl="3">
      <w:start w:val="1"/>
      <w:numFmt w:val="decimal"/>
      <w:pStyle w:val="CMSHeadL4"/>
      <w:lvlText w:val="%1.%2.%3.%4."/>
      <w:lvlJc w:val="left"/>
      <w:pPr>
        <w:tabs>
          <w:tab w:val="num" w:pos="1474"/>
        </w:tabs>
        <w:ind w:left="0" w:firstLine="510"/>
      </w:pPr>
    </w:lvl>
    <w:lvl w:ilvl="4">
      <w:start w:val="1"/>
      <w:numFmt w:val="decimal"/>
      <w:pStyle w:val="CMSHeadL5"/>
      <w:lvlText w:val="%1.%2.%3.%4.%5."/>
      <w:lvlJc w:val="left"/>
      <w:pPr>
        <w:tabs>
          <w:tab w:val="num" w:pos="1644"/>
        </w:tabs>
        <w:ind w:left="0" w:firstLine="510"/>
      </w:pPr>
    </w:lvl>
    <w:lvl w:ilvl="5">
      <w:start w:val="1"/>
      <w:numFmt w:val="decimal"/>
      <w:lvlText w:val="%1.%2.%3.%4.%5.%6"/>
      <w:lvlJc w:val="left"/>
      <w:pPr>
        <w:tabs>
          <w:tab w:val="num" w:pos="2600"/>
        </w:tabs>
        <w:ind w:left="2600" w:hanging="1080"/>
      </w:pPr>
    </w:lvl>
    <w:lvl w:ilvl="6">
      <w:start w:val="1"/>
      <w:numFmt w:val="decimal"/>
      <w:lvlText w:val="%1.%2.%3.%4.%5.%6.%7"/>
      <w:lvlJc w:val="left"/>
      <w:pPr>
        <w:tabs>
          <w:tab w:val="num" w:pos="3264"/>
        </w:tabs>
        <w:ind w:left="3264" w:hanging="1440"/>
      </w:pPr>
    </w:lvl>
    <w:lvl w:ilvl="7">
      <w:start w:val="1"/>
      <w:numFmt w:val="decimal"/>
      <w:lvlText w:val="%1.%2.%3.%4.%5.%6.%7.%8"/>
      <w:lvlJc w:val="left"/>
      <w:pPr>
        <w:tabs>
          <w:tab w:val="num" w:pos="3568"/>
        </w:tabs>
        <w:ind w:left="3568" w:hanging="1440"/>
      </w:pPr>
    </w:lvl>
    <w:lvl w:ilvl="8">
      <w:start w:val="1"/>
      <w:numFmt w:val="decimal"/>
      <w:lvlText w:val="%1.%2.%3.%4.%5.%6.%7.%8.%9"/>
      <w:lvlJc w:val="left"/>
      <w:pPr>
        <w:tabs>
          <w:tab w:val="num" w:pos="4232"/>
        </w:tabs>
        <w:ind w:left="4232" w:hanging="1800"/>
      </w:pPr>
    </w:lvl>
  </w:abstractNum>
  <w:abstractNum w:abstractNumId="2">
    <w:nsid w:val="00000009"/>
    <w:multiLevelType w:val="multilevel"/>
    <w:tmpl w:val="00000009"/>
    <w:name w:val="WW8Num7"/>
    <w:lvl w:ilvl="0">
      <w:start w:val="1"/>
      <w:numFmt w:val="bullet"/>
      <w:lvlText w:val=""/>
      <w:lvlJc w:val="left"/>
      <w:pPr>
        <w:tabs>
          <w:tab w:val="num" w:pos="989"/>
        </w:tabs>
        <w:ind w:left="989" w:hanging="629"/>
      </w:pPr>
      <w:rPr>
        <w:rFonts w:ascii="Symbol" w:hAnsi="Symbol" w:cs="Times New Roman"/>
      </w:rPr>
    </w:lvl>
    <w:lvl w:ilvl="1">
      <w:start w:val="1"/>
      <w:numFmt w:val="bullet"/>
      <w:lvlText w:val="o"/>
      <w:lvlJc w:val="left"/>
      <w:pPr>
        <w:tabs>
          <w:tab w:val="num" w:pos="1440"/>
        </w:tabs>
        <w:ind w:left="1440" w:hanging="360"/>
      </w:pPr>
      <w:rPr>
        <w:rFonts w:ascii="Courier New" w:hAnsi="Courier New"/>
        <w:b w:val="0"/>
        <w:bCs w:val="0"/>
        <w:i w:val="0"/>
        <w:iCs w:val="0"/>
      </w:rPr>
    </w:lvl>
    <w:lvl w:ilvl="2">
      <w:start w:val="10"/>
      <w:numFmt w:val="decimal"/>
      <w:lvlText w:val="%3."/>
      <w:lvlJc w:val="left"/>
      <w:pPr>
        <w:tabs>
          <w:tab w:val="num" w:pos="2160"/>
        </w:tabs>
        <w:ind w:left="2160" w:hanging="360"/>
      </w:p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b w:val="0"/>
        <w:bCs w:val="0"/>
        <w:i w:val="0"/>
        <w:iCs w:val="0"/>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b w:val="0"/>
        <w:bCs w:val="0"/>
        <w:i w:val="0"/>
        <w:iCs w:val="0"/>
      </w:rPr>
    </w:lvl>
    <w:lvl w:ilvl="8">
      <w:start w:val="1"/>
      <w:numFmt w:val="bullet"/>
      <w:lvlText w:val=""/>
      <w:lvlJc w:val="left"/>
      <w:pPr>
        <w:tabs>
          <w:tab w:val="num" w:pos="6480"/>
        </w:tabs>
        <w:ind w:left="6480" w:hanging="360"/>
      </w:pPr>
      <w:rPr>
        <w:rFonts w:ascii="Wingdings" w:hAnsi="Wingdings" w:cs="Wingdings"/>
      </w:rPr>
    </w:lvl>
  </w:abstractNum>
  <w:abstractNum w:abstractNumId="3">
    <w:nsid w:val="0000000E"/>
    <w:multiLevelType w:val="singleLevel"/>
    <w:tmpl w:val="16448DA0"/>
    <w:name w:val="WW8Num9"/>
    <w:lvl w:ilvl="0">
      <w:start w:val="1"/>
      <w:numFmt w:val="decimal"/>
      <w:lvlText w:val="5.%1."/>
      <w:lvlJc w:val="left"/>
      <w:pPr>
        <w:tabs>
          <w:tab w:val="num" w:pos="-2160"/>
        </w:tabs>
        <w:ind w:left="2160" w:firstLine="0"/>
      </w:pPr>
      <w:rPr>
        <w:rFonts w:ascii="Arial" w:hAnsi="Arial" w:cs="Arial" w:hint="default"/>
      </w:rPr>
    </w:lvl>
  </w:abstractNum>
  <w:abstractNum w:abstractNumId="4">
    <w:nsid w:val="0000000F"/>
    <w:multiLevelType w:val="singleLevel"/>
    <w:tmpl w:val="400EB7AC"/>
    <w:name w:val="WW8Num14"/>
    <w:lvl w:ilvl="0">
      <w:start w:val="1"/>
      <w:numFmt w:val="decimal"/>
      <w:lvlText w:val="7.%1."/>
      <w:lvlJc w:val="left"/>
      <w:pPr>
        <w:tabs>
          <w:tab w:val="num" w:pos="851"/>
        </w:tabs>
        <w:ind w:left="851" w:firstLine="0"/>
      </w:pPr>
      <w:rPr>
        <w:rFonts w:ascii="Arial" w:hAnsi="Arial" w:cs="Arial" w:hint="default"/>
        <w:b w:val="0"/>
      </w:rPr>
    </w:lvl>
  </w:abstractNum>
  <w:abstractNum w:abstractNumId="5">
    <w:nsid w:val="00000011"/>
    <w:multiLevelType w:val="singleLevel"/>
    <w:tmpl w:val="00D69404"/>
    <w:name w:val="WW8Num15"/>
    <w:lvl w:ilvl="0">
      <w:start w:val="1"/>
      <w:numFmt w:val="decimal"/>
      <w:lvlText w:val="15.%1."/>
      <w:lvlJc w:val="left"/>
      <w:pPr>
        <w:tabs>
          <w:tab w:val="num" w:pos="0"/>
        </w:tabs>
        <w:ind w:left="0" w:firstLine="0"/>
      </w:pPr>
      <w:rPr>
        <w:rFonts w:ascii="Arial" w:hAnsi="Arial" w:cs="Arial" w:hint="default"/>
        <w:b w:val="0"/>
        <w:color w:val="auto"/>
        <w:sz w:val="20"/>
        <w:szCs w:val="24"/>
      </w:rPr>
    </w:lvl>
  </w:abstractNum>
  <w:abstractNum w:abstractNumId="6">
    <w:nsid w:val="00000013"/>
    <w:multiLevelType w:val="multilevel"/>
    <w:tmpl w:val="00000013"/>
    <w:name w:val="WW8Num18"/>
    <w:lvl w:ilvl="0">
      <w:start w:val="1"/>
      <w:numFmt w:val="decimal"/>
      <w:lvlText w:val="%1."/>
      <w:lvlJc w:val="center"/>
      <w:pPr>
        <w:tabs>
          <w:tab w:val="num" w:pos="567"/>
        </w:tabs>
        <w:ind w:left="567" w:hanging="279"/>
      </w:pPr>
      <w:rPr>
        <w:rFonts w:ascii="Times New Roman" w:eastAsia="Times New Roman" w:hAnsi="Times New Roman" w:cs="Times New Roman"/>
      </w:rPr>
    </w:lvl>
    <w:lvl w:ilvl="1">
      <w:start w:val="1"/>
      <w:numFmt w:val="decimal"/>
      <w:lvlText w:val="%1.%2."/>
      <w:lvlJc w:val="left"/>
      <w:pPr>
        <w:tabs>
          <w:tab w:val="num" w:pos="1702"/>
        </w:tabs>
        <w:ind w:left="1702" w:hanging="567"/>
      </w:pPr>
      <w:rPr>
        <w:rFonts w:ascii="Times New Roman" w:eastAsia="Times New Roman" w:hAnsi="Times New Roman" w:cs="Times New Roman"/>
      </w:rPr>
    </w:lvl>
    <w:lvl w:ilvl="2">
      <w:start w:val="1"/>
      <w:numFmt w:val="decimal"/>
      <w:lvlText w:val="%1.%2.%3."/>
      <w:lvlJc w:val="left"/>
      <w:pPr>
        <w:tabs>
          <w:tab w:val="num" w:pos="851"/>
        </w:tabs>
        <w:ind w:left="851" w:hanging="851"/>
      </w:pPr>
      <w:rPr>
        <w:rFonts w:cs="Times New Roman"/>
        <w:spacing w:val="0"/>
        <w:sz w:val="28"/>
        <w:szCs w:val="28"/>
      </w:rPr>
    </w:lvl>
    <w:lvl w:ilvl="3">
      <w:start w:val="1"/>
      <w:numFmt w:val="decimal"/>
      <w:lvlText w:val="%1.%2.%3.%4."/>
      <w:lvlJc w:val="left"/>
      <w:pPr>
        <w:tabs>
          <w:tab w:val="num" w:pos="2127"/>
        </w:tabs>
        <w:ind w:left="2127" w:hanging="567"/>
      </w:pPr>
      <w:rPr>
        <w:rFonts w:ascii="Times New Roman" w:eastAsia="Times New Roman" w:hAnsi="Times New Roman" w:cs="Times New Roman"/>
      </w:rPr>
    </w:lvl>
    <w:lvl w:ilvl="4">
      <w:start w:val="1"/>
      <w:numFmt w:val="decimal"/>
      <w:lvlText w:val="%5)"/>
      <w:lvlJc w:val="left"/>
      <w:pPr>
        <w:tabs>
          <w:tab w:val="num" w:pos="1576"/>
        </w:tabs>
        <w:ind w:left="1576" w:hanging="1008"/>
      </w:pPr>
      <w:rPr>
        <w:rFonts w:ascii="Times New Roman" w:eastAsia="Times New Roman" w:hAnsi="Times New Roman" w:cs="Times New Roman"/>
      </w:rPr>
    </w:lvl>
    <w:lvl w:ilvl="5">
      <w:start w:val="1"/>
      <w:numFmt w:val="decimal"/>
      <w:lvlText w:val="%1.%2.%3.%4.%5.%6"/>
      <w:lvlJc w:val="left"/>
      <w:pPr>
        <w:tabs>
          <w:tab w:val="num" w:pos="2592"/>
        </w:tabs>
        <w:ind w:left="2592" w:hanging="1152"/>
      </w:pPr>
      <w:rPr>
        <w:rFonts w:ascii="Times New Roman" w:eastAsia="Times New Roman" w:hAnsi="Times New Roman" w:cs="Times New Roman"/>
      </w:rPr>
    </w:lvl>
    <w:lvl w:ilvl="6">
      <w:start w:val="1"/>
      <w:numFmt w:val="decimal"/>
      <w:lvlText w:val="%1.%2.%3.%4.%5.%6.%7"/>
      <w:lvlJc w:val="left"/>
      <w:pPr>
        <w:tabs>
          <w:tab w:val="num" w:pos="2736"/>
        </w:tabs>
        <w:ind w:left="2736" w:hanging="1296"/>
      </w:pPr>
      <w:rPr>
        <w:rFonts w:ascii="Times New Roman" w:eastAsia="Times New Roman" w:hAnsi="Times New Roman" w:cs="Times New Roman"/>
      </w:rPr>
    </w:lvl>
    <w:lvl w:ilvl="7">
      <w:start w:val="1"/>
      <w:numFmt w:val="decimal"/>
      <w:lvlText w:val="%1.%2.%3.%4.%5.%6.%7.%8"/>
      <w:lvlJc w:val="left"/>
      <w:pPr>
        <w:tabs>
          <w:tab w:val="num" w:pos="2880"/>
        </w:tabs>
        <w:ind w:left="2880" w:hanging="1440"/>
      </w:pPr>
      <w:rPr>
        <w:rFonts w:ascii="Times New Roman" w:eastAsia="Times New Roman" w:hAnsi="Times New Roman" w:cs="Times New Roman"/>
      </w:rPr>
    </w:lvl>
    <w:lvl w:ilvl="8">
      <w:start w:val="1"/>
      <w:numFmt w:val="decimal"/>
      <w:lvlText w:val="%1.%2.%3.%4.%5.%6.%7.%8.%9"/>
      <w:lvlJc w:val="left"/>
      <w:pPr>
        <w:tabs>
          <w:tab w:val="num" w:pos="3024"/>
        </w:tabs>
        <w:ind w:left="3024" w:hanging="1584"/>
      </w:pPr>
      <w:rPr>
        <w:rFonts w:ascii="Times New Roman" w:eastAsia="Times New Roman" w:hAnsi="Times New Roman" w:cs="Times New Roman"/>
      </w:rPr>
    </w:lvl>
  </w:abstractNum>
  <w:abstractNum w:abstractNumId="7">
    <w:nsid w:val="00000014"/>
    <w:multiLevelType w:val="singleLevel"/>
    <w:tmpl w:val="00000014"/>
    <w:name w:val="WW8Num19"/>
    <w:lvl w:ilvl="0">
      <w:start w:val="1"/>
      <w:numFmt w:val="decimal"/>
      <w:lvlText w:val="%1)"/>
      <w:lvlJc w:val="left"/>
      <w:pPr>
        <w:tabs>
          <w:tab w:val="num" w:pos="0"/>
        </w:tabs>
        <w:ind w:left="3905" w:hanging="360"/>
      </w:pPr>
      <w:rPr>
        <w:rFonts w:ascii="Symbol" w:hAnsi="Symbol" w:cs="Symbol"/>
        <w:color w:val="auto"/>
      </w:rPr>
    </w:lvl>
  </w:abstractNum>
  <w:abstractNum w:abstractNumId="8">
    <w:nsid w:val="00000016"/>
    <w:multiLevelType w:val="singleLevel"/>
    <w:tmpl w:val="00000016"/>
    <w:name w:val="WW8Num20"/>
    <w:lvl w:ilvl="0">
      <w:start w:val="1"/>
      <w:numFmt w:val="bullet"/>
      <w:lvlText w:val="-"/>
      <w:lvlJc w:val="left"/>
      <w:pPr>
        <w:tabs>
          <w:tab w:val="num" w:pos="0"/>
        </w:tabs>
        <w:ind w:left="1429" w:hanging="360"/>
      </w:pPr>
      <w:rPr>
        <w:rFonts w:ascii="Courier New" w:hAnsi="Courier New" w:cs="Symbol"/>
      </w:rPr>
    </w:lvl>
  </w:abstractNum>
  <w:abstractNum w:abstractNumId="9">
    <w:nsid w:val="00000017"/>
    <w:multiLevelType w:val="singleLevel"/>
    <w:tmpl w:val="00000017"/>
    <w:name w:val="WW8Num22"/>
    <w:lvl w:ilvl="0">
      <w:start w:val="1"/>
      <w:numFmt w:val="bullet"/>
      <w:lvlText w:val="-"/>
      <w:lvlJc w:val="left"/>
      <w:pPr>
        <w:tabs>
          <w:tab w:val="num" w:pos="0"/>
        </w:tabs>
        <w:ind w:left="1429" w:hanging="360"/>
      </w:pPr>
      <w:rPr>
        <w:rFonts w:ascii="Courier New" w:hAnsi="Courier New"/>
        <w:sz w:val="24"/>
        <w:szCs w:val="24"/>
      </w:rPr>
    </w:lvl>
  </w:abstractNum>
  <w:abstractNum w:abstractNumId="10">
    <w:nsid w:val="00000018"/>
    <w:multiLevelType w:val="singleLevel"/>
    <w:tmpl w:val="EA24F03C"/>
    <w:name w:val="WW8Num23"/>
    <w:lvl w:ilvl="0">
      <w:start w:val="1"/>
      <w:numFmt w:val="decimal"/>
      <w:lvlText w:val="%1)"/>
      <w:lvlJc w:val="left"/>
      <w:pPr>
        <w:tabs>
          <w:tab w:val="num" w:pos="0"/>
        </w:tabs>
        <w:ind w:left="1429" w:hanging="360"/>
      </w:pPr>
      <w:rPr>
        <w:rFonts w:ascii="Times New Roman" w:hAnsi="Times New Roman" w:cs="Times New Roman" w:hint="default"/>
        <w:sz w:val="26"/>
        <w:szCs w:val="26"/>
      </w:rPr>
    </w:lvl>
  </w:abstractNum>
  <w:abstractNum w:abstractNumId="11">
    <w:nsid w:val="0000001C"/>
    <w:multiLevelType w:val="singleLevel"/>
    <w:tmpl w:val="0000001C"/>
    <w:name w:val="WW8Num24"/>
    <w:lvl w:ilvl="0">
      <w:start w:val="1"/>
      <w:numFmt w:val="decimal"/>
      <w:pStyle w:val="a"/>
      <w:lvlText w:val="%1."/>
      <w:lvlJc w:val="left"/>
      <w:pPr>
        <w:tabs>
          <w:tab w:val="num" w:pos="360"/>
        </w:tabs>
        <w:ind w:left="360" w:hanging="360"/>
      </w:pPr>
    </w:lvl>
  </w:abstractNum>
  <w:abstractNum w:abstractNumId="12">
    <w:nsid w:val="0000001D"/>
    <w:multiLevelType w:val="singleLevel"/>
    <w:tmpl w:val="0000001D"/>
    <w:name w:val="WW8Num28"/>
    <w:lvl w:ilvl="0">
      <w:start w:val="2"/>
      <w:numFmt w:val="decimal"/>
      <w:lvlText w:val="%1."/>
      <w:lvlJc w:val="left"/>
      <w:pPr>
        <w:tabs>
          <w:tab w:val="num" w:pos="0"/>
        </w:tabs>
        <w:ind w:left="0" w:firstLine="0"/>
      </w:pPr>
      <w:rPr>
        <w:rFonts w:ascii="Times New Roman" w:hAnsi="Times New Roman" w:cs="Arial"/>
        <w:sz w:val="22"/>
        <w:szCs w:val="22"/>
      </w:rPr>
    </w:lvl>
  </w:abstractNum>
  <w:abstractNum w:abstractNumId="13">
    <w:nsid w:val="0000001E"/>
    <w:multiLevelType w:val="singleLevel"/>
    <w:tmpl w:val="0000001E"/>
    <w:name w:val="WW8Num29"/>
    <w:lvl w:ilvl="0">
      <w:start w:val="10"/>
      <w:numFmt w:val="decimal"/>
      <w:lvlText w:val="%1."/>
      <w:lvlJc w:val="left"/>
      <w:pPr>
        <w:tabs>
          <w:tab w:val="num" w:pos="0"/>
        </w:tabs>
        <w:ind w:left="0" w:firstLine="0"/>
      </w:pPr>
      <w:rPr>
        <w:rFonts w:ascii="Times New Roman" w:eastAsia="Times New Roman" w:hAnsi="Times New Roman" w:cs="Times New Roman"/>
      </w:rPr>
    </w:lvl>
  </w:abstractNum>
  <w:abstractNum w:abstractNumId="14">
    <w:nsid w:val="0000001F"/>
    <w:multiLevelType w:val="singleLevel"/>
    <w:tmpl w:val="0000001F"/>
    <w:name w:val="WW8Num30"/>
    <w:lvl w:ilvl="0">
      <w:numFmt w:val="bullet"/>
      <w:lvlText w:val="-"/>
      <w:lvlJc w:val="left"/>
      <w:pPr>
        <w:tabs>
          <w:tab w:val="num" w:pos="0"/>
        </w:tabs>
        <w:ind w:left="0" w:firstLine="0"/>
      </w:pPr>
      <w:rPr>
        <w:rFonts w:ascii="Arial" w:hAnsi="Arial" w:cs="Times New Roman"/>
      </w:rPr>
    </w:lvl>
  </w:abstractNum>
  <w:abstractNum w:abstractNumId="15">
    <w:nsid w:val="00000020"/>
    <w:multiLevelType w:val="singleLevel"/>
    <w:tmpl w:val="00000020"/>
    <w:name w:val="WW8Num31"/>
    <w:lvl w:ilvl="0">
      <w:numFmt w:val="bullet"/>
      <w:lvlText w:val="-"/>
      <w:lvlJc w:val="left"/>
      <w:pPr>
        <w:tabs>
          <w:tab w:val="num" w:pos="0"/>
        </w:tabs>
        <w:ind w:left="0" w:firstLine="0"/>
      </w:pPr>
      <w:rPr>
        <w:rFonts w:ascii="Arial" w:hAnsi="Arial" w:cs="Courier New"/>
      </w:rPr>
    </w:lvl>
  </w:abstractNum>
  <w:abstractNum w:abstractNumId="16">
    <w:nsid w:val="00000021"/>
    <w:multiLevelType w:val="multilevel"/>
    <w:tmpl w:val="00000021"/>
    <w:name w:val="WW8Num32"/>
    <w:lvl w:ilvl="0">
      <w:start w:val="8"/>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7">
    <w:nsid w:val="00000022"/>
    <w:multiLevelType w:val="multilevel"/>
    <w:tmpl w:val="41ACE6E0"/>
    <w:name w:val="WW8Num33"/>
    <w:lvl w:ilvl="0">
      <w:start w:val="6"/>
      <w:numFmt w:val="decimal"/>
      <w:lvlText w:val="%1."/>
      <w:lvlJc w:val="left"/>
      <w:pPr>
        <w:tabs>
          <w:tab w:val="num" w:pos="720"/>
        </w:tabs>
        <w:ind w:left="720" w:hanging="360"/>
      </w:pPr>
      <w:rPr>
        <w:rFonts w:ascii="Courier New" w:hAnsi="Courier New" w:cs="Courier New"/>
      </w:rPr>
    </w:lvl>
    <w:lvl w:ilvl="1">
      <w:start w:val="1"/>
      <w:numFmt w:val="decimal"/>
      <w:lvlText w:val="%1.%2."/>
      <w:lvlJc w:val="left"/>
      <w:pPr>
        <w:tabs>
          <w:tab w:val="num" w:pos="1080"/>
        </w:tabs>
        <w:ind w:left="1080" w:hanging="360"/>
      </w:pPr>
      <w:rPr>
        <w:rFonts w:ascii="Arial" w:hAnsi="Arial" w:cs="Arial" w:hint="default"/>
        <w:b w:val="0"/>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8">
    <w:nsid w:val="017641D4"/>
    <w:multiLevelType w:val="hybridMultilevel"/>
    <w:tmpl w:val="35AEC890"/>
    <w:name w:val="WW8Num34"/>
    <w:lvl w:ilvl="0" w:tplc="0F5A43E8">
      <w:start w:val="1"/>
      <w:numFmt w:val="decimal"/>
      <w:lvlText w:val="%1."/>
      <w:lvlJc w:val="left"/>
      <w:pPr>
        <w:tabs>
          <w:tab w:val="num" w:pos="720"/>
        </w:tabs>
        <w:ind w:left="720" w:hanging="360"/>
      </w:pPr>
    </w:lvl>
    <w:lvl w:ilvl="1" w:tplc="698A3F96">
      <w:start w:val="1"/>
      <w:numFmt w:val="lowerLetter"/>
      <w:lvlText w:val="%2."/>
      <w:lvlJc w:val="left"/>
      <w:pPr>
        <w:tabs>
          <w:tab w:val="num" w:pos="1440"/>
        </w:tabs>
        <w:ind w:left="1440" w:hanging="360"/>
      </w:pPr>
    </w:lvl>
    <w:lvl w:ilvl="2" w:tplc="AF68DA98">
      <w:start w:val="1"/>
      <w:numFmt w:val="lowerRoman"/>
      <w:lvlText w:val="%3."/>
      <w:lvlJc w:val="right"/>
      <w:pPr>
        <w:tabs>
          <w:tab w:val="num" w:pos="2307"/>
        </w:tabs>
        <w:ind w:left="2307" w:hanging="180"/>
      </w:pPr>
    </w:lvl>
    <w:lvl w:ilvl="3" w:tplc="B85E98C8">
      <w:start w:val="1"/>
      <w:numFmt w:val="bullet"/>
      <w:lvlText w:val="▬"/>
      <w:lvlJc w:val="left"/>
      <w:pPr>
        <w:tabs>
          <w:tab w:val="num" w:pos="2880"/>
        </w:tabs>
        <w:ind w:left="2880" w:hanging="360"/>
      </w:pPr>
      <w:rPr>
        <w:rFonts w:ascii="Courier New" w:hAnsi="Courier New" w:hint="default"/>
      </w:rPr>
    </w:lvl>
    <w:lvl w:ilvl="4" w:tplc="A692B068" w:tentative="1">
      <w:start w:val="1"/>
      <w:numFmt w:val="lowerLetter"/>
      <w:lvlText w:val="%5."/>
      <w:lvlJc w:val="left"/>
      <w:pPr>
        <w:tabs>
          <w:tab w:val="num" w:pos="3600"/>
        </w:tabs>
        <w:ind w:left="3600" w:hanging="360"/>
      </w:pPr>
    </w:lvl>
    <w:lvl w:ilvl="5" w:tplc="24983918" w:tentative="1">
      <w:start w:val="1"/>
      <w:numFmt w:val="lowerRoman"/>
      <w:lvlText w:val="%6."/>
      <w:lvlJc w:val="right"/>
      <w:pPr>
        <w:tabs>
          <w:tab w:val="num" w:pos="4320"/>
        </w:tabs>
        <w:ind w:left="4320" w:hanging="180"/>
      </w:pPr>
    </w:lvl>
    <w:lvl w:ilvl="6" w:tplc="9CF86C76" w:tentative="1">
      <w:start w:val="1"/>
      <w:numFmt w:val="decimal"/>
      <w:lvlText w:val="%7."/>
      <w:lvlJc w:val="left"/>
      <w:pPr>
        <w:tabs>
          <w:tab w:val="num" w:pos="5040"/>
        </w:tabs>
        <w:ind w:left="5040" w:hanging="360"/>
      </w:pPr>
    </w:lvl>
    <w:lvl w:ilvl="7" w:tplc="8806B0CA" w:tentative="1">
      <w:start w:val="1"/>
      <w:numFmt w:val="lowerLetter"/>
      <w:lvlText w:val="%8."/>
      <w:lvlJc w:val="left"/>
      <w:pPr>
        <w:tabs>
          <w:tab w:val="num" w:pos="5760"/>
        </w:tabs>
        <w:ind w:left="5760" w:hanging="360"/>
      </w:pPr>
    </w:lvl>
    <w:lvl w:ilvl="8" w:tplc="E8B4EE72" w:tentative="1">
      <w:start w:val="1"/>
      <w:numFmt w:val="lowerRoman"/>
      <w:lvlText w:val="%9."/>
      <w:lvlJc w:val="right"/>
      <w:pPr>
        <w:tabs>
          <w:tab w:val="num" w:pos="6480"/>
        </w:tabs>
        <w:ind w:left="6480" w:hanging="180"/>
      </w:pPr>
    </w:lvl>
  </w:abstractNum>
  <w:abstractNum w:abstractNumId="19">
    <w:nsid w:val="01F548A0"/>
    <w:multiLevelType w:val="hybridMultilevel"/>
    <w:tmpl w:val="EF4AA59C"/>
    <w:lvl w:ilvl="0" w:tplc="04190011">
      <w:start w:val="1"/>
      <w:numFmt w:val="decimal"/>
      <w:pStyle w:val="2"/>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037F478B"/>
    <w:multiLevelType w:val="hybridMultilevel"/>
    <w:tmpl w:val="12EC661E"/>
    <w:lvl w:ilvl="0" w:tplc="0419000F">
      <w:start w:val="1"/>
      <w:numFmt w:val="decimal"/>
      <w:lvlText w:val="%1."/>
      <w:lvlJc w:val="left"/>
      <w:pPr>
        <w:tabs>
          <w:tab w:val="num" w:pos="720"/>
        </w:tabs>
        <w:ind w:left="720" w:hanging="360"/>
      </w:pPr>
    </w:lvl>
    <w:lvl w:ilvl="1" w:tplc="04190019">
      <w:start w:val="1"/>
      <w:numFmt w:val="lowerLetter"/>
      <w:pStyle w:val="a0"/>
      <w:lvlText w:val="%2."/>
      <w:lvlJc w:val="left"/>
      <w:pPr>
        <w:tabs>
          <w:tab w:val="num" w:pos="1440"/>
        </w:tabs>
        <w:ind w:left="1440" w:hanging="360"/>
      </w:pPr>
    </w:lvl>
    <w:lvl w:ilvl="2" w:tplc="0419001B">
      <w:start w:val="1"/>
      <w:numFmt w:val="lowerRoman"/>
      <w:pStyle w:val="a1"/>
      <w:lvlText w:val="%3."/>
      <w:lvlJc w:val="right"/>
      <w:pPr>
        <w:tabs>
          <w:tab w:val="num" w:pos="2307"/>
        </w:tabs>
        <w:ind w:left="2307" w:hanging="180"/>
      </w:pPr>
    </w:lvl>
    <w:lvl w:ilvl="3" w:tplc="2E920358">
      <w:numFmt w:val="bullet"/>
      <w:lvlText w:val="-"/>
      <w:lvlJc w:val="left"/>
      <w:pPr>
        <w:tabs>
          <w:tab w:val="num" w:pos="2880"/>
        </w:tabs>
        <w:ind w:left="2880" w:hanging="360"/>
      </w:pPr>
      <w:rPr>
        <w:rFonts w:ascii="Arial" w:eastAsia="Times New Roman" w:hAnsi="Arial" w:cs="Arial"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07FA2FFF"/>
    <w:multiLevelType w:val="multilevel"/>
    <w:tmpl w:val="9248805C"/>
    <w:lvl w:ilvl="0">
      <w:start w:val="1"/>
      <w:numFmt w:val="decimal"/>
      <w:lvlText w:val="%1."/>
      <w:lvlJc w:val="left"/>
      <w:pPr>
        <w:ind w:left="360" w:hanging="360"/>
      </w:pPr>
      <w:rPr>
        <w:rFonts w:hint="default"/>
        <w:b/>
      </w:rPr>
    </w:lvl>
    <w:lvl w:ilvl="1">
      <w:start w:val="1"/>
      <w:numFmt w:val="decimal"/>
      <w:lvlText w:val="%1.%2."/>
      <w:lvlJc w:val="left"/>
      <w:pPr>
        <w:ind w:left="1211" w:hanging="360"/>
      </w:pPr>
      <w:rPr>
        <w:rFonts w:hint="default"/>
        <w:b/>
        <w:i w:val="0"/>
      </w:rPr>
    </w:lvl>
    <w:lvl w:ilvl="2">
      <w:start w:val="1"/>
      <w:numFmt w:val="decimal"/>
      <w:lvlText w:val="%1.%2.%3."/>
      <w:lvlJc w:val="left"/>
      <w:pPr>
        <w:ind w:left="1800" w:hanging="720"/>
      </w:pPr>
      <w:rPr>
        <w:rFonts w:hint="default"/>
        <w:b w:val="0"/>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3">
    <w:nsid w:val="08A55E7D"/>
    <w:multiLevelType w:val="hybridMultilevel"/>
    <w:tmpl w:val="5C3031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08F3085D"/>
    <w:multiLevelType w:val="multilevel"/>
    <w:tmpl w:val="2564E202"/>
    <w:lvl w:ilvl="0">
      <w:start w:val="19"/>
      <w:numFmt w:val="decimal"/>
      <w:lvlText w:val="%1."/>
      <w:lvlJc w:val="left"/>
      <w:pPr>
        <w:ind w:left="524" w:hanging="524"/>
      </w:pPr>
      <w:rPr>
        <w:rFonts w:hint="default"/>
      </w:rPr>
    </w:lvl>
    <w:lvl w:ilvl="1">
      <w:start w:val="3"/>
      <w:numFmt w:val="decimal"/>
      <w:lvlText w:val="%1.%2."/>
      <w:lvlJc w:val="left"/>
      <w:pPr>
        <w:ind w:left="1743" w:hanging="720"/>
      </w:pPr>
      <w:rPr>
        <w:rFonts w:hint="default"/>
      </w:rPr>
    </w:lvl>
    <w:lvl w:ilvl="2">
      <w:start w:val="1"/>
      <w:numFmt w:val="decimal"/>
      <w:lvlText w:val="%1.%2.%3."/>
      <w:lvlJc w:val="left"/>
      <w:pPr>
        <w:ind w:left="2766" w:hanging="720"/>
      </w:pPr>
      <w:rPr>
        <w:rFonts w:hint="default"/>
      </w:rPr>
    </w:lvl>
    <w:lvl w:ilvl="3">
      <w:start w:val="1"/>
      <w:numFmt w:val="decimal"/>
      <w:lvlText w:val="%1.%2.%3.%4."/>
      <w:lvlJc w:val="left"/>
      <w:pPr>
        <w:ind w:left="4149" w:hanging="1080"/>
      </w:pPr>
      <w:rPr>
        <w:rFonts w:hint="default"/>
      </w:rPr>
    </w:lvl>
    <w:lvl w:ilvl="4">
      <w:start w:val="1"/>
      <w:numFmt w:val="decimal"/>
      <w:lvlText w:val="%1.%2.%3.%4.%5."/>
      <w:lvlJc w:val="left"/>
      <w:pPr>
        <w:ind w:left="5172" w:hanging="1080"/>
      </w:pPr>
      <w:rPr>
        <w:rFonts w:hint="default"/>
      </w:rPr>
    </w:lvl>
    <w:lvl w:ilvl="5">
      <w:start w:val="1"/>
      <w:numFmt w:val="decimal"/>
      <w:lvlText w:val="%1.%2.%3.%4.%5.%6."/>
      <w:lvlJc w:val="left"/>
      <w:pPr>
        <w:ind w:left="6555" w:hanging="1440"/>
      </w:pPr>
      <w:rPr>
        <w:rFonts w:hint="default"/>
      </w:rPr>
    </w:lvl>
    <w:lvl w:ilvl="6">
      <w:start w:val="1"/>
      <w:numFmt w:val="decimal"/>
      <w:lvlText w:val="%1.%2.%3.%4.%5.%6.%7."/>
      <w:lvlJc w:val="left"/>
      <w:pPr>
        <w:ind w:left="7578" w:hanging="1440"/>
      </w:pPr>
      <w:rPr>
        <w:rFonts w:hint="default"/>
      </w:rPr>
    </w:lvl>
    <w:lvl w:ilvl="7">
      <w:start w:val="1"/>
      <w:numFmt w:val="decimal"/>
      <w:lvlText w:val="%1.%2.%3.%4.%5.%6.%7.%8."/>
      <w:lvlJc w:val="left"/>
      <w:pPr>
        <w:ind w:left="8961" w:hanging="1800"/>
      </w:pPr>
      <w:rPr>
        <w:rFonts w:hint="default"/>
      </w:rPr>
    </w:lvl>
    <w:lvl w:ilvl="8">
      <w:start w:val="1"/>
      <w:numFmt w:val="decimal"/>
      <w:lvlText w:val="%1.%2.%3.%4.%5.%6.%7.%8.%9."/>
      <w:lvlJc w:val="left"/>
      <w:pPr>
        <w:ind w:left="9984" w:hanging="1800"/>
      </w:pPr>
      <w:rPr>
        <w:rFonts w:hint="default"/>
      </w:rPr>
    </w:lvl>
  </w:abstractNum>
  <w:abstractNum w:abstractNumId="25">
    <w:nsid w:val="0A9352CF"/>
    <w:multiLevelType w:val="hybridMultilevel"/>
    <w:tmpl w:val="3A5E9ABC"/>
    <w:lvl w:ilvl="0" w:tplc="04190011">
      <w:start w:val="1"/>
      <w:numFmt w:val="decimal"/>
      <w:lvlText w:val="%1)"/>
      <w:lvlJc w:val="left"/>
      <w:pPr>
        <w:ind w:left="1636" w:hanging="360"/>
      </w:pPr>
      <w:rPr>
        <w:rFonts w:cs="Times New Roman"/>
      </w:rPr>
    </w:lvl>
    <w:lvl w:ilvl="1" w:tplc="04190019" w:tentative="1">
      <w:start w:val="1"/>
      <w:numFmt w:val="lowerLetter"/>
      <w:lvlText w:val="%2."/>
      <w:lvlJc w:val="left"/>
      <w:pPr>
        <w:ind w:left="2356" w:hanging="360"/>
      </w:pPr>
      <w:rPr>
        <w:rFonts w:cs="Times New Roman"/>
      </w:rPr>
    </w:lvl>
    <w:lvl w:ilvl="2" w:tplc="0419001B" w:tentative="1">
      <w:start w:val="1"/>
      <w:numFmt w:val="lowerRoman"/>
      <w:lvlText w:val="%3."/>
      <w:lvlJc w:val="right"/>
      <w:pPr>
        <w:ind w:left="3076" w:hanging="180"/>
      </w:pPr>
      <w:rPr>
        <w:rFonts w:cs="Times New Roman"/>
      </w:rPr>
    </w:lvl>
    <w:lvl w:ilvl="3" w:tplc="0419000F" w:tentative="1">
      <w:start w:val="1"/>
      <w:numFmt w:val="decimal"/>
      <w:lvlText w:val="%4."/>
      <w:lvlJc w:val="left"/>
      <w:pPr>
        <w:ind w:left="3796" w:hanging="360"/>
      </w:pPr>
      <w:rPr>
        <w:rFonts w:cs="Times New Roman"/>
      </w:rPr>
    </w:lvl>
    <w:lvl w:ilvl="4" w:tplc="04190019" w:tentative="1">
      <w:start w:val="1"/>
      <w:numFmt w:val="lowerLetter"/>
      <w:lvlText w:val="%5."/>
      <w:lvlJc w:val="left"/>
      <w:pPr>
        <w:ind w:left="4516" w:hanging="360"/>
      </w:pPr>
      <w:rPr>
        <w:rFonts w:cs="Times New Roman"/>
      </w:rPr>
    </w:lvl>
    <w:lvl w:ilvl="5" w:tplc="0419001B" w:tentative="1">
      <w:start w:val="1"/>
      <w:numFmt w:val="lowerRoman"/>
      <w:lvlText w:val="%6."/>
      <w:lvlJc w:val="right"/>
      <w:pPr>
        <w:ind w:left="5236" w:hanging="180"/>
      </w:pPr>
      <w:rPr>
        <w:rFonts w:cs="Times New Roman"/>
      </w:rPr>
    </w:lvl>
    <w:lvl w:ilvl="6" w:tplc="0419000F" w:tentative="1">
      <w:start w:val="1"/>
      <w:numFmt w:val="decimal"/>
      <w:lvlText w:val="%7."/>
      <w:lvlJc w:val="left"/>
      <w:pPr>
        <w:ind w:left="5956" w:hanging="360"/>
      </w:pPr>
      <w:rPr>
        <w:rFonts w:cs="Times New Roman"/>
      </w:rPr>
    </w:lvl>
    <w:lvl w:ilvl="7" w:tplc="04190019" w:tentative="1">
      <w:start w:val="1"/>
      <w:numFmt w:val="lowerLetter"/>
      <w:lvlText w:val="%8."/>
      <w:lvlJc w:val="left"/>
      <w:pPr>
        <w:ind w:left="6676" w:hanging="360"/>
      </w:pPr>
      <w:rPr>
        <w:rFonts w:cs="Times New Roman"/>
      </w:rPr>
    </w:lvl>
    <w:lvl w:ilvl="8" w:tplc="0419001B" w:tentative="1">
      <w:start w:val="1"/>
      <w:numFmt w:val="lowerRoman"/>
      <w:lvlText w:val="%9."/>
      <w:lvlJc w:val="right"/>
      <w:pPr>
        <w:ind w:left="7396" w:hanging="180"/>
      </w:pPr>
      <w:rPr>
        <w:rFonts w:cs="Times New Roman"/>
      </w:rPr>
    </w:lvl>
  </w:abstractNum>
  <w:abstractNum w:abstractNumId="26">
    <w:nsid w:val="0CB80F0F"/>
    <w:multiLevelType w:val="hybridMultilevel"/>
    <w:tmpl w:val="D73A570A"/>
    <w:lvl w:ilvl="0" w:tplc="090E9A88">
      <w:start w:val="1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15B859E1"/>
    <w:multiLevelType w:val="hybridMultilevel"/>
    <w:tmpl w:val="9D0EC15E"/>
    <w:lvl w:ilvl="0" w:tplc="04190011">
      <w:start w:val="1"/>
      <w:numFmt w:val="decimal"/>
      <w:lvlText w:val="%1)"/>
      <w:lvlJc w:val="left"/>
      <w:pPr>
        <w:tabs>
          <w:tab w:val="num" w:pos="720"/>
        </w:tabs>
        <w:ind w:left="720" w:hanging="360"/>
      </w:pPr>
      <w:rPr>
        <w:rFonts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15BD18C6"/>
    <w:multiLevelType w:val="multilevel"/>
    <w:tmpl w:val="2A0091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15F75400"/>
    <w:multiLevelType w:val="singleLevel"/>
    <w:tmpl w:val="B24A6044"/>
    <w:lvl w:ilvl="0">
      <w:start w:val="5"/>
      <w:numFmt w:val="bullet"/>
      <w:lvlText w:val="-"/>
      <w:lvlJc w:val="left"/>
      <w:pPr>
        <w:tabs>
          <w:tab w:val="num" w:pos="360"/>
        </w:tabs>
        <w:ind w:left="360" w:hanging="360"/>
      </w:pPr>
      <w:rPr>
        <w:rFonts w:hint="default"/>
      </w:rPr>
    </w:lvl>
  </w:abstractNum>
  <w:abstractNum w:abstractNumId="30">
    <w:nsid w:val="172C3329"/>
    <w:multiLevelType w:val="multilevel"/>
    <w:tmpl w:val="AD200FFE"/>
    <w:lvl w:ilvl="0">
      <w:start w:val="3"/>
      <w:numFmt w:val="decimal"/>
      <w:lvlText w:val="%1."/>
      <w:lvlJc w:val="left"/>
      <w:pPr>
        <w:ind w:left="360" w:hanging="360"/>
      </w:pPr>
      <w:rPr>
        <w:rFonts w:hint="default"/>
        <w:b w:val="0"/>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31">
    <w:nsid w:val="1AEF6A93"/>
    <w:multiLevelType w:val="multilevel"/>
    <w:tmpl w:val="BE4C1D3C"/>
    <w:lvl w:ilvl="0">
      <w:start w:val="19"/>
      <w:numFmt w:val="decimal"/>
      <w:lvlText w:val="%1."/>
      <w:lvlJc w:val="left"/>
      <w:pPr>
        <w:ind w:left="524" w:hanging="524"/>
      </w:pPr>
      <w:rPr>
        <w:rFonts w:hint="default"/>
      </w:rPr>
    </w:lvl>
    <w:lvl w:ilvl="1">
      <w:start w:val="4"/>
      <w:numFmt w:val="decimal"/>
      <w:lvlText w:val="%1.%2."/>
      <w:lvlJc w:val="left"/>
      <w:pPr>
        <w:ind w:left="1717" w:hanging="720"/>
      </w:pPr>
      <w:rPr>
        <w:rFonts w:hint="default"/>
      </w:rPr>
    </w:lvl>
    <w:lvl w:ilvl="2">
      <w:start w:val="1"/>
      <w:numFmt w:val="decimal"/>
      <w:lvlText w:val="%1.%2.%3."/>
      <w:lvlJc w:val="left"/>
      <w:pPr>
        <w:ind w:left="2714" w:hanging="720"/>
      </w:pPr>
      <w:rPr>
        <w:rFonts w:hint="default"/>
      </w:rPr>
    </w:lvl>
    <w:lvl w:ilvl="3">
      <w:start w:val="1"/>
      <w:numFmt w:val="decimal"/>
      <w:lvlText w:val="%1.%2.%3.%4."/>
      <w:lvlJc w:val="left"/>
      <w:pPr>
        <w:ind w:left="4071" w:hanging="1080"/>
      </w:pPr>
      <w:rPr>
        <w:rFonts w:hint="default"/>
      </w:rPr>
    </w:lvl>
    <w:lvl w:ilvl="4">
      <w:start w:val="1"/>
      <w:numFmt w:val="decimal"/>
      <w:lvlText w:val="%1.%2.%3.%4.%5."/>
      <w:lvlJc w:val="left"/>
      <w:pPr>
        <w:ind w:left="5068" w:hanging="1080"/>
      </w:pPr>
      <w:rPr>
        <w:rFonts w:hint="default"/>
      </w:rPr>
    </w:lvl>
    <w:lvl w:ilvl="5">
      <w:start w:val="1"/>
      <w:numFmt w:val="decimal"/>
      <w:lvlText w:val="%1.%2.%3.%4.%5.%6."/>
      <w:lvlJc w:val="left"/>
      <w:pPr>
        <w:ind w:left="6425" w:hanging="1440"/>
      </w:pPr>
      <w:rPr>
        <w:rFonts w:hint="default"/>
      </w:rPr>
    </w:lvl>
    <w:lvl w:ilvl="6">
      <w:start w:val="1"/>
      <w:numFmt w:val="decimal"/>
      <w:lvlText w:val="%1.%2.%3.%4.%5.%6.%7."/>
      <w:lvlJc w:val="left"/>
      <w:pPr>
        <w:ind w:left="7422" w:hanging="1440"/>
      </w:pPr>
      <w:rPr>
        <w:rFonts w:hint="default"/>
      </w:rPr>
    </w:lvl>
    <w:lvl w:ilvl="7">
      <w:start w:val="1"/>
      <w:numFmt w:val="decimal"/>
      <w:lvlText w:val="%1.%2.%3.%4.%5.%6.%7.%8."/>
      <w:lvlJc w:val="left"/>
      <w:pPr>
        <w:ind w:left="8779" w:hanging="1800"/>
      </w:pPr>
      <w:rPr>
        <w:rFonts w:hint="default"/>
      </w:rPr>
    </w:lvl>
    <w:lvl w:ilvl="8">
      <w:start w:val="1"/>
      <w:numFmt w:val="decimal"/>
      <w:lvlText w:val="%1.%2.%3.%4.%5.%6.%7.%8.%9."/>
      <w:lvlJc w:val="left"/>
      <w:pPr>
        <w:ind w:left="9776" w:hanging="1800"/>
      </w:pPr>
      <w:rPr>
        <w:rFonts w:hint="default"/>
      </w:rPr>
    </w:lvl>
  </w:abstractNum>
  <w:abstractNum w:abstractNumId="32">
    <w:nsid w:val="1E387562"/>
    <w:multiLevelType w:val="hybridMultilevel"/>
    <w:tmpl w:val="D994AA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1E9D254E"/>
    <w:multiLevelType w:val="hybridMultilevel"/>
    <w:tmpl w:val="9C226D52"/>
    <w:lvl w:ilvl="0" w:tplc="F1DAC07E">
      <w:start w:val="10"/>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4">
    <w:nsid w:val="20202E42"/>
    <w:multiLevelType w:val="multilevel"/>
    <w:tmpl w:val="BF661CF0"/>
    <w:lvl w:ilvl="0">
      <w:start w:val="7"/>
      <w:numFmt w:val="decimal"/>
      <w:lvlText w:val="%1."/>
      <w:lvlJc w:val="left"/>
      <w:pPr>
        <w:ind w:left="360" w:hanging="360"/>
      </w:pPr>
      <w:rPr>
        <w:rFonts w:hint="default"/>
      </w:rPr>
    </w:lvl>
    <w:lvl w:ilvl="1">
      <w:start w:val="1"/>
      <w:numFmt w:val="decimal"/>
      <w:lvlText w:val="%1.%2."/>
      <w:lvlJc w:val="left"/>
      <w:pPr>
        <w:ind w:left="1494" w:hanging="360"/>
      </w:pPr>
      <w:rPr>
        <w:rFonts w:hint="default"/>
        <w:b/>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35">
    <w:nsid w:val="20BD3D97"/>
    <w:multiLevelType w:val="hybridMultilevel"/>
    <w:tmpl w:val="8E6ADEDE"/>
    <w:lvl w:ilvl="0" w:tplc="69FC4E02">
      <w:start w:val="1"/>
      <w:numFmt w:val="bullet"/>
      <w:pStyle w:val="a2"/>
      <w:lvlText w:val=""/>
      <w:lvlJc w:val="left"/>
      <w:pPr>
        <w:tabs>
          <w:tab w:val="num" w:pos="1080"/>
        </w:tabs>
        <w:ind w:left="108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6">
    <w:nsid w:val="27356688"/>
    <w:multiLevelType w:val="hybridMultilevel"/>
    <w:tmpl w:val="BF1C25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2ACB5F3A"/>
    <w:multiLevelType w:val="hybridMultilevel"/>
    <w:tmpl w:val="0650994A"/>
    <w:lvl w:ilvl="0" w:tplc="0419000F">
      <w:start w:val="1"/>
      <w:numFmt w:val="decimal"/>
      <w:lvlText w:val="%1."/>
      <w:lvlJc w:val="left"/>
      <w:pPr>
        <w:ind w:left="92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2D3B5DCB"/>
    <w:multiLevelType w:val="hybridMultilevel"/>
    <w:tmpl w:val="EC4EFF3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2EBC1B6D"/>
    <w:multiLevelType w:val="hybridMultilevel"/>
    <w:tmpl w:val="D33A1916"/>
    <w:lvl w:ilvl="0" w:tplc="2D8816F6">
      <w:start w:val="1"/>
      <w:numFmt w:val="decimal"/>
      <w:pStyle w:val="1"/>
      <w:lvlText w:val="%1)"/>
      <w:lvlJc w:val="left"/>
      <w:pPr>
        <w:ind w:left="1429" w:hanging="360"/>
      </w:pPr>
      <w:rPr>
        <w:color w:val="auto"/>
      </w:rPr>
    </w:lvl>
    <w:lvl w:ilvl="1" w:tplc="04190019" w:tentative="1">
      <w:start w:val="1"/>
      <w:numFmt w:val="lowerLetter"/>
      <w:pStyle w:val="a3"/>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nsid w:val="2ECE40A0"/>
    <w:multiLevelType w:val="multilevel"/>
    <w:tmpl w:val="0419001F"/>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324B2D11"/>
    <w:multiLevelType w:val="multilevel"/>
    <w:tmpl w:val="4F421F4A"/>
    <w:lvl w:ilvl="0">
      <w:start w:val="1"/>
      <w:numFmt w:val="decimal"/>
      <w:pStyle w:val="NumberList"/>
      <w:lvlText w:val="%1."/>
      <w:lvlJc w:val="left"/>
      <w:pPr>
        <w:tabs>
          <w:tab w:val="num" w:pos="360"/>
        </w:tabs>
        <w:ind w:left="360" w:hanging="360"/>
      </w:pPr>
      <w:rPr>
        <w:rFonts w:ascii="Arial" w:hAnsi="Arial" w:cs="Arial" w:hint="default"/>
        <w:i w:val="0"/>
        <w:sz w:val="20"/>
        <w:szCs w:val="20"/>
      </w:rPr>
    </w:lvl>
    <w:lvl w:ilvl="1">
      <w:start w:val="1"/>
      <w:numFmt w:val="decimal"/>
      <w:pStyle w:val="9"/>
      <w:lvlText w:val="%1.%2."/>
      <w:lvlJc w:val="left"/>
      <w:pPr>
        <w:tabs>
          <w:tab w:val="num" w:pos="910"/>
        </w:tabs>
        <w:ind w:left="910" w:hanging="550"/>
      </w:pPr>
      <w:rPr>
        <w:rFonts w:ascii="Arial" w:hAnsi="Arial" w:cs="Arial" w:hint="default"/>
        <w:b/>
        <w:i w:val="0"/>
        <w:sz w:val="20"/>
        <w:szCs w:val="20"/>
      </w:rPr>
    </w:lvl>
    <w:lvl w:ilvl="2">
      <w:start w:val="1"/>
      <w:numFmt w:val="decimal"/>
      <w:pStyle w:val="8"/>
      <w:lvlText w:val="%1.%2.%3."/>
      <w:lvlJc w:val="left"/>
      <w:pPr>
        <w:tabs>
          <w:tab w:val="num" w:pos="1588"/>
        </w:tabs>
        <w:ind w:left="1588" w:hanging="681"/>
      </w:pPr>
      <w:rPr>
        <w:rFonts w:ascii="Arial" w:hAnsi="Arial" w:hint="default"/>
        <w:b/>
        <w:i w:val="0"/>
        <w:caps w:val="0"/>
        <w:strike w:val="0"/>
        <w:dstrike w:val="0"/>
        <w:vanish w:val="0"/>
        <w:color w:val="000000"/>
        <w:sz w:val="20"/>
        <w:vertAlign w:val="baseline"/>
      </w:rPr>
    </w:lvl>
    <w:lvl w:ilvl="3">
      <w:start w:val="1"/>
      <w:numFmt w:val="decimal"/>
      <w:lvlText w:val="%1.%2.%3.%4."/>
      <w:lvlJc w:val="left"/>
      <w:pPr>
        <w:tabs>
          <w:tab w:val="num" w:pos="2438"/>
        </w:tabs>
        <w:ind w:left="2438" w:hanging="850"/>
      </w:pPr>
      <w:rPr>
        <w:rFonts w:hint="default"/>
        <w:b/>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nsid w:val="32B33DBC"/>
    <w:multiLevelType w:val="multilevel"/>
    <w:tmpl w:val="97B237F2"/>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749"/>
        </w:tabs>
        <w:ind w:left="749" w:hanging="465"/>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43">
    <w:nsid w:val="32DF42E1"/>
    <w:multiLevelType w:val="multilevel"/>
    <w:tmpl w:val="EC8A1D0E"/>
    <w:lvl w:ilvl="0">
      <w:start w:val="1"/>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44">
    <w:nsid w:val="33A15CEB"/>
    <w:multiLevelType w:val="hybridMultilevel"/>
    <w:tmpl w:val="DCD0CE70"/>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45">
    <w:nsid w:val="3AB97E35"/>
    <w:multiLevelType w:val="singleLevel"/>
    <w:tmpl w:val="2B30371C"/>
    <w:lvl w:ilvl="0">
      <w:start w:val="1"/>
      <w:numFmt w:val="decimal"/>
      <w:lvlText w:val="4.%1."/>
      <w:legacy w:legacy="1" w:legacySpace="0" w:legacyIndent="336"/>
      <w:lvlJc w:val="left"/>
      <w:rPr>
        <w:rFonts w:ascii="Arial" w:hAnsi="Arial" w:cs="Arial" w:hint="default"/>
      </w:rPr>
    </w:lvl>
  </w:abstractNum>
  <w:abstractNum w:abstractNumId="46">
    <w:nsid w:val="3B102104"/>
    <w:multiLevelType w:val="multilevel"/>
    <w:tmpl w:val="B5B2DD6C"/>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47">
    <w:nsid w:val="3C427E19"/>
    <w:multiLevelType w:val="multilevel"/>
    <w:tmpl w:val="0419001F"/>
    <w:lvl w:ilvl="0">
      <w:start w:val="1"/>
      <w:numFmt w:val="decimal"/>
      <w:lvlText w:val="%1."/>
      <w:lvlJc w:val="left"/>
      <w:pPr>
        <w:ind w:left="360" w:hanging="360"/>
      </w:pPr>
      <w:rPr>
        <w:b/>
      </w:rPr>
    </w:lvl>
    <w:lvl w:ilvl="1">
      <w:start w:val="1"/>
      <w:numFmt w:val="decimal"/>
      <w:lvlText w:val="%1.%2."/>
      <w:lvlJc w:val="left"/>
      <w:pPr>
        <w:ind w:left="3835" w:hanging="432"/>
      </w:pPr>
    </w:lvl>
    <w:lvl w:ilvl="2">
      <w:start w:val="1"/>
      <w:numFmt w:val="decimal"/>
      <w:lvlText w:val="%1.%2.%3."/>
      <w:lvlJc w:val="left"/>
      <w:pPr>
        <w:ind w:left="1224" w:hanging="504"/>
      </w:pPr>
      <w:rPr>
        <w:b w:val="0"/>
        <w:strike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nsid w:val="41367D76"/>
    <w:multiLevelType w:val="multilevel"/>
    <w:tmpl w:val="D9169960"/>
    <w:lvl w:ilvl="0">
      <w:start w:val="5"/>
      <w:numFmt w:val="decimal"/>
      <w:lvlText w:val="%1."/>
      <w:lvlJc w:val="left"/>
      <w:pPr>
        <w:ind w:left="360" w:hanging="360"/>
      </w:pPr>
      <w:rPr>
        <w:rFonts w:hint="default"/>
      </w:rPr>
    </w:lvl>
    <w:lvl w:ilvl="1">
      <w:start w:val="1"/>
      <w:numFmt w:val="decimal"/>
      <w:lvlText w:val="%1.%2."/>
      <w:lvlJc w:val="left"/>
      <w:pPr>
        <w:ind w:left="1146" w:hanging="720"/>
      </w:pPr>
      <w:rPr>
        <w:rFonts w:ascii="Times New Roman" w:hAnsi="Times New Roman" w:cs="Times New Roman" w:hint="default"/>
        <w:b/>
        <w:i w:val="0"/>
        <w:color w:val="auto"/>
      </w:rPr>
    </w:lvl>
    <w:lvl w:ilvl="2">
      <w:start w:val="1"/>
      <w:numFmt w:val="decimal"/>
      <w:lvlText w:val="%1.%2.%3."/>
      <w:lvlJc w:val="left"/>
      <w:pPr>
        <w:ind w:left="2692" w:hanging="720"/>
      </w:pPr>
      <w:rPr>
        <w:rFonts w:hint="default"/>
        <w:b/>
        <w:color w:val="auto"/>
      </w:rPr>
    </w:lvl>
    <w:lvl w:ilvl="3">
      <w:start w:val="1"/>
      <w:numFmt w:val="decimal"/>
      <w:lvlText w:val="%1.%2.%3.%4."/>
      <w:lvlJc w:val="left"/>
      <w:pPr>
        <w:ind w:left="4038" w:hanging="1080"/>
      </w:pPr>
      <w:rPr>
        <w:rFonts w:hint="default"/>
      </w:rPr>
    </w:lvl>
    <w:lvl w:ilvl="4">
      <w:start w:val="1"/>
      <w:numFmt w:val="decimal"/>
      <w:lvlText w:val="%1.%2.%3.%4.%5."/>
      <w:lvlJc w:val="left"/>
      <w:pPr>
        <w:ind w:left="5024" w:hanging="1080"/>
      </w:pPr>
      <w:rPr>
        <w:rFonts w:hint="default"/>
      </w:rPr>
    </w:lvl>
    <w:lvl w:ilvl="5">
      <w:start w:val="1"/>
      <w:numFmt w:val="decimal"/>
      <w:lvlText w:val="%1.%2.%3.%4.%5.%6."/>
      <w:lvlJc w:val="left"/>
      <w:pPr>
        <w:ind w:left="6370" w:hanging="1440"/>
      </w:pPr>
      <w:rPr>
        <w:rFonts w:hint="default"/>
      </w:rPr>
    </w:lvl>
    <w:lvl w:ilvl="6">
      <w:start w:val="1"/>
      <w:numFmt w:val="decimal"/>
      <w:lvlText w:val="%1.%2.%3.%4.%5.%6.%7."/>
      <w:lvlJc w:val="left"/>
      <w:pPr>
        <w:ind w:left="7356" w:hanging="1440"/>
      </w:pPr>
      <w:rPr>
        <w:rFonts w:hint="default"/>
      </w:rPr>
    </w:lvl>
    <w:lvl w:ilvl="7">
      <w:start w:val="1"/>
      <w:numFmt w:val="decimal"/>
      <w:lvlText w:val="%1.%2.%3.%4.%5.%6.%7.%8."/>
      <w:lvlJc w:val="left"/>
      <w:pPr>
        <w:ind w:left="8702" w:hanging="1800"/>
      </w:pPr>
      <w:rPr>
        <w:rFonts w:hint="default"/>
      </w:rPr>
    </w:lvl>
    <w:lvl w:ilvl="8">
      <w:start w:val="1"/>
      <w:numFmt w:val="decimal"/>
      <w:lvlText w:val="%1.%2.%3.%4.%5.%6.%7.%8.%9."/>
      <w:lvlJc w:val="left"/>
      <w:pPr>
        <w:ind w:left="9688" w:hanging="1800"/>
      </w:pPr>
      <w:rPr>
        <w:rFonts w:hint="default"/>
      </w:rPr>
    </w:lvl>
  </w:abstractNum>
  <w:abstractNum w:abstractNumId="49">
    <w:nsid w:val="49D6696D"/>
    <w:multiLevelType w:val="hybridMultilevel"/>
    <w:tmpl w:val="54C81542"/>
    <w:lvl w:ilvl="0" w:tplc="EDA209E8">
      <w:start w:val="1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nsid w:val="4A241506"/>
    <w:multiLevelType w:val="hybridMultilevel"/>
    <w:tmpl w:val="9CFE5C1C"/>
    <w:lvl w:ilvl="0" w:tplc="04190001">
      <w:start w:val="1"/>
      <w:numFmt w:val="bullet"/>
      <w:lvlText w:val=""/>
      <w:lvlJc w:val="left"/>
      <w:pPr>
        <w:ind w:left="1530" w:hanging="360"/>
      </w:pPr>
      <w:rPr>
        <w:rFonts w:ascii="Symbol" w:hAnsi="Symbol" w:hint="default"/>
      </w:rPr>
    </w:lvl>
    <w:lvl w:ilvl="1" w:tplc="04190003">
      <w:start w:val="1"/>
      <w:numFmt w:val="bullet"/>
      <w:lvlText w:val="o"/>
      <w:lvlJc w:val="left"/>
      <w:pPr>
        <w:ind w:left="2250" w:hanging="360"/>
      </w:pPr>
      <w:rPr>
        <w:rFonts w:ascii="Courier New" w:hAnsi="Courier New" w:cs="Courier New" w:hint="default"/>
      </w:rPr>
    </w:lvl>
    <w:lvl w:ilvl="2" w:tplc="04190005">
      <w:start w:val="1"/>
      <w:numFmt w:val="bullet"/>
      <w:lvlText w:val=""/>
      <w:lvlJc w:val="left"/>
      <w:pPr>
        <w:ind w:left="2970" w:hanging="360"/>
      </w:pPr>
      <w:rPr>
        <w:rFonts w:ascii="Wingdings" w:hAnsi="Wingdings" w:hint="default"/>
      </w:rPr>
    </w:lvl>
    <w:lvl w:ilvl="3" w:tplc="04190001" w:tentative="1">
      <w:start w:val="1"/>
      <w:numFmt w:val="bullet"/>
      <w:lvlText w:val=""/>
      <w:lvlJc w:val="left"/>
      <w:pPr>
        <w:ind w:left="3690" w:hanging="360"/>
      </w:pPr>
      <w:rPr>
        <w:rFonts w:ascii="Symbol" w:hAnsi="Symbol" w:hint="default"/>
      </w:rPr>
    </w:lvl>
    <w:lvl w:ilvl="4" w:tplc="04190003" w:tentative="1">
      <w:start w:val="1"/>
      <w:numFmt w:val="bullet"/>
      <w:lvlText w:val="o"/>
      <w:lvlJc w:val="left"/>
      <w:pPr>
        <w:ind w:left="4410" w:hanging="360"/>
      </w:pPr>
      <w:rPr>
        <w:rFonts w:ascii="Courier New" w:hAnsi="Courier New" w:cs="Courier New" w:hint="default"/>
      </w:rPr>
    </w:lvl>
    <w:lvl w:ilvl="5" w:tplc="04190005" w:tentative="1">
      <w:start w:val="1"/>
      <w:numFmt w:val="bullet"/>
      <w:lvlText w:val=""/>
      <w:lvlJc w:val="left"/>
      <w:pPr>
        <w:ind w:left="5130" w:hanging="360"/>
      </w:pPr>
      <w:rPr>
        <w:rFonts w:ascii="Wingdings" w:hAnsi="Wingdings" w:hint="default"/>
      </w:rPr>
    </w:lvl>
    <w:lvl w:ilvl="6" w:tplc="04190001" w:tentative="1">
      <w:start w:val="1"/>
      <w:numFmt w:val="bullet"/>
      <w:lvlText w:val=""/>
      <w:lvlJc w:val="left"/>
      <w:pPr>
        <w:ind w:left="5850" w:hanging="360"/>
      </w:pPr>
      <w:rPr>
        <w:rFonts w:ascii="Symbol" w:hAnsi="Symbol" w:hint="default"/>
      </w:rPr>
    </w:lvl>
    <w:lvl w:ilvl="7" w:tplc="04190003" w:tentative="1">
      <w:start w:val="1"/>
      <w:numFmt w:val="bullet"/>
      <w:lvlText w:val="o"/>
      <w:lvlJc w:val="left"/>
      <w:pPr>
        <w:ind w:left="6570" w:hanging="360"/>
      </w:pPr>
      <w:rPr>
        <w:rFonts w:ascii="Courier New" w:hAnsi="Courier New" w:cs="Courier New" w:hint="default"/>
      </w:rPr>
    </w:lvl>
    <w:lvl w:ilvl="8" w:tplc="04190005" w:tentative="1">
      <w:start w:val="1"/>
      <w:numFmt w:val="bullet"/>
      <w:lvlText w:val=""/>
      <w:lvlJc w:val="left"/>
      <w:pPr>
        <w:ind w:left="7290" w:hanging="360"/>
      </w:pPr>
      <w:rPr>
        <w:rFonts w:ascii="Wingdings" w:hAnsi="Wingdings" w:hint="default"/>
      </w:rPr>
    </w:lvl>
  </w:abstractNum>
  <w:abstractNum w:abstractNumId="51">
    <w:nsid w:val="58660BE8"/>
    <w:multiLevelType w:val="hybridMultilevel"/>
    <w:tmpl w:val="35D0E84C"/>
    <w:lvl w:ilvl="0" w:tplc="C18248FA">
      <w:start w:val="1"/>
      <w:numFmt w:val="decimal"/>
      <w:lvlText w:val="%1."/>
      <w:lvlJc w:val="left"/>
      <w:pPr>
        <w:ind w:left="1778" w:hanging="360"/>
      </w:pPr>
      <w:rPr>
        <w:rFonts w:eastAsia="Times New Roman" w:hint="default"/>
        <w:b/>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52">
    <w:nsid w:val="5E1C2F47"/>
    <w:multiLevelType w:val="hybridMultilevel"/>
    <w:tmpl w:val="17462332"/>
    <w:lvl w:ilvl="0" w:tplc="52F29844">
      <w:start w:val="1"/>
      <w:numFmt w:val="decimal"/>
      <w:lvlText w:val="%1."/>
      <w:lvlJc w:val="left"/>
      <w:pPr>
        <w:ind w:left="1069" w:hanging="360"/>
      </w:pPr>
      <w:rPr>
        <w:rFonts w:cs="Tahoma"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3">
    <w:nsid w:val="5EFD5ABE"/>
    <w:multiLevelType w:val="multilevel"/>
    <w:tmpl w:val="3C7CAF72"/>
    <w:lvl w:ilvl="0">
      <w:start w:val="1"/>
      <w:numFmt w:val="decimal"/>
      <w:lvlText w:val="%1."/>
      <w:lvlJc w:val="left"/>
      <w:pPr>
        <w:ind w:left="360" w:hanging="360"/>
      </w:pPr>
      <w:rPr>
        <w:rFonts w:hint="default"/>
        <w:b/>
      </w:rPr>
    </w:lvl>
    <w:lvl w:ilvl="1">
      <w:start w:val="7"/>
      <w:numFmt w:val="decimal"/>
      <w:lvlText w:val="%1.%2."/>
      <w:lvlJc w:val="left"/>
      <w:pPr>
        <w:ind w:left="1571" w:hanging="720"/>
      </w:pPr>
      <w:rPr>
        <w:rFonts w:hint="default"/>
        <w:b/>
      </w:rPr>
    </w:lvl>
    <w:lvl w:ilvl="2">
      <w:start w:val="1"/>
      <w:numFmt w:val="decimal"/>
      <w:lvlText w:val="%1.%2.%3."/>
      <w:lvlJc w:val="left"/>
      <w:pPr>
        <w:ind w:left="2422" w:hanging="720"/>
      </w:pPr>
      <w:rPr>
        <w:rFonts w:hint="default"/>
        <w:b/>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54">
    <w:nsid w:val="60A6029F"/>
    <w:multiLevelType w:val="hybridMultilevel"/>
    <w:tmpl w:val="83D4F432"/>
    <w:lvl w:ilvl="0" w:tplc="67C688F6">
      <w:start w:val="1"/>
      <w:numFmt w:val="bullet"/>
      <w:lvlText w:val="-"/>
      <w:lvlJc w:val="left"/>
      <w:pPr>
        <w:ind w:left="2061" w:hanging="360"/>
      </w:pPr>
      <w:rPr>
        <w:rFonts w:ascii="Courier New" w:hAnsi="Courier New"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5">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6">
    <w:nsid w:val="632F6053"/>
    <w:multiLevelType w:val="hybridMultilevel"/>
    <w:tmpl w:val="173CAA4A"/>
    <w:lvl w:ilvl="0" w:tplc="A61AAC80">
      <w:start w:val="1"/>
      <w:numFmt w:val="bullet"/>
      <w:lvlText w:val="-"/>
      <w:lvlJc w:val="left"/>
      <w:pPr>
        <w:ind w:left="1448" w:hanging="360"/>
      </w:pPr>
      <w:rPr>
        <w:rFonts w:ascii="Courier New" w:hAnsi="Courier New" w:hint="default"/>
      </w:rPr>
    </w:lvl>
    <w:lvl w:ilvl="1" w:tplc="457C3754" w:tentative="1">
      <w:start w:val="1"/>
      <w:numFmt w:val="bullet"/>
      <w:lvlText w:val="o"/>
      <w:lvlJc w:val="left"/>
      <w:pPr>
        <w:ind w:left="2168" w:hanging="360"/>
      </w:pPr>
      <w:rPr>
        <w:rFonts w:ascii="Courier New" w:hAnsi="Courier New" w:cs="Courier New" w:hint="default"/>
      </w:rPr>
    </w:lvl>
    <w:lvl w:ilvl="2" w:tplc="F0987818" w:tentative="1">
      <w:start w:val="1"/>
      <w:numFmt w:val="bullet"/>
      <w:lvlText w:val=""/>
      <w:lvlJc w:val="left"/>
      <w:pPr>
        <w:ind w:left="2888" w:hanging="360"/>
      </w:pPr>
      <w:rPr>
        <w:rFonts w:ascii="Wingdings" w:hAnsi="Wingdings" w:hint="default"/>
      </w:rPr>
    </w:lvl>
    <w:lvl w:ilvl="3" w:tplc="93B88E16" w:tentative="1">
      <w:start w:val="1"/>
      <w:numFmt w:val="bullet"/>
      <w:lvlText w:val=""/>
      <w:lvlJc w:val="left"/>
      <w:pPr>
        <w:ind w:left="3608" w:hanging="360"/>
      </w:pPr>
      <w:rPr>
        <w:rFonts w:ascii="Symbol" w:hAnsi="Symbol" w:hint="default"/>
      </w:rPr>
    </w:lvl>
    <w:lvl w:ilvl="4" w:tplc="742652C0" w:tentative="1">
      <w:start w:val="1"/>
      <w:numFmt w:val="bullet"/>
      <w:lvlText w:val="o"/>
      <w:lvlJc w:val="left"/>
      <w:pPr>
        <w:ind w:left="4328" w:hanging="360"/>
      </w:pPr>
      <w:rPr>
        <w:rFonts w:ascii="Courier New" w:hAnsi="Courier New" w:cs="Courier New" w:hint="default"/>
      </w:rPr>
    </w:lvl>
    <w:lvl w:ilvl="5" w:tplc="E1F4D2C4" w:tentative="1">
      <w:start w:val="1"/>
      <w:numFmt w:val="bullet"/>
      <w:lvlText w:val=""/>
      <w:lvlJc w:val="left"/>
      <w:pPr>
        <w:ind w:left="5048" w:hanging="360"/>
      </w:pPr>
      <w:rPr>
        <w:rFonts w:ascii="Wingdings" w:hAnsi="Wingdings" w:hint="default"/>
      </w:rPr>
    </w:lvl>
    <w:lvl w:ilvl="6" w:tplc="26A61968" w:tentative="1">
      <w:start w:val="1"/>
      <w:numFmt w:val="bullet"/>
      <w:lvlText w:val=""/>
      <w:lvlJc w:val="left"/>
      <w:pPr>
        <w:ind w:left="5768" w:hanging="360"/>
      </w:pPr>
      <w:rPr>
        <w:rFonts w:ascii="Symbol" w:hAnsi="Symbol" w:hint="default"/>
      </w:rPr>
    </w:lvl>
    <w:lvl w:ilvl="7" w:tplc="1150AC94" w:tentative="1">
      <w:start w:val="1"/>
      <w:numFmt w:val="bullet"/>
      <w:lvlText w:val="o"/>
      <w:lvlJc w:val="left"/>
      <w:pPr>
        <w:ind w:left="6488" w:hanging="360"/>
      </w:pPr>
      <w:rPr>
        <w:rFonts w:ascii="Courier New" w:hAnsi="Courier New" w:cs="Courier New" w:hint="default"/>
      </w:rPr>
    </w:lvl>
    <w:lvl w:ilvl="8" w:tplc="3BD60066" w:tentative="1">
      <w:start w:val="1"/>
      <w:numFmt w:val="bullet"/>
      <w:lvlText w:val=""/>
      <w:lvlJc w:val="left"/>
      <w:pPr>
        <w:ind w:left="7208" w:hanging="360"/>
      </w:pPr>
      <w:rPr>
        <w:rFonts w:ascii="Wingdings" w:hAnsi="Wingdings" w:hint="default"/>
      </w:rPr>
    </w:lvl>
  </w:abstractNum>
  <w:abstractNum w:abstractNumId="57">
    <w:nsid w:val="72963548"/>
    <w:multiLevelType w:val="hybridMultilevel"/>
    <w:tmpl w:val="802A3F32"/>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8">
    <w:nsid w:val="73A13B14"/>
    <w:multiLevelType w:val="multilevel"/>
    <w:tmpl w:val="9482BE12"/>
    <w:lvl w:ilvl="0">
      <w:start w:val="8"/>
      <w:numFmt w:val="decimal"/>
      <w:lvlText w:val="%1."/>
      <w:lvlJc w:val="left"/>
      <w:pPr>
        <w:ind w:left="360" w:hanging="360"/>
      </w:pPr>
      <w:rPr>
        <w:rFonts w:hint="default"/>
        <w:b/>
        <w:color w:val="auto"/>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nsid w:val="76B85297"/>
    <w:multiLevelType w:val="multilevel"/>
    <w:tmpl w:val="84FA02BE"/>
    <w:lvl w:ilvl="0">
      <w:start w:val="2"/>
      <w:numFmt w:val="decimal"/>
      <w:lvlText w:val="%1."/>
      <w:lvlJc w:val="left"/>
      <w:pPr>
        <w:ind w:left="390" w:hanging="390"/>
      </w:pPr>
      <w:rPr>
        <w:rFonts w:hint="default"/>
        <w:b/>
      </w:rPr>
    </w:lvl>
    <w:lvl w:ilvl="1">
      <w:start w:val="1"/>
      <w:numFmt w:val="decimal"/>
      <w:lvlText w:val="%1.%2."/>
      <w:lvlJc w:val="left"/>
      <w:pPr>
        <w:ind w:left="1706" w:hanging="720"/>
      </w:pPr>
      <w:rPr>
        <w:rFonts w:hint="default"/>
        <w:b/>
      </w:rPr>
    </w:lvl>
    <w:lvl w:ilvl="2">
      <w:start w:val="1"/>
      <w:numFmt w:val="decimal"/>
      <w:lvlText w:val="%1.%2.%3."/>
      <w:lvlJc w:val="left"/>
      <w:pPr>
        <w:ind w:left="2692" w:hanging="720"/>
      </w:pPr>
      <w:rPr>
        <w:rFonts w:hint="default"/>
        <w:b/>
        <w:i w:val="0"/>
        <w:color w:val="auto"/>
      </w:rPr>
    </w:lvl>
    <w:lvl w:ilvl="3">
      <w:start w:val="1"/>
      <w:numFmt w:val="decimal"/>
      <w:lvlText w:val="%1.%2.%3.%4."/>
      <w:lvlJc w:val="left"/>
      <w:pPr>
        <w:ind w:left="4038" w:hanging="1080"/>
      </w:pPr>
      <w:rPr>
        <w:rFonts w:hint="default"/>
        <w:b/>
      </w:rPr>
    </w:lvl>
    <w:lvl w:ilvl="4">
      <w:start w:val="1"/>
      <w:numFmt w:val="decimal"/>
      <w:lvlText w:val="%1.%2.%3.%4.%5."/>
      <w:lvlJc w:val="left"/>
      <w:pPr>
        <w:ind w:left="5024" w:hanging="1080"/>
      </w:pPr>
      <w:rPr>
        <w:rFonts w:hint="default"/>
        <w:b/>
      </w:rPr>
    </w:lvl>
    <w:lvl w:ilvl="5">
      <w:start w:val="1"/>
      <w:numFmt w:val="decimal"/>
      <w:lvlText w:val="%1.%2.%3.%4.%5.%6."/>
      <w:lvlJc w:val="left"/>
      <w:pPr>
        <w:ind w:left="6370" w:hanging="1440"/>
      </w:pPr>
      <w:rPr>
        <w:rFonts w:hint="default"/>
        <w:b/>
      </w:rPr>
    </w:lvl>
    <w:lvl w:ilvl="6">
      <w:start w:val="1"/>
      <w:numFmt w:val="decimal"/>
      <w:lvlText w:val="%1.%2.%3.%4.%5.%6.%7."/>
      <w:lvlJc w:val="left"/>
      <w:pPr>
        <w:ind w:left="7356" w:hanging="1440"/>
      </w:pPr>
      <w:rPr>
        <w:rFonts w:hint="default"/>
        <w:b/>
      </w:rPr>
    </w:lvl>
    <w:lvl w:ilvl="7">
      <w:start w:val="1"/>
      <w:numFmt w:val="decimal"/>
      <w:lvlText w:val="%1.%2.%3.%4.%5.%6.%7.%8."/>
      <w:lvlJc w:val="left"/>
      <w:pPr>
        <w:ind w:left="8702" w:hanging="1800"/>
      </w:pPr>
      <w:rPr>
        <w:rFonts w:hint="default"/>
        <w:b/>
      </w:rPr>
    </w:lvl>
    <w:lvl w:ilvl="8">
      <w:start w:val="1"/>
      <w:numFmt w:val="decimal"/>
      <w:lvlText w:val="%1.%2.%3.%4.%5.%6.%7.%8.%9."/>
      <w:lvlJc w:val="left"/>
      <w:pPr>
        <w:ind w:left="9688" w:hanging="1800"/>
      </w:pPr>
      <w:rPr>
        <w:rFonts w:hint="default"/>
        <w:b/>
      </w:rPr>
    </w:lvl>
  </w:abstractNum>
  <w:abstractNum w:abstractNumId="60">
    <w:nsid w:val="77275C58"/>
    <w:multiLevelType w:val="hybridMultilevel"/>
    <w:tmpl w:val="CDB66ADC"/>
    <w:lvl w:ilvl="0" w:tplc="FF922EF4">
      <w:start w:val="1"/>
      <w:numFmt w:val="decimal"/>
      <w:lvlText w:val="%1."/>
      <w:lvlJc w:val="left"/>
      <w:pPr>
        <w:tabs>
          <w:tab w:val="num" w:pos="1440"/>
        </w:tabs>
        <w:ind w:left="170" w:hanging="113"/>
      </w:pPr>
      <w:rPr>
        <w:rFonts w:hint="default"/>
      </w:rPr>
    </w:lvl>
    <w:lvl w:ilvl="1" w:tplc="C70CBF5E" w:tentative="1">
      <w:start w:val="1"/>
      <w:numFmt w:val="lowerLetter"/>
      <w:lvlText w:val="%2."/>
      <w:lvlJc w:val="left"/>
      <w:pPr>
        <w:tabs>
          <w:tab w:val="num" w:pos="1440"/>
        </w:tabs>
        <w:ind w:left="1440" w:hanging="360"/>
      </w:pPr>
    </w:lvl>
    <w:lvl w:ilvl="2" w:tplc="2AAED426" w:tentative="1">
      <w:start w:val="1"/>
      <w:numFmt w:val="lowerRoman"/>
      <w:pStyle w:val="a00"/>
      <w:lvlText w:val="%3."/>
      <w:lvlJc w:val="right"/>
      <w:pPr>
        <w:tabs>
          <w:tab w:val="num" w:pos="2160"/>
        </w:tabs>
        <w:ind w:left="2160" w:hanging="180"/>
      </w:pPr>
    </w:lvl>
    <w:lvl w:ilvl="3" w:tplc="49D4C6BE" w:tentative="1">
      <w:start w:val="1"/>
      <w:numFmt w:val="decimal"/>
      <w:lvlText w:val="%4."/>
      <w:lvlJc w:val="left"/>
      <w:pPr>
        <w:tabs>
          <w:tab w:val="num" w:pos="2880"/>
        </w:tabs>
        <w:ind w:left="2880" w:hanging="360"/>
      </w:pPr>
    </w:lvl>
    <w:lvl w:ilvl="4" w:tplc="F22637BE" w:tentative="1">
      <w:start w:val="1"/>
      <w:numFmt w:val="lowerLetter"/>
      <w:lvlText w:val="%5."/>
      <w:lvlJc w:val="left"/>
      <w:pPr>
        <w:tabs>
          <w:tab w:val="num" w:pos="3600"/>
        </w:tabs>
        <w:ind w:left="3600" w:hanging="360"/>
      </w:pPr>
    </w:lvl>
    <w:lvl w:ilvl="5" w:tplc="FBD01AD8" w:tentative="1">
      <w:start w:val="1"/>
      <w:numFmt w:val="lowerRoman"/>
      <w:lvlText w:val="%6."/>
      <w:lvlJc w:val="right"/>
      <w:pPr>
        <w:tabs>
          <w:tab w:val="num" w:pos="4320"/>
        </w:tabs>
        <w:ind w:left="4320" w:hanging="180"/>
      </w:pPr>
    </w:lvl>
    <w:lvl w:ilvl="6" w:tplc="5316C304" w:tentative="1">
      <w:start w:val="1"/>
      <w:numFmt w:val="decimal"/>
      <w:lvlText w:val="%7."/>
      <w:lvlJc w:val="left"/>
      <w:pPr>
        <w:tabs>
          <w:tab w:val="num" w:pos="5040"/>
        </w:tabs>
        <w:ind w:left="5040" w:hanging="360"/>
      </w:pPr>
    </w:lvl>
    <w:lvl w:ilvl="7" w:tplc="23B8ABA6" w:tentative="1">
      <w:start w:val="1"/>
      <w:numFmt w:val="lowerLetter"/>
      <w:lvlText w:val="%8."/>
      <w:lvlJc w:val="left"/>
      <w:pPr>
        <w:tabs>
          <w:tab w:val="num" w:pos="5760"/>
        </w:tabs>
        <w:ind w:left="5760" w:hanging="360"/>
      </w:pPr>
    </w:lvl>
    <w:lvl w:ilvl="8" w:tplc="92228CEE" w:tentative="1">
      <w:start w:val="1"/>
      <w:numFmt w:val="lowerRoman"/>
      <w:lvlText w:val="%9."/>
      <w:lvlJc w:val="right"/>
      <w:pPr>
        <w:tabs>
          <w:tab w:val="num" w:pos="6480"/>
        </w:tabs>
        <w:ind w:left="6480" w:hanging="180"/>
      </w:pPr>
    </w:lvl>
  </w:abstractNum>
  <w:abstractNum w:abstractNumId="61">
    <w:nsid w:val="77A007AD"/>
    <w:multiLevelType w:val="hybridMultilevel"/>
    <w:tmpl w:val="48429A0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7AE56AB6"/>
    <w:multiLevelType w:val="hybridMultilevel"/>
    <w:tmpl w:val="7F3CAD60"/>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7C371970"/>
    <w:multiLevelType w:val="hybridMultilevel"/>
    <w:tmpl w:val="36665D88"/>
    <w:lvl w:ilvl="0" w:tplc="FFFFFFFF">
      <w:start w:val="1"/>
      <w:numFmt w:val="decimal"/>
      <w:lvlText w:val="5.%1."/>
      <w:legacy w:legacy="1" w:legacySpace="0" w:legacyIndent="350"/>
      <w:lvlJc w:val="left"/>
      <w:rPr>
        <w:rFonts w:ascii="Times New Roman" w:hAnsi="Times New Roman" w:cs="Times New Roman" w:hint="default"/>
        <w:b w:val="0"/>
        <w:bCs w:val="0"/>
      </w:rPr>
    </w:lvl>
    <w:lvl w:ilvl="1" w:tplc="FFFFFFFF">
      <w:start w:val="1"/>
      <w:numFmt w:val="lowerLetter"/>
      <w:lvlText w:val="%2."/>
      <w:lvlJc w:val="left"/>
      <w:pPr>
        <w:tabs>
          <w:tab w:val="num" w:pos="2007"/>
        </w:tabs>
        <w:ind w:left="2007" w:hanging="360"/>
      </w:pPr>
    </w:lvl>
    <w:lvl w:ilvl="2" w:tplc="FFFFFFFF">
      <w:start w:val="1"/>
      <w:numFmt w:val="lowerRoman"/>
      <w:lvlText w:val="%3."/>
      <w:lvlJc w:val="right"/>
      <w:pPr>
        <w:tabs>
          <w:tab w:val="num" w:pos="2727"/>
        </w:tabs>
        <w:ind w:left="2727" w:hanging="180"/>
      </w:pPr>
    </w:lvl>
    <w:lvl w:ilvl="3" w:tplc="BC12AF82">
      <w:start w:val="1"/>
      <w:numFmt w:val="decimal"/>
      <w:lvlText w:val="%4)"/>
      <w:lvlJc w:val="left"/>
      <w:pPr>
        <w:tabs>
          <w:tab w:val="num" w:pos="3447"/>
        </w:tabs>
        <w:ind w:left="3447" w:hanging="360"/>
      </w:pPr>
      <w:rPr>
        <w:rFonts w:ascii="Times New Roman" w:eastAsia="Times New Roman" w:hAnsi="Times New Roman" w:cs="Times New Roman"/>
      </w:rPr>
    </w:lvl>
    <w:lvl w:ilvl="4" w:tplc="FFFFFFFF">
      <w:start w:val="1"/>
      <w:numFmt w:val="lowerLetter"/>
      <w:lvlText w:val="%5."/>
      <w:lvlJc w:val="left"/>
      <w:pPr>
        <w:tabs>
          <w:tab w:val="num" w:pos="4167"/>
        </w:tabs>
        <w:ind w:left="4167" w:hanging="360"/>
      </w:pPr>
    </w:lvl>
    <w:lvl w:ilvl="5" w:tplc="FFFFFFFF">
      <w:start w:val="1"/>
      <w:numFmt w:val="lowerRoman"/>
      <w:lvlText w:val="%6."/>
      <w:lvlJc w:val="right"/>
      <w:pPr>
        <w:tabs>
          <w:tab w:val="num" w:pos="4887"/>
        </w:tabs>
        <w:ind w:left="4887" w:hanging="180"/>
      </w:pPr>
    </w:lvl>
    <w:lvl w:ilvl="6" w:tplc="FFFFFFFF">
      <w:start w:val="1"/>
      <w:numFmt w:val="decimal"/>
      <w:lvlText w:val="%7."/>
      <w:lvlJc w:val="left"/>
      <w:pPr>
        <w:tabs>
          <w:tab w:val="num" w:pos="5607"/>
        </w:tabs>
        <w:ind w:left="5607" w:hanging="360"/>
      </w:pPr>
    </w:lvl>
    <w:lvl w:ilvl="7" w:tplc="FFFFFFFF">
      <w:start w:val="1"/>
      <w:numFmt w:val="lowerLetter"/>
      <w:lvlText w:val="%8."/>
      <w:lvlJc w:val="left"/>
      <w:pPr>
        <w:tabs>
          <w:tab w:val="num" w:pos="6327"/>
        </w:tabs>
        <w:ind w:left="6327" w:hanging="360"/>
      </w:pPr>
    </w:lvl>
    <w:lvl w:ilvl="8" w:tplc="FFFFFFFF">
      <w:start w:val="1"/>
      <w:numFmt w:val="lowerRoman"/>
      <w:lvlText w:val="%9."/>
      <w:lvlJc w:val="right"/>
      <w:pPr>
        <w:tabs>
          <w:tab w:val="num" w:pos="7047"/>
        </w:tabs>
        <w:ind w:left="7047" w:hanging="180"/>
      </w:pPr>
    </w:lvl>
  </w:abstractNum>
  <w:abstractNum w:abstractNumId="64">
    <w:nsid w:val="7C3C6A8F"/>
    <w:multiLevelType w:val="multilevel"/>
    <w:tmpl w:val="9AB4828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5">
    <w:nsid w:val="7DDE7F7E"/>
    <w:multiLevelType w:val="hybridMultilevel"/>
    <w:tmpl w:val="C0947E1E"/>
    <w:lvl w:ilvl="0" w:tplc="80083594">
      <w:start w:val="1"/>
      <w:numFmt w:val="bullet"/>
      <w:pStyle w:val="a4"/>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6">
    <w:nsid w:val="7E640469"/>
    <w:multiLevelType w:val="multilevel"/>
    <w:tmpl w:val="ACAE2C34"/>
    <w:lvl w:ilvl="0">
      <w:start w:val="19"/>
      <w:numFmt w:val="decimal"/>
      <w:lvlText w:val="%1."/>
      <w:lvlJc w:val="left"/>
      <w:pPr>
        <w:ind w:left="524" w:hanging="524"/>
      </w:pPr>
      <w:rPr>
        <w:rFonts w:hint="default"/>
      </w:rPr>
    </w:lvl>
    <w:lvl w:ilvl="1">
      <w:start w:val="2"/>
      <w:numFmt w:val="decimal"/>
      <w:lvlText w:val="%1.%2."/>
      <w:lvlJc w:val="left"/>
      <w:pPr>
        <w:ind w:left="1743" w:hanging="720"/>
      </w:pPr>
      <w:rPr>
        <w:rFonts w:hint="default"/>
      </w:rPr>
    </w:lvl>
    <w:lvl w:ilvl="2">
      <w:start w:val="1"/>
      <w:numFmt w:val="decimal"/>
      <w:lvlText w:val="%1.%2.%3."/>
      <w:lvlJc w:val="left"/>
      <w:pPr>
        <w:ind w:left="2766" w:hanging="720"/>
      </w:pPr>
      <w:rPr>
        <w:rFonts w:hint="default"/>
      </w:rPr>
    </w:lvl>
    <w:lvl w:ilvl="3">
      <w:start w:val="1"/>
      <w:numFmt w:val="decimal"/>
      <w:lvlText w:val="%1.%2.%3.%4."/>
      <w:lvlJc w:val="left"/>
      <w:pPr>
        <w:ind w:left="4149" w:hanging="1080"/>
      </w:pPr>
      <w:rPr>
        <w:rFonts w:hint="default"/>
      </w:rPr>
    </w:lvl>
    <w:lvl w:ilvl="4">
      <w:start w:val="1"/>
      <w:numFmt w:val="decimal"/>
      <w:lvlText w:val="%1.%2.%3.%4.%5."/>
      <w:lvlJc w:val="left"/>
      <w:pPr>
        <w:ind w:left="5172" w:hanging="1080"/>
      </w:pPr>
      <w:rPr>
        <w:rFonts w:hint="default"/>
      </w:rPr>
    </w:lvl>
    <w:lvl w:ilvl="5">
      <w:start w:val="1"/>
      <w:numFmt w:val="decimal"/>
      <w:lvlText w:val="%1.%2.%3.%4.%5.%6."/>
      <w:lvlJc w:val="left"/>
      <w:pPr>
        <w:ind w:left="6555" w:hanging="1440"/>
      </w:pPr>
      <w:rPr>
        <w:rFonts w:hint="default"/>
      </w:rPr>
    </w:lvl>
    <w:lvl w:ilvl="6">
      <w:start w:val="1"/>
      <w:numFmt w:val="decimal"/>
      <w:lvlText w:val="%1.%2.%3.%4.%5.%6.%7."/>
      <w:lvlJc w:val="left"/>
      <w:pPr>
        <w:ind w:left="7578" w:hanging="1440"/>
      </w:pPr>
      <w:rPr>
        <w:rFonts w:hint="default"/>
      </w:rPr>
    </w:lvl>
    <w:lvl w:ilvl="7">
      <w:start w:val="1"/>
      <w:numFmt w:val="decimal"/>
      <w:lvlText w:val="%1.%2.%3.%4.%5.%6.%7.%8."/>
      <w:lvlJc w:val="left"/>
      <w:pPr>
        <w:ind w:left="8961" w:hanging="1800"/>
      </w:pPr>
      <w:rPr>
        <w:rFonts w:hint="default"/>
      </w:rPr>
    </w:lvl>
    <w:lvl w:ilvl="8">
      <w:start w:val="1"/>
      <w:numFmt w:val="decimal"/>
      <w:lvlText w:val="%1.%2.%3.%4.%5.%6.%7.%8.%9."/>
      <w:lvlJc w:val="left"/>
      <w:pPr>
        <w:ind w:left="9984" w:hanging="1800"/>
      </w:pPr>
      <w:rPr>
        <w:rFonts w:hint="default"/>
      </w:rPr>
    </w:lvl>
  </w:abstractNum>
  <w:abstractNum w:abstractNumId="67">
    <w:nsid w:val="7EF1386B"/>
    <w:multiLevelType w:val="hybridMultilevel"/>
    <w:tmpl w:val="90849BF4"/>
    <w:lvl w:ilvl="0" w:tplc="5948870A">
      <w:start w:val="1"/>
      <w:numFmt w:val="decimal"/>
      <w:pStyle w:val="a5"/>
      <w:lvlText w:val="%1."/>
      <w:lvlJc w:val="left"/>
      <w:pPr>
        <w:tabs>
          <w:tab w:val="num" w:pos="720"/>
        </w:tabs>
        <w:ind w:left="720" w:hanging="360"/>
      </w:pPr>
      <w:rPr>
        <w:rFonts w:hint="default"/>
      </w:rPr>
    </w:lvl>
    <w:lvl w:ilvl="1" w:tplc="0E146E54" w:tentative="1">
      <w:start w:val="1"/>
      <w:numFmt w:val="lowerLetter"/>
      <w:lvlText w:val="%2."/>
      <w:lvlJc w:val="left"/>
      <w:pPr>
        <w:tabs>
          <w:tab w:val="num" w:pos="1440"/>
        </w:tabs>
        <w:ind w:left="1440" w:hanging="360"/>
      </w:pPr>
    </w:lvl>
    <w:lvl w:ilvl="2" w:tplc="206A0910" w:tentative="1">
      <w:start w:val="1"/>
      <w:numFmt w:val="lowerRoman"/>
      <w:pStyle w:val="a10"/>
      <w:lvlText w:val="%3."/>
      <w:lvlJc w:val="right"/>
      <w:pPr>
        <w:tabs>
          <w:tab w:val="num" w:pos="2160"/>
        </w:tabs>
        <w:ind w:left="2160" w:hanging="180"/>
      </w:pPr>
    </w:lvl>
    <w:lvl w:ilvl="3" w:tplc="2DE056B2" w:tentative="1">
      <w:start w:val="1"/>
      <w:numFmt w:val="decimal"/>
      <w:lvlText w:val="%4."/>
      <w:lvlJc w:val="left"/>
      <w:pPr>
        <w:tabs>
          <w:tab w:val="num" w:pos="2880"/>
        </w:tabs>
        <w:ind w:left="2880" w:hanging="360"/>
      </w:pPr>
    </w:lvl>
    <w:lvl w:ilvl="4" w:tplc="62FE0DAE" w:tentative="1">
      <w:start w:val="1"/>
      <w:numFmt w:val="lowerLetter"/>
      <w:lvlText w:val="%5."/>
      <w:lvlJc w:val="left"/>
      <w:pPr>
        <w:tabs>
          <w:tab w:val="num" w:pos="3600"/>
        </w:tabs>
        <w:ind w:left="3600" w:hanging="360"/>
      </w:pPr>
    </w:lvl>
    <w:lvl w:ilvl="5" w:tplc="1BBC60E4" w:tentative="1">
      <w:start w:val="1"/>
      <w:numFmt w:val="lowerRoman"/>
      <w:lvlText w:val="%6."/>
      <w:lvlJc w:val="right"/>
      <w:pPr>
        <w:tabs>
          <w:tab w:val="num" w:pos="4320"/>
        </w:tabs>
        <w:ind w:left="4320" w:hanging="180"/>
      </w:pPr>
    </w:lvl>
    <w:lvl w:ilvl="6" w:tplc="8668CE38" w:tentative="1">
      <w:start w:val="1"/>
      <w:numFmt w:val="decimal"/>
      <w:lvlText w:val="%7."/>
      <w:lvlJc w:val="left"/>
      <w:pPr>
        <w:tabs>
          <w:tab w:val="num" w:pos="5040"/>
        </w:tabs>
        <w:ind w:left="5040" w:hanging="360"/>
      </w:pPr>
    </w:lvl>
    <w:lvl w:ilvl="7" w:tplc="B880891E" w:tentative="1">
      <w:start w:val="1"/>
      <w:numFmt w:val="lowerLetter"/>
      <w:lvlText w:val="%8."/>
      <w:lvlJc w:val="left"/>
      <w:pPr>
        <w:tabs>
          <w:tab w:val="num" w:pos="5760"/>
        </w:tabs>
        <w:ind w:left="5760" w:hanging="360"/>
      </w:pPr>
    </w:lvl>
    <w:lvl w:ilvl="8" w:tplc="DCB6AAE4" w:tentative="1">
      <w:start w:val="1"/>
      <w:numFmt w:val="lowerRoman"/>
      <w:lvlText w:val="%9."/>
      <w:lvlJc w:val="right"/>
      <w:pPr>
        <w:tabs>
          <w:tab w:val="num" w:pos="6480"/>
        </w:tabs>
        <w:ind w:left="6480" w:hanging="180"/>
      </w:pPr>
    </w:lvl>
  </w:abstractNum>
  <w:abstractNum w:abstractNumId="68">
    <w:nsid w:val="7F1D4F13"/>
    <w:multiLevelType w:val="hybridMultilevel"/>
    <w:tmpl w:val="1C28B0BA"/>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8"/>
  </w:num>
  <w:num w:numId="4">
    <w:abstractNumId w:val="9"/>
  </w:num>
  <w:num w:numId="5">
    <w:abstractNumId w:val="10"/>
  </w:num>
  <w:num w:numId="6">
    <w:abstractNumId w:val="11"/>
  </w:num>
  <w:num w:numId="7">
    <w:abstractNumId w:val="13"/>
  </w:num>
  <w:num w:numId="8">
    <w:abstractNumId w:val="14"/>
  </w:num>
  <w:num w:numId="9">
    <w:abstractNumId w:val="45"/>
  </w:num>
  <w:num w:numId="10">
    <w:abstractNumId w:val="67"/>
  </w:num>
  <w:num w:numId="11">
    <w:abstractNumId w:val="60"/>
  </w:num>
  <w:num w:numId="12">
    <w:abstractNumId w:val="21"/>
  </w:num>
  <w:num w:numId="13">
    <w:abstractNumId w:val="41"/>
  </w:num>
  <w:num w:numId="14">
    <w:abstractNumId w:val="39"/>
  </w:num>
  <w:num w:numId="15">
    <w:abstractNumId w:val="19"/>
  </w:num>
  <w:num w:numId="16">
    <w:abstractNumId w:val="43"/>
  </w:num>
  <w:num w:numId="17">
    <w:abstractNumId w:val="28"/>
  </w:num>
  <w:num w:numId="18">
    <w:abstractNumId w:val="55"/>
  </w:num>
  <w:num w:numId="19">
    <w:abstractNumId w:val="20"/>
  </w:num>
  <w:num w:numId="20">
    <w:abstractNumId w:val="47"/>
  </w:num>
  <w:num w:numId="21">
    <w:abstractNumId w:val="56"/>
  </w:num>
  <w:num w:numId="22">
    <w:abstractNumId w:val="37"/>
  </w:num>
  <w:num w:numId="23">
    <w:abstractNumId w:val="23"/>
  </w:num>
  <w:num w:numId="24">
    <w:abstractNumId w:val="42"/>
  </w:num>
  <w:num w:numId="25">
    <w:abstractNumId w:val="29"/>
  </w:num>
  <w:num w:numId="26">
    <w:abstractNumId w:val="49"/>
  </w:num>
  <w:num w:numId="27">
    <w:abstractNumId w:val="33"/>
  </w:num>
  <w:num w:numId="28">
    <w:abstractNumId w:val="51"/>
  </w:num>
  <w:num w:numId="29">
    <w:abstractNumId w:val="0"/>
  </w:num>
  <w:num w:numId="30">
    <w:abstractNumId w:val="40"/>
  </w:num>
  <w:num w:numId="31">
    <w:abstractNumId w:val="64"/>
  </w:num>
  <w:num w:numId="32">
    <w:abstractNumId w:val="22"/>
  </w:num>
  <w:num w:numId="33">
    <w:abstractNumId w:val="30"/>
  </w:num>
  <w:num w:numId="34">
    <w:abstractNumId w:val="62"/>
  </w:num>
  <w:num w:numId="35">
    <w:abstractNumId w:val="34"/>
  </w:num>
  <w:num w:numId="36">
    <w:abstractNumId w:val="44"/>
  </w:num>
  <w:num w:numId="37">
    <w:abstractNumId w:val="50"/>
  </w:num>
  <w:num w:numId="38">
    <w:abstractNumId w:val="53"/>
  </w:num>
  <w:num w:numId="39">
    <w:abstractNumId w:val="59"/>
  </w:num>
  <w:num w:numId="40">
    <w:abstractNumId w:val="48"/>
  </w:num>
  <w:num w:numId="41">
    <w:abstractNumId w:val="58"/>
  </w:num>
  <w:num w:numId="42">
    <w:abstractNumId w:val="36"/>
  </w:num>
  <w:num w:numId="43">
    <w:abstractNumId w:val="35"/>
  </w:num>
  <w:num w:numId="44">
    <w:abstractNumId w:val="65"/>
  </w:num>
  <w:num w:numId="45">
    <w:abstractNumId w:val="46"/>
  </w:num>
  <w:num w:numId="46">
    <w:abstractNumId w:val="35"/>
  </w:num>
  <w:num w:numId="47">
    <w:abstractNumId w:val="27"/>
  </w:num>
  <w:num w:numId="48">
    <w:abstractNumId w:val="63"/>
  </w:num>
  <w:num w:numId="49">
    <w:abstractNumId w:val="32"/>
  </w:num>
  <w:num w:numId="50">
    <w:abstractNumId w:val="25"/>
  </w:num>
  <w:num w:numId="51">
    <w:abstractNumId w:val="57"/>
  </w:num>
  <w:num w:numId="52">
    <w:abstractNumId w:val="54"/>
  </w:num>
  <w:num w:numId="53">
    <w:abstractNumId w:val="66"/>
  </w:num>
  <w:num w:numId="54">
    <w:abstractNumId w:val="24"/>
  </w:num>
  <w:num w:numId="55">
    <w:abstractNumId w:val="31"/>
  </w:num>
  <w:num w:numId="56">
    <w:abstractNumId w:val="52"/>
  </w:num>
  <w:num w:numId="57">
    <w:abstractNumId w:val="38"/>
  </w:num>
  <w:num w:numId="58">
    <w:abstractNumId w:val="68"/>
  </w:num>
  <w:num w:numId="59">
    <w:abstractNumId w:val="61"/>
  </w:num>
  <w:num w:numId="60">
    <w:abstractNumId w:val="2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drawingGridHorizontalSpacing w:val="120"/>
  <w:displayHorizontalDrawingGridEvery w:val="2"/>
  <w:characterSpacingControl w:val="doNotCompress"/>
  <w:hdrShapeDefaults>
    <o:shapedefaults v:ext="edit" spidmax="48129"/>
  </w:hdrShapeDefaults>
  <w:footnotePr>
    <w:footnote w:id="-1"/>
    <w:footnote w:id="0"/>
  </w:footnotePr>
  <w:endnotePr>
    <w:endnote w:id="-1"/>
    <w:endnote w:id="0"/>
  </w:endnotePr>
  <w:compat>
    <w:compatSetting w:name="compatibilityMode" w:uri="http://schemas.microsoft.com/office/word" w:val="12"/>
  </w:compat>
  <w:rsids>
    <w:rsidRoot w:val="008977BF"/>
    <w:rsid w:val="0000266A"/>
    <w:rsid w:val="0000545C"/>
    <w:rsid w:val="0000612C"/>
    <w:rsid w:val="0000651A"/>
    <w:rsid w:val="00007B56"/>
    <w:rsid w:val="00010B0B"/>
    <w:rsid w:val="000113D8"/>
    <w:rsid w:val="0001397A"/>
    <w:rsid w:val="000142D3"/>
    <w:rsid w:val="0001616F"/>
    <w:rsid w:val="00016E13"/>
    <w:rsid w:val="00017C4F"/>
    <w:rsid w:val="000200D0"/>
    <w:rsid w:val="0002054D"/>
    <w:rsid w:val="00021058"/>
    <w:rsid w:val="00024DF6"/>
    <w:rsid w:val="000260F2"/>
    <w:rsid w:val="00026649"/>
    <w:rsid w:val="0002707D"/>
    <w:rsid w:val="00027C03"/>
    <w:rsid w:val="000300BF"/>
    <w:rsid w:val="00034161"/>
    <w:rsid w:val="00036CE4"/>
    <w:rsid w:val="0004067F"/>
    <w:rsid w:val="000414A5"/>
    <w:rsid w:val="00041F30"/>
    <w:rsid w:val="000423A2"/>
    <w:rsid w:val="00042D35"/>
    <w:rsid w:val="00043010"/>
    <w:rsid w:val="00044129"/>
    <w:rsid w:val="00045231"/>
    <w:rsid w:val="00045F7E"/>
    <w:rsid w:val="00046A2C"/>
    <w:rsid w:val="00050D01"/>
    <w:rsid w:val="000534CB"/>
    <w:rsid w:val="00053681"/>
    <w:rsid w:val="00053F7A"/>
    <w:rsid w:val="0005413F"/>
    <w:rsid w:val="00055980"/>
    <w:rsid w:val="00057966"/>
    <w:rsid w:val="00062011"/>
    <w:rsid w:val="00062A22"/>
    <w:rsid w:val="000640BE"/>
    <w:rsid w:val="000643C6"/>
    <w:rsid w:val="0006484C"/>
    <w:rsid w:val="000653E6"/>
    <w:rsid w:val="000655E9"/>
    <w:rsid w:val="00065B52"/>
    <w:rsid w:val="000662E1"/>
    <w:rsid w:val="00067226"/>
    <w:rsid w:val="000722C9"/>
    <w:rsid w:val="00074D82"/>
    <w:rsid w:val="00075360"/>
    <w:rsid w:val="00083E68"/>
    <w:rsid w:val="00084259"/>
    <w:rsid w:val="000857F9"/>
    <w:rsid w:val="00085EA0"/>
    <w:rsid w:val="00085ED0"/>
    <w:rsid w:val="000870FD"/>
    <w:rsid w:val="00087994"/>
    <w:rsid w:val="000912C6"/>
    <w:rsid w:val="00092AE9"/>
    <w:rsid w:val="00094FC8"/>
    <w:rsid w:val="00095AB2"/>
    <w:rsid w:val="000971F4"/>
    <w:rsid w:val="000A0DE3"/>
    <w:rsid w:val="000A11BB"/>
    <w:rsid w:val="000A257B"/>
    <w:rsid w:val="000A2F18"/>
    <w:rsid w:val="000A6353"/>
    <w:rsid w:val="000A65DD"/>
    <w:rsid w:val="000B1433"/>
    <w:rsid w:val="000B1FAB"/>
    <w:rsid w:val="000B3092"/>
    <w:rsid w:val="000B3211"/>
    <w:rsid w:val="000B3BDA"/>
    <w:rsid w:val="000B563A"/>
    <w:rsid w:val="000B5D7B"/>
    <w:rsid w:val="000B5DA1"/>
    <w:rsid w:val="000B61C1"/>
    <w:rsid w:val="000B6D6D"/>
    <w:rsid w:val="000C27F3"/>
    <w:rsid w:val="000C5DBF"/>
    <w:rsid w:val="000C655C"/>
    <w:rsid w:val="000C7AA0"/>
    <w:rsid w:val="000D2665"/>
    <w:rsid w:val="000D28EF"/>
    <w:rsid w:val="000D2B40"/>
    <w:rsid w:val="000D36D3"/>
    <w:rsid w:val="000D6586"/>
    <w:rsid w:val="000E0A28"/>
    <w:rsid w:val="000E0E22"/>
    <w:rsid w:val="000E0ED2"/>
    <w:rsid w:val="000E101C"/>
    <w:rsid w:val="000E3145"/>
    <w:rsid w:val="000E49C8"/>
    <w:rsid w:val="000E5919"/>
    <w:rsid w:val="000F0A41"/>
    <w:rsid w:val="000F23E3"/>
    <w:rsid w:val="000F33F8"/>
    <w:rsid w:val="000F4428"/>
    <w:rsid w:val="00103316"/>
    <w:rsid w:val="00104E9C"/>
    <w:rsid w:val="001072E6"/>
    <w:rsid w:val="001119B2"/>
    <w:rsid w:val="00113D1A"/>
    <w:rsid w:val="001144C1"/>
    <w:rsid w:val="00115B91"/>
    <w:rsid w:val="00116B3E"/>
    <w:rsid w:val="00120EDA"/>
    <w:rsid w:val="00120F91"/>
    <w:rsid w:val="00123A19"/>
    <w:rsid w:val="00125E38"/>
    <w:rsid w:val="001301C1"/>
    <w:rsid w:val="00135304"/>
    <w:rsid w:val="001359D3"/>
    <w:rsid w:val="0014038D"/>
    <w:rsid w:val="00140FAB"/>
    <w:rsid w:val="00143600"/>
    <w:rsid w:val="001439CF"/>
    <w:rsid w:val="0014625E"/>
    <w:rsid w:val="00150413"/>
    <w:rsid w:val="0015041F"/>
    <w:rsid w:val="00153654"/>
    <w:rsid w:val="001540E9"/>
    <w:rsid w:val="00154DC6"/>
    <w:rsid w:val="00154EF8"/>
    <w:rsid w:val="001562EE"/>
    <w:rsid w:val="00157329"/>
    <w:rsid w:val="001576A0"/>
    <w:rsid w:val="001623B7"/>
    <w:rsid w:val="00162FFC"/>
    <w:rsid w:val="00164175"/>
    <w:rsid w:val="001654CE"/>
    <w:rsid w:val="00165F80"/>
    <w:rsid w:val="00165FCD"/>
    <w:rsid w:val="00166F50"/>
    <w:rsid w:val="00167154"/>
    <w:rsid w:val="00167312"/>
    <w:rsid w:val="00170A05"/>
    <w:rsid w:val="001753C0"/>
    <w:rsid w:val="001758C1"/>
    <w:rsid w:val="00175A43"/>
    <w:rsid w:val="00176AAA"/>
    <w:rsid w:val="0018090E"/>
    <w:rsid w:val="00180D1D"/>
    <w:rsid w:val="00181387"/>
    <w:rsid w:val="00182BB7"/>
    <w:rsid w:val="00184273"/>
    <w:rsid w:val="001845BC"/>
    <w:rsid w:val="00185A66"/>
    <w:rsid w:val="00186839"/>
    <w:rsid w:val="00187586"/>
    <w:rsid w:val="001879BA"/>
    <w:rsid w:val="0019276C"/>
    <w:rsid w:val="0019378B"/>
    <w:rsid w:val="001940C4"/>
    <w:rsid w:val="0019435D"/>
    <w:rsid w:val="00194F8B"/>
    <w:rsid w:val="001A0C5E"/>
    <w:rsid w:val="001A1519"/>
    <w:rsid w:val="001A26FE"/>
    <w:rsid w:val="001A2739"/>
    <w:rsid w:val="001A49C4"/>
    <w:rsid w:val="001A4A95"/>
    <w:rsid w:val="001B049F"/>
    <w:rsid w:val="001B3CF1"/>
    <w:rsid w:val="001B57F2"/>
    <w:rsid w:val="001B5C9F"/>
    <w:rsid w:val="001C5794"/>
    <w:rsid w:val="001D15F9"/>
    <w:rsid w:val="001D63A9"/>
    <w:rsid w:val="001D6E76"/>
    <w:rsid w:val="001D715B"/>
    <w:rsid w:val="001E1206"/>
    <w:rsid w:val="001E1716"/>
    <w:rsid w:val="001E1795"/>
    <w:rsid w:val="001E3267"/>
    <w:rsid w:val="001E5E71"/>
    <w:rsid w:val="001E6D0A"/>
    <w:rsid w:val="001F275A"/>
    <w:rsid w:val="001F3595"/>
    <w:rsid w:val="001F4F73"/>
    <w:rsid w:val="001F6B7A"/>
    <w:rsid w:val="002019E8"/>
    <w:rsid w:val="00201B66"/>
    <w:rsid w:val="00202847"/>
    <w:rsid w:val="00204854"/>
    <w:rsid w:val="00205954"/>
    <w:rsid w:val="002060F8"/>
    <w:rsid w:val="00212442"/>
    <w:rsid w:val="002151C4"/>
    <w:rsid w:val="00215C2E"/>
    <w:rsid w:val="00221BF4"/>
    <w:rsid w:val="0022463A"/>
    <w:rsid w:val="002263D2"/>
    <w:rsid w:val="0022670D"/>
    <w:rsid w:val="00226CDA"/>
    <w:rsid w:val="00227612"/>
    <w:rsid w:val="002279D7"/>
    <w:rsid w:val="00230AF6"/>
    <w:rsid w:val="002316FA"/>
    <w:rsid w:val="00233200"/>
    <w:rsid w:val="00234FCB"/>
    <w:rsid w:val="002356D2"/>
    <w:rsid w:val="00240BA7"/>
    <w:rsid w:val="0024262E"/>
    <w:rsid w:val="00243F0D"/>
    <w:rsid w:val="002453AD"/>
    <w:rsid w:val="00250E80"/>
    <w:rsid w:val="002524A5"/>
    <w:rsid w:val="00252E83"/>
    <w:rsid w:val="00253C14"/>
    <w:rsid w:val="00254300"/>
    <w:rsid w:val="00254B06"/>
    <w:rsid w:val="00261013"/>
    <w:rsid w:val="00261876"/>
    <w:rsid w:val="002649AA"/>
    <w:rsid w:val="00264E3D"/>
    <w:rsid w:val="002654A9"/>
    <w:rsid w:val="00266A1D"/>
    <w:rsid w:val="002705A0"/>
    <w:rsid w:val="002710D7"/>
    <w:rsid w:val="00272741"/>
    <w:rsid w:val="00272A65"/>
    <w:rsid w:val="00275963"/>
    <w:rsid w:val="002760AE"/>
    <w:rsid w:val="00276C3C"/>
    <w:rsid w:val="00277016"/>
    <w:rsid w:val="00280FDC"/>
    <w:rsid w:val="0028415C"/>
    <w:rsid w:val="00284461"/>
    <w:rsid w:val="0028507B"/>
    <w:rsid w:val="00285BF4"/>
    <w:rsid w:val="00285EDC"/>
    <w:rsid w:val="002861C8"/>
    <w:rsid w:val="00286296"/>
    <w:rsid w:val="00286798"/>
    <w:rsid w:val="00290542"/>
    <w:rsid w:val="002913EA"/>
    <w:rsid w:val="00291F51"/>
    <w:rsid w:val="00293C0A"/>
    <w:rsid w:val="00294458"/>
    <w:rsid w:val="00295190"/>
    <w:rsid w:val="00296116"/>
    <w:rsid w:val="00297639"/>
    <w:rsid w:val="002A1C88"/>
    <w:rsid w:val="002A33E1"/>
    <w:rsid w:val="002A36B1"/>
    <w:rsid w:val="002A4BEE"/>
    <w:rsid w:val="002A5F83"/>
    <w:rsid w:val="002B1715"/>
    <w:rsid w:val="002B2BFB"/>
    <w:rsid w:val="002B3023"/>
    <w:rsid w:val="002B373F"/>
    <w:rsid w:val="002B3CC2"/>
    <w:rsid w:val="002B43A9"/>
    <w:rsid w:val="002B4736"/>
    <w:rsid w:val="002B4BFD"/>
    <w:rsid w:val="002B6B7D"/>
    <w:rsid w:val="002B7327"/>
    <w:rsid w:val="002B737E"/>
    <w:rsid w:val="002B7724"/>
    <w:rsid w:val="002C430D"/>
    <w:rsid w:val="002C51A3"/>
    <w:rsid w:val="002C582D"/>
    <w:rsid w:val="002C6E14"/>
    <w:rsid w:val="002C7C5F"/>
    <w:rsid w:val="002D05B1"/>
    <w:rsid w:val="002D3ABB"/>
    <w:rsid w:val="002D51EE"/>
    <w:rsid w:val="002D677F"/>
    <w:rsid w:val="002D7F95"/>
    <w:rsid w:val="002E03E4"/>
    <w:rsid w:val="002E53E2"/>
    <w:rsid w:val="002E69DE"/>
    <w:rsid w:val="002F3E83"/>
    <w:rsid w:val="002F4BA4"/>
    <w:rsid w:val="002F567C"/>
    <w:rsid w:val="003001F7"/>
    <w:rsid w:val="0030035E"/>
    <w:rsid w:val="00301FE5"/>
    <w:rsid w:val="003125C2"/>
    <w:rsid w:val="00312786"/>
    <w:rsid w:val="00312D21"/>
    <w:rsid w:val="00313305"/>
    <w:rsid w:val="00315F95"/>
    <w:rsid w:val="0031694C"/>
    <w:rsid w:val="00324EA9"/>
    <w:rsid w:val="00326875"/>
    <w:rsid w:val="003275B6"/>
    <w:rsid w:val="003276F3"/>
    <w:rsid w:val="00327DC0"/>
    <w:rsid w:val="0033134B"/>
    <w:rsid w:val="00331EED"/>
    <w:rsid w:val="00332CFC"/>
    <w:rsid w:val="00337822"/>
    <w:rsid w:val="003406B2"/>
    <w:rsid w:val="00341820"/>
    <w:rsid w:val="0034203A"/>
    <w:rsid w:val="00342944"/>
    <w:rsid w:val="003429D2"/>
    <w:rsid w:val="003432D1"/>
    <w:rsid w:val="003437CA"/>
    <w:rsid w:val="00343B4F"/>
    <w:rsid w:val="00350CD8"/>
    <w:rsid w:val="00351E68"/>
    <w:rsid w:val="00352453"/>
    <w:rsid w:val="00353288"/>
    <w:rsid w:val="00353D2F"/>
    <w:rsid w:val="00356BC0"/>
    <w:rsid w:val="00360A3B"/>
    <w:rsid w:val="00361BB6"/>
    <w:rsid w:val="00361EFA"/>
    <w:rsid w:val="003657D9"/>
    <w:rsid w:val="00366C39"/>
    <w:rsid w:val="0037384A"/>
    <w:rsid w:val="003763DD"/>
    <w:rsid w:val="003808BF"/>
    <w:rsid w:val="00380CF8"/>
    <w:rsid w:val="0038152F"/>
    <w:rsid w:val="00381604"/>
    <w:rsid w:val="0038321C"/>
    <w:rsid w:val="00384BB8"/>
    <w:rsid w:val="003854FB"/>
    <w:rsid w:val="003862FD"/>
    <w:rsid w:val="0038743A"/>
    <w:rsid w:val="00390570"/>
    <w:rsid w:val="00392915"/>
    <w:rsid w:val="003950D6"/>
    <w:rsid w:val="0039767A"/>
    <w:rsid w:val="003A06D9"/>
    <w:rsid w:val="003A2E72"/>
    <w:rsid w:val="003A598A"/>
    <w:rsid w:val="003A5ACE"/>
    <w:rsid w:val="003B0681"/>
    <w:rsid w:val="003B5869"/>
    <w:rsid w:val="003B599A"/>
    <w:rsid w:val="003B63D5"/>
    <w:rsid w:val="003B6966"/>
    <w:rsid w:val="003B7CF0"/>
    <w:rsid w:val="003B7F55"/>
    <w:rsid w:val="003C03A9"/>
    <w:rsid w:val="003C1198"/>
    <w:rsid w:val="003C1A8E"/>
    <w:rsid w:val="003C284A"/>
    <w:rsid w:val="003C381D"/>
    <w:rsid w:val="003C4EF0"/>
    <w:rsid w:val="003C50B6"/>
    <w:rsid w:val="003D01AD"/>
    <w:rsid w:val="003D0C11"/>
    <w:rsid w:val="003D17C3"/>
    <w:rsid w:val="003D1A05"/>
    <w:rsid w:val="003D1F32"/>
    <w:rsid w:val="003D406C"/>
    <w:rsid w:val="003D4156"/>
    <w:rsid w:val="003D4DA8"/>
    <w:rsid w:val="003D5CA2"/>
    <w:rsid w:val="003D610A"/>
    <w:rsid w:val="003D611E"/>
    <w:rsid w:val="003E0437"/>
    <w:rsid w:val="003E0C3F"/>
    <w:rsid w:val="003E12D5"/>
    <w:rsid w:val="003E1B95"/>
    <w:rsid w:val="003E24E1"/>
    <w:rsid w:val="003E3666"/>
    <w:rsid w:val="003E7605"/>
    <w:rsid w:val="003F1D81"/>
    <w:rsid w:val="003F37D5"/>
    <w:rsid w:val="003F496D"/>
    <w:rsid w:val="003F65EA"/>
    <w:rsid w:val="003F67C7"/>
    <w:rsid w:val="00400E5F"/>
    <w:rsid w:val="00401684"/>
    <w:rsid w:val="004044EA"/>
    <w:rsid w:val="00404DC9"/>
    <w:rsid w:val="00405201"/>
    <w:rsid w:val="00406A2E"/>
    <w:rsid w:val="00407048"/>
    <w:rsid w:val="004075A1"/>
    <w:rsid w:val="00411677"/>
    <w:rsid w:val="00412D02"/>
    <w:rsid w:val="0041446B"/>
    <w:rsid w:val="0041455F"/>
    <w:rsid w:val="00416806"/>
    <w:rsid w:val="0042058D"/>
    <w:rsid w:val="00423535"/>
    <w:rsid w:val="004258CC"/>
    <w:rsid w:val="004264D5"/>
    <w:rsid w:val="00430760"/>
    <w:rsid w:val="004326B2"/>
    <w:rsid w:val="00433C0C"/>
    <w:rsid w:val="00434D81"/>
    <w:rsid w:val="0043599D"/>
    <w:rsid w:val="0044073D"/>
    <w:rsid w:val="00443524"/>
    <w:rsid w:val="00444332"/>
    <w:rsid w:val="00446581"/>
    <w:rsid w:val="00447249"/>
    <w:rsid w:val="004500C6"/>
    <w:rsid w:val="00452C03"/>
    <w:rsid w:val="0045403D"/>
    <w:rsid w:val="00454318"/>
    <w:rsid w:val="00454506"/>
    <w:rsid w:val="00454C69"/>
    <w:rsid w:val="00454CE9"/>
    <w:rsid w:val="0045610E"/>
    <w:rsid w:val="00456202"/>
    <w:rsid w:val="00456404"/>
    <w:rsid w:val="00456869"/>
    <w:rsid w:val="00460542"/>
    <w:rsid w:val="004610FF"/>
    <w:rsid w:val="0046128C"/>
    <w:rsid w:val="00462AEB"/>
    <w:rsid w:val="00467421"/>
    <w:rsid w:val="00467B60"/>
    <w:rsid w:val="00473335"/>
    <w:rsid w:val="00473B92"/>
    <w:rsid w:val="00474A13"/>
    <w:rsid w:val="0047738E"/>
    <w:rsid w:val="00480169"/>
    <w:rsid w:val="004825A1"/>
    <w:rsid w:val="00483B98"/>
    <w:rsid w:val="00484F87"/>
    <w:rsid w:val="00484FAB"/>
    <w:rsid w:val="00485745"/>
    <w:rsid w:val="00486AD9"/>
    <w:rsid w:val="00486DAD"/>
    <w:rsid w:val="00487449"/>
    <w:rsid w:val="004901BC"/>
    <w:rsid w:val="004930C5"/>
    <w:rsid w:val="0049390F"/>
    <w:rsid w:val="004A2024"/>
    <w:rsid w:val="004A4A98"/>
    <w:rsid w:val="004A4E38"/>
    <w:rsid w:val="004B019B"/>
    <w:rsid w:val="004B18F5"/>
    <w:rsid w:val="004B2E7B"/>
    <w:rsid w:val="004B35E5"/>
    <w:rsid w:val="004B3C1A"/>
    <w:rsid w:val="004B4216"/>
    <w:rsid w:val="004C13B9"/>
    <w:rsid w:val="004C186D"/>
    <w:rsid w:val="004C4C39"/>
    <w:rsid w:val="004C5741"/>
    <w:rsid w:val="004C5D82"/>
    <w:rsid w:val="004C6502"/>
    <w:rsid w:val="004C6C9B"/>
    <w:rsid w:val="004C766E"/>
    <w:rsid w:val="004D4C23"/>
    <w:rsid w:val="004D644A"/>
    <w:rsid w:val="004D65C4"/>
    <w:rsid w:val="004E1889"/>
    <w:rsid w:val="004E2733"/>
    <w:rsid w:val="004E34E5"/>
    <w:rsid w:val="004E4B60"/>
    <w:rsid w:val="004E614F"/>
    <w:rsid w:val="004E6657"/>
    <w:rsid w:val="004E735A"/>
    <w:rsid w:val="004E7CA1"/>
    <w:rsid w:val="004F0CFF"/>
    <w:rsid w:val="004F0EC3"/>
    <w:rsid w:val="004F323C"/>
    <w:rsid w:val="004F6627"/>
    <w:rsid w:val="004F6D42"/>
    <w:rsid w:val="004F6FB0"/>
    <w:rsid w:val="004F7739"/>
    <w:rsid w:val="005001D5"/>
    <w:rsid w:val="005012E6"/>
    <w:rsid w:val="00502A80"/>
    <w:rsid w:val="00504608"/>
    <w:rsid w:val="00504EA6"/>
    <w:rsid w:val="00504FA9"/>
    <w:rsid w:val="005055E1"/>
    <w:rsid w:val="0050691B"/>
    <w:rsid w:val="00510185"/>
    <w:rsid w:val="005116D1"/>
    <w:rsid w:val="0051210B"/>
    <w:rsid w:val="00513559"/>
    <w:rsid w:val="005176FA"/>
    <w:rsid w:val="0051796C"/>
    <w:rsid w:val="00517F52"/>
    <w:rsid w:val="00521D2F"/>
    <w:rsid w:val="005256AE"/>
    <w:rsid w:val="0052648D"/>
    <w:rsid w:val="00532D61"/>
    <w:rsid w:val="00535AC8"/>
    <w:rsid w:val="00540402"/>
    <w:rsid w:val="00543481"/>
    <w:rsid w:val="005438D2"/>
    <w:rsid w:val="00543E1A"/>
    <w:rsid w:val="0054708B"/>
    <w:rsid w:val="005503EC"/>
    <w:rsid w:val="00550A9B"/>
    <w:rsid w:val="0055134E"/>
    <w:rsid w:val="00551FB3"/>
    <w:rsid w:val="005539CB"/>
    <w:rsid w:val="0055433A"/>
    <w:rsid w:val="005548EF"/>
    <w:rsid w:val="00554A9E"/>
    <w:rsid w:val="00555180"/>
    <w:rsid w:val="00556D31"/>
    <w:rsid w:val="005575C4"/>
    <w:rsid w:val="00561C74"/>
    <w:rsid w:val="00566937"/>
    <w:rsid w:val="00566A66"/>
    <w:rsid w:val="00566AFA"/>
    <w:rsid w:val="0056744A"/>
    <w:rsid w:val="00570595"/>
    <w:rsid w:val="0057074B"/>
    <w:rsid w:val="00570BB5"/>
    <w:rsid w:val="00571D62"/>
    <w:rsid w:val="00571E59"/>
    <w:rsid w:val="00573A6B"/>
    <w:rsid w:val="0057468A"/>
    <w:rsid w:val="00575A64"/>
    <w:rsid w:val="00575BB3"/>
    <w:rsid w:val="0057620F"/>
    <w:rsid w:val="00577A3C"/>
    <w:rsid w:val="005808CD"/>
    <w:rsid w:val="00580907"/>
    <w:rsid w:val="005809BF"/>
    <w:rsid w:val="005831A4"/>
    <w:rsid w:val="00583F09"/>
    <w:rsid w:val="00592E0B"/>
    <w:rsid w:val="00593939"/>
    <w:rsid w:val="005946E1"/>
    <w:rsid w:val="00597CFF"/>
    <w:rsid w:val="005A0B87"/>
    <w:rsid w:val="005A3B79"/>
    <w:rsid w:val="005A5F26"/>
    <w:rsid w:val="005A6B8A"/>
    <w:rsid w:val="005A7172"/>
    <w:rsid w:val="005B1068"/>
    <w:rsid w:val="005B2853"/>
    <w:rsid w:val="005B45F2"/>
    <w:rsid w:val="005B5059"/>
    <w:rsid w:val="005B781A"/>
    <w:rsid w:val="005C11C1"/>
    <w:rsid w:val="005C6498"/>
    <w:rsid w:val="005C6701"/>
    <w:rsid w:val="005D1330"/>
    <w:rsid w:val="005D14A6"/>
    <w:rsid w:val="005D394C"/>
    <w:rsid w:val="005D7362"/>
    <w:rsid w:val="005E34BC"/>
    <w:rsid w:val="005E43B7"/>
    <w:rsid w:val="005E490B"/>
    <w:rsid w:val="005E5D7E"/>
    <w:rsid w:val="005E5EEC"/>
    <w:rsid w:val="005E7760"/>
    <w:rsid w:val="005E7D8A"/>
    <w:rsid w:val="005F0D56"/>
    <w:rsid w:val="005F3D2B"/>
    <w:rsid w:val="005F5968"/>
    <w:rsid w:val="005F658F"/>
    <w:rsid w:val="005F6F6D"/>
    <w:rsid w:val="00602B81"/>
    <w:rsid w:val="00602BC4"/>
    <w:rsid w:val="006049D9"/>
    <w:rsid w:val="00604DAD"/>
    <w:rsid w:val="006078EB"/>
    <w:rsid w:val="006125A1"/>
    <w:rsid w:val="00613DFB"/>
    <w:rsid w:val="0061468E"/>
    <w:rsid w:val="00615541"/>
    <w:rsid w:val="00615E29"/>
    <w:rsid w:val="00615E77"/>
    <w:rsid w:val="0061647C"/>
    <w:rsid w:val="00616650"/>
    <w:rsid w:val="00620790"/>
    <w:rsid w:val="00621269"/>
    <w:rsid w:val="00621C52"/>
    <w:rsid w:val="00621F0A"/>
    <w:rsid w:val="006233A7"/>
    <w:rsid w:val="006233C0"/>
    <w:rsid w:val="0062534D"/>
    <w:rsid w:val="00625D81"/>
    <w:rsid w:val="00625EC8"/>
    <w:rsid w:val="006260EC"/>
    <w:rsid w:val="00626B83"/>
    <w:rsid w:val="00626CB8"/>
    <w:rsid w:val="006270AA"/>
    <w:rsid w:val="006328B9"/>
    <w:rsid w:val="00633038"/>
    <w:rsid w:val="00633089"/>
    <w:rsid w:val="006340BA"/>
    <w:rsid w:val="00635AB6"/>
    <w:rsid w:val="0063644D"/>
    <w:rsid w:val="00636B7C"/>
    <w:rsid w:val="00637001"/>
    <w:rsid w:val="0063785E"/>
    <w:rsid w:val="0064026D"/>
    <w:rsid w:val="00643A9F"/>
    <w:rsid w:val="00644E8B"/>
    <w:rsid w:val="0064593E"/>
    <w:rsid w:val="0065145E"/>
    <w:rsid w:val="0065189F"/>
    <w:rsid w:val="00654E7F"/>
    <w:rsid w:val="006567B9"/>
    <w:rsid w:val="00660CA0"/>
    <w:rsid w:val="006638FD"/>
    <w:rsid w:val="00666139"/>
    <w:rsid w:val="006704FF"/>
    <w:rsid w:val="006717A3"/>
    <w:rsid w:val="006739FF"/>
    <w:rsid w:val="00681AF1"/>
    <w:rsid w:val="00683655"/>
    <w:rsid w:val="006854DF"/>
    <w:rsid w:val="0069025C"/>
    <w:rsid w:val="00691E72"/>
    <w:rsid w:val="00694BF0"/>
    <w:rsid w:val="00694F6B"/>
    <w:rsid w:val="006A2B59"/>
    <w:rsid w:val="006A3010"/>
    <w:rsid w:val="006A331A"/>
    <w:rsid w:val="006A516B"/>
    <w:rsid w:val="006A5471"/>
    <w:rsid w:val="006A60B5"/>
    <w:rsid w:val="006A6171"/>
    <w:rsid w:val="006A75CE"/>
    <w:rsid w:val="006B08AE"/>
    <w:rsid w:val="006B129B"/>
    <w:rsid w:val="006B1626"/>
    <w:rsid w:val="006B1D37"/>
    <w:rsid w:val="006B1FBE"/>
    <w:rsid w:val="006B3307"/>
    <w:rsid w:val="006B3D44"/>
    <w:rsid w:val="006B5727"/>
    <w:rsid w:val="006B7813"/>
    <w:rsid w:val="006C20AD"/>
    <w:rsid w:val="006D0B06"/>
    <w:rsid w:val="006D0FDA"/>
    <w:rsid w:val="006D11EE"/>
    <w:rsid w:val="006D1E81"/>
    <w:rsid w:val="006D3520"/>
    <w:rsid w:val="006D545D"/>
    <w:rsid w:val="006D5719"/>
    <w:rsid w:val="006D7187"/>
    <w:rsid w:val="006D7637"/>
    <w:rsid w:val="006E0457"/>
    <w:rsid w:val="006E137E"/>
    <w:rsid w:val="006E1479"/>
    <w:rsid w:val="006E1494"/>
    <w:rsid w:val="006E2721"/>
    <w:rsid w:val="006E318F"/>
    <w:rsid w:val="006E56C0"/>
    <w:rsid w:val="006E5C9E"/>
    <w:rsid w:val="006F0B30"/>
    <w:rsid w:val="006F423D"/>
    <w:rsid w:val="006F6155"/>
    <w:rsid w:val="006F6B4D"/>
    <w:rsid w:val="00702847"/>
    <w:rsid w:val="00706908"/>
    <w:rsid w:val="00707698"/>
    <w:rsid w:val="007124D7"/>
    <w:rsid w:val="0071294C"/>
    <w:rsid w:val="0071358F"/>
    <w:rsid w:val="007147F7"/>
    <w:rsid w:val="00714A8D"/>
    <w:rsid w:val="00717E23"/>
    <w:rsid w:val="00720130"/>
    <w:rsid w:val="00720900"/>
    <w:rsid w:val="00720AF3"/>
    <w:rsid w:val="00720BDD"/>
    <w:rsid w:val="00721501"/>
    <w:rsid w:val="007222AD"/>
    <w:rsid w:val="00723708"/>
    <w:rsid w:val="00723EB9"/>
    <w:rsid w:val="00723F94"/>
    <w:rsid w:val="00724FD1"/>
    <w:rsid w:val="00725B80"/>
    <w:rsid w:val="00727925"/>
    <w:rsid w:val="00727BFB"/>
    <w:rsid w:val="00730011"/>
    <w:rsid w:val="00730C61"/>
    <w:rsid w:val="0073182D"/>
    <w:rsid w:val="00732BE1"/>
    <w:rsid w:val="00733235"/>
    <w:rsid w:val="0073370A"/>
    <w:rsid w:val="00734521"/>
    <w:rsid w:val="00737586"/>
    <w:rsid w:val="007412AC"/>
    <w:rsid w:val="00743B0B"/>
    <w:rsid w:val="0074457D"/>
    <w:rsid w:val="00745561"/>
    <w:rsid w:val="00745ED5"/>
    <w:rsid w:val="0074627D"/>
    <w:rsid w:val="00747F0B"/>
    <w:rsid w:val="00750A92"/>
    <w:rsid w:val="00751A78"/>
    <w:rsid w:val="00752DEA"/>
    <w:rsid w:val="00754EDB"/>
    <w:rsid w:val="00754FA9"/>
    <w:rsid w:val="00756A10"/>
    <w:rsid w:val="007575E3"/>
    <w:rsid w:val="00757BD6"/>
    <w:rsid w:val="00763EC9"/>
    <w:rsid w:val="007652D8"/>
    <w:rsid w:val="007655E0"/>
    <w:rsid w:val="00765CC1"/>
    <w:rsid w:val="00765DFE"/>
    <w:rsid w:val="00767AAF"/>
    <w:rsid w:val="00772505"/>
    <w:rsid w:val="00777BBC"/>
    <w:rsid w:val="00780032"/>
    <w:rsid w:val="00782942"/>
    <w:rsid w:val="007855E6"/>
    <w:rsid w:val="00786726"/>
    <w:rsid w:val="00786E8B"/>
    <w:rsid w:val="007875C2"/>
    <w:rsid w:val="007915FA"/>
    <w:rsid w:val="00793BDA"/>
    <w:rsid w:val="007965D0"/>
    <w:rsid w:val="007A0ACC"/>
    <w:rsid w:val="007A3EEA"/>
    <w:rsid w:val="007A4A07"/>
    <w:rsid w:val="007A5AF5"/>
    <w:rsid w:val="007A5FD7"/>
    <w:rsid w:val="007B0B3D"/>
    <w:rsid w:val="007B199C"/>
    <w:rsid w:val="007B2C95"/>
    <w:rsid w:val="007B3F16"/>
    <w:rsid w:val="007B550E"/>
    <w:rsid w:val="007B5D90"/>
    <w:rsid w:val="007B78CF"/>
    <w:rsid w:val="007C05D3"/>
    <w:rsid w:val="007C09BB"/>
    <w:rsid w:val="007C0C3A"/>
    <w:rsid w:val="007C0D49"/>
    <w:rsid w:val="007C45B8"/>
    <w:rsid w:val="007D0909"/>
    <w:rsid w:val="007D6A7B"/>
    <w:rsid w:val="007D6F92"/>
    <w:rsid w:val="007E1A4A"/>
    <w:rsid w:val="007E2FBE"/>
    <w:rsid w:val="007E6AD7"/>
    <w:rsid w:val="007F019C"/>
    <w:rsid w:val="007F0EB1"/>
    <w:rsid w:val="007F41A6"/>
    <w:rsid w:val="007F45BB"/>
    <w:rsid w:val="007F4EA1"/>
    <w:rsid w:val="007F5713"/>
    <w:rsid w:val="007F66B8"/>
    <w:rsid w:val="007F78A2"/>
    <w:rsid w:val="008009E6"/>
    <w:rsid w:val="00801D83"/>
    <w:rsid w:val="00803A9B"/>
    <w:rsid w:val="0080433C"/>
    <w:rsid w:val="008046A7"/>
    <w:rsid w:val="00805200"/>
    <w:rsid w:val="00807A07"/>
    <w:rsid w:val="00807B60"/>
    <w:rsid w:val="008106DD"/>
    <w:rsid w:val="00811107"/>
    <w:rsid w:val="00812FB0"/>
    <w:rsid w:val="00813B86"/>
    <w:rsid w:val="00816F0E"/>
    <w:rsid w:val="00820186"/>
    <w:rsid w:val="008211B5"/>
    <w:rsid w:val="00822309"/>
    <w:rsid w:val="00822F13"/>
    <w:rsid w:val="0082357F"/>
    <w:rsid w:val="0082625F"/>
    <w:rsid w:val="008344AF"/>
    <w:rsid w:val="00834C95"/>
    <w:rsid w:val="00837420"/>
    <w:rsid w:val="00837FCB"/>
    <w:rsid w:val="00841015"/>
    <w:rsid w:val="008415A5"/>
    <w:rsid w:val="00842243"/>
    <w:rsid w:val="00842E8B"/>
    <w:rsid w:val="008430D3"/>
    <w:rsid w:val="00843872"/>
    <w:rsid w:val="0084637A"/>
    <w:rsid w:val="0085030A"/>
    <w:rsid w:val="008544B7"/>
    <w:rsid w:val="00856318"/>
    <w:rsid w:val="008566B0"/>
    <w:rsid w:val="008613C0"/>
    <w:rsid w:val="00861F30"/>
    <w:rsid w:val="00862558"/>
    <w:rsid w:val="0086346D"/>
    <w:rsid w:val="00863B0C"/>
    <w:rsid w:val="00867F59"/>
    <w:rsid w:val="008717E0"/>
    <w:rsid w:val="008724ED"/>
    <w:rsid w:val="00874042"/>
    <w:rsid w:val="00874B3D"/>
    <w:rsid w:val="00874D36"/>
    <w:rsid w:val="0087522C"/>
    <w:rsid w:val="008772BF"/>
    <w:rsid w:val="00880BFF"/>
    <w:rsid w:val="00883D92"/>
    <w:rsid w:val="008842C4"/>
    <w:rsid w:val="00886DDD"/>
    <w:rsid w:val="00886F6C"/>
    <w:rsid w:val="008902DA"/>
    <w:rsid w:val="008925A0"/>
    <w:rsid w:val="00895A23"/>
    <w:rsid w:val="00896415"/>
    <w:rsid w:val="00896B6D"/>
    <w:rsid w:val="008977BF"/>
    <w:rsid w:val="008A013A"/>
    <w:rsid w:val="008A1008"/>
    <w:rsid w:val="008A1DEA"/>
    <w:rsid w:val="008A209B"/>
    <w:rsid w:val="008A3F51"/>
    <w:rsid w:val="008B13F3"/>
    <w:rsid w:val="008B2F17"/>
    <w:rsid w:val="008B631A"/>
    <w:rsid w:val="008B7E63"/>
    <w:rsid w:val="008C0DC1"/>
    <w:rsid w:val="008C2115"/>
    <w:rsid w:val="008C37D0"/>
    <w:rsid w:val="008C597B"/>
    <w:rsid w:val="008C74B7"/>
    <w:rsid w:val="008D1060"/>
    <w:rsid w:val="008D3F03"/>
    <w:rsid w:val="008D53C1"/>
    <w:rsid w:val="008D6309"/>
    <w:rsid w:val="008D733C"/>
    <w:rsid w:val="008D7755"/>
    <w:rsid w:val="008D7CC1"/>
    <w:rsid w:val="008E0085"/>
    <w:rsid w:val="008E63C4"/>
    <w:rsid w:val="008E660C"/>
    <w:rsid w:val="008E794A"/>
    <w:rsid w:val="008E7B43"/>
    <w:rsid w:val="008F02F3"/>
    <w:rsid w:val="008F2B39"/>
    <w:rsid w:val="008F3607"/>
    <w:rsid w:val="008F3FEB"/>
    <w:rsid w:val="008F564C"/>
    <w:rsid w:val="008F63E4"/>
    <w:rsid w:val="00905215"/>
    <w:rsid w:val="00907853"/>
    <w:rsid w:val="00914A15"/>
    <w:rsid w:val="00915429"/>
    <w:rsid w:val="0091555F"/>
    <w:rsid w:val="009200C9"/>
    <w:rsid w:val="009226FE"/>
    <w:rsid w:val="009228E0"/>
    <w:rsid w:val="0092428C"/>
    <w:rsid w:val="00924EA5"/>
    <w:rsid w:val="00926CD3"/>
    <w:rsid w:val="00927499"/>
    <w:rsid w:val="0093015C"/>
    <w:rsid w:val="00932E30"/>
    <w:rsid w:val="00935C0C"/>
    <w:rsid w:val="00935E11"/>
    <w:rsid w:val="00936C37"/>
    <w:rsid w:val="00936F11"/>
    <w:rsid w:val="00940D17"/>
    <w:rsid w:val="00942716"/>
    <w:rsid w:val="0094278B"/>
    <w:rsid w:val="0094292D"/>
    <w:rsid w:val="009443F5"/>
    <w:rsid w:val="00951018"/>
    <w:rsid w:val="00956404"/>
    <w:rsid w:val="00961355"/>
    <w:rsid w:val="009616BC"/>
    <w:rsid w:val="00962C4C"/>
    <w:rsid w:val="00965117"/>
    <w:rsid w:val="00967F0B"/>
    <w:rsid w:val="00970463"/>
    <w:rsid w:val="00971764"/>
    <w:rsid w:val="00973169"/>
    <w:rsid w:val="00973235"/>
    <w:rsid w:val="00982044"/>
    <w:rsid w:val="009841BC"/>
    <w:rsid w:val="00984F01"/>
    <w:rsid w:val="00984FC6"/>
    <w:rsid w:val="00987F33"/>
    <w:rsid w:val="009906DC"/>
    <w:rsid w:val="00991470"/>
    <w:rsid w:val="009942D3"/>
    <w:rsid w:val="009A0858"/>
    <w:rsid w:val="009A1F80"/>
    <w:rsid w:val="009A3344"/>
    <w:rsid w:val="009A4373"/>
    <w:rsid w:val="009A5DBF"/>
    <w:rsid w:val="009A6459"/>
    <w:rsid w:val="009A7D46"/>
    <w:rsid w:val="009B0777"/>
    <w:rsid w:val="009B43A0"/>
    <w:rsid w:val="009B4EE7"/>
    <w:rsid w:val="009B6F73"/>
    <w:rsid w:val="009C0C6B"/>
    <w:rsid w:val="009C1558"/>
    <w:rsid w:val="009C1F65"/>
    <w:rsid w:val="009C3AC4"/>
    <w:rsid w:val="009C47B6"/>
    <w:rsid w:val="009C4A06"/>
    <w:rsid w:val="009D0D3F"/>
    <w:rsid w:val="009D67A3"/>
    <w:rsid w:val="009E2BAA"/>
    <w:rsid w:val="009E3B51"/>
    <w:rsid w:val="009E3D72"/>
    <w:rsid w:val="009E3F6F"/>
    <w:rsid w:val="009E52A4"/>
    <w:rsid w:val="009E6FD0"/>
    <w:rsid w:val="009E76D6"/>
    <w:rsid w:val="009E7A8E"/>
    <w:rsid w:val="009F0C90"/>
    <w:rsid w:val="009F1C3E"/>
    <w:rsid w:val="009F3DC8"/>
    <w:rsid w:val="009F5ED8"/>
    <w:rsid w:val="009F7AA6"/>
    <w:rsid w:val="00A00071"/>
    <w:rsid w:val="00A050EE"/>
    <w:rsid w:val="00A06C5A"/>
    <w:rsid w:val="00A1276C"/>
    <w:rsid w:val="00A14808"/>
    <w:rsid w:val="00A150BE"/>
    <w:rsid w:val="00A155CD"/>
    <w:rsid w:val="00A16F35"/>
    <w:rsid w:val="00A20B0E"/>
    <w:rsid w:val="00A22D3B"/>
    <w:rsid w:val="00A27237"/>
    <w:rsid w:val="00A32720"/>
    <w:rsid w:val="00A33809"/>
    <w:rsid w:val="00A35661"/>
    <w:rsid w:val="00A40D10"/>
    <w:rsid w:val="00A43497"/>
    <w:rsid w:val="00A458C8"/>
    <w:rsid w:val="00A461B4"/>
    <w:rsid w:val="00A46B4D"/>
    <w:rsid w:val="00A47BCB"/>
    <w:rsid w:val="00A52324"/>
    <w:rsid w:val="00A529B7"/>
    <w:rsid w:val="00A52DFF"/>
    <w:rsid w:val="00A53B7A"/>
    <w:rsid w:val="00A53F73"/>
    <w:rsid w:val="00A55244"/>
    <w:rsid w:val="00A55EB4"/>
    <w:rsid w:val="00A560B3"/>
    <w:rsid w:val="00A61062"/>
    <w:rsid w:val="00A61625"/>
    <w:rsid w:val="00A65B31"/>
    <w:rsid w:val="00A67AEB"/>
    <w:rsid w:val="00A67DDC"/>
    <w:rsid w:val="00A72591"/>
    <w:rsid w:val="00A73AC1"/>
    <w:rsid w:val="00A74709"/>
    <w:rsid w:val="00A75F27"/>
    <w:rsid w:val="00A8122C"/>
    <w:rsid w:val="00A81408"/>
    <w:rsid w:val="00A83E4B"/>
    <w:rsid w:val="00A90432"/>
    <w:rsid w:val="00A92FA6"/>
    <w:rsid w:val="00A94035"/>
    <w:rsid w:val="00A97C92"/>
    <w:rsid w:val="00AA1695"/>
    <w:rsid w:val="00AA1872"/>
    <w:rsid w:val="00AA2214"/>
    <w:rsid w:val="00AA226F"/>
    <w:rsid w:val="00AA656D"/>
    <w:rsid w:val="00AA7696"/>
    <w:rsid w:val="00AB0C10"/>
    <w:rsid w:val="00AB79D3"/>
    <w:rsid w:val="00AC0523"/>
    <w:rsid w:val="00AC7064"/>
    <w:rsid w:val="00AC7FA7"/>
    <w:rsid w:val="00AD1016"/>
    <w:rsid w:val="00AD17A5"/>
    <w:rsid w:val="00AD17A7"/>
    <w:rsid w:val="00AD2C15"/>
    <w:rsid w:val="00AD312C"/>
    <w:rsid w:val="00AD5F6E"/>
    <w:rsid w:val="00AE062D"/>
    <w:rsid w:val="00AE0CE4"/>
    <w:rsid w:val="00AE262B"/>
    <w:rsid w:val="00AE637E"/>
    <w:rsid w:val="00AF3085"/>
    <w:rsid w:val="00AF39C5"/>
    <w:rsid w:val="00AF7E71"/>
    <w:rsid w:val="00B00EFB"/>
    <w:rsid w:val="00B0127D"/>
    <w:rsid w:val="00B02857"/>
    <w:rsid w:val="00B029FF"/>
    <w:rsid w:val="00B04917"/>
    <w:rsid w:val="00B05595"/>
    <w:rsid w:val="00B05D0D"/>
    <w:rsid w:val="00B07295"/>
    <w:rsid w:val="00B07971"/>
    <w:rsid w:val="00B07ACB"/>
    <w:rsid w:val="00B10A26"/>
    <w:rsid w:val="00B11E6D"/>
    <w:rsid w:val="00B1239C"/>
    <w:rsid w:val="00B141F9"/>
    <w:rsid w:val="00B146DE"/>
    <w:rsid w:val="00B16573"/>
    <w:rsid w:val="00B16648"/>
    <w:rsid w:val="00B1783D"/>
    <w:rsid w:val="00B17F4E"/>
    <w:rsid w:val="00B21F83"/>
    <w:rsid w:val="00B2377B"/>
    <w:rsid w:val="00B24388"/>
    <w:rsid w:val="00B3272E"/>
    <w:rsid w:val="00B3277B"/>
    <w:rsid w:val="00B32838"/>
    <w:rsid w:val="00B34F61"/>
    <w:rsid w:val="00B41275"/>
    <w:rsid w:val="00B4252B"/>
    <w:rsid w:val="00B43C6F"/>
    <w:rsid w:val="00B44538"/>
    <w:rsid w:val="00B4496B"/>
    <w:rsid w:val="00B46812"/>
    <w:rsid w:val="00B5027A"/>
    <w:rsid w:val="00B519E7"/>
    <w:rsid w:val="00B51C3B"/>
    <w:rsid w:val="00B52D39"/>
    <w:rsid w:val="00B56BFA"/>
    <w:rsid w:val="00B6117D"/>
    <w:rsid w:val="00B6368A"/>
    <w:rsid w:val="00B637CC"/>
    <w:rsid w:val="00B64708"/>
    <w:rsid w:val="00B67416"/>
    <w:rsid w:val="00B67566"/>
    <w:rsid w:val="00B70AD4"/>
    <w:rsid w:val="00B70DEA"/>
    <w:rsid w:val="00B70EFE"/>
    <w:rsid w:val="00B715AE"/>
    <w:rsid w:val="00B7454A"/>
    <w:rsid w:val="00B75509"/>
    <w:rsid w:val="00B80F40"/>
    <w:rsid w:val="00B83CF1"/>
    <w:rsid w:val="00B83FB1"/>
    <w:rsid w:val="00B873CD"/>
    <w:rsid w:val="00B90481"/>
    <w:rsid w:val="00B907BB"/>
    <w:rsid w:val="00B912E4"/>
    <w:rsid w:val="00B934B8"/>
    <w:rsid w:val="00B93D5F"/>
    <w:rsid w:val="00B9799B"/>
    <w:rsid w:val="00BA00A3"/>
    <w:rsid w:val="00BA10D2"/>
    <w:rsid w:val="00BA11F3"/>
    <w:rsid w:val="00BA42F4"/>
    <w:rsid w:val="00BA7663"/>
    <w:rsid w:val="00BB0261"/>
    <w:rsid w:val="00BB11C4"/>
    <w:rsid w:val="00BB2B7F"/>
    <w:rsid w:val="00BB6058"/>
    <w:rsid w:val="00BC1BA7"/>
    <w:rsid w:val="00BC2078"/>
    <w:rsid w:val="00BC23F6"/>
    <w:rsid w:val="00BC2DF2"/>
    <w:rsid w:val="00BC2F34"/>
    <w:rsid w:val="00BC4044"/>
    <w:rsid w:val="00BC4A99"/>
    <w:rsid w:val="00BC5290"/>
    <w:rsid w:val="00BC58D4"/>
    <w:rsid w:val="00BC6C12"/>
    <w:rsid w:val="00BC6E46"/>
    <w:rsid w:val="00BD0B13"/>
    <w:rsid w:val="00BD0EC1"/>
    <w:rsid w:val="00BD1BB0"/>
    <w:rsid w:val="00BD24E1"/>
    <w:rsid w:val="00BD70E5"/>
    <w:rsid w:val="00BD748E"/>
    <w:rsid w:val="00BE15D0"/>
    <w:rsid w:val="00BE39A7"/>
    <w:rsid w:val="00BE5AF2"/>
    <w:rsid w:val="00BE6B7B"/>
    <w:rsid w:val="00BE6F59"/>
    <w:rsid w:val="00BE72F8"/>
    <w:rsid w:val="00BE732B"/>
    <w:rsid w:val="00BE73D3"/>
    <w:rsid w:val="00BF2386"/>
    <w:rsid w:val="00BF4E1A"/>
    <w:rsid w:val="00C009DD"/>
    <w:rsid w:val="00C01860"/>
    <w:rsid w:val="00C029F2"/>
    <w:rsid w:val="00C03193"/>
    <w:rsid w:val="00C03498"/>
    <w:rsid w:val="00C04910"/>
    <w:rsid w:val="00C054D0"/>
    <w:rsid w:val="00C06A05"/>
    <w:rsid w:val="00C101CF"/>
    <w:rsid w:val="00C11594"/>
    <w:rsid w:val="00C11A84"/>
    <w:rsid w:val="00C12166"/>
    <w:rsid w:val="00C13991"/>
    <w:rsid w:val="00C13C7E"/>
    <w:rsid w:val="00C15DA0"/>
    <w:rsid w:val="00C16038"/>
    <w:rsid w:val="00C16334"/>
    <w:rsid w:val="00C16367"/>
    <w:rsid w:val="00C168BF"/>
    <w:rsid w:val="00C22347"/>
    <w:rsid w:val="00C2265F"/>
    <w:rsid w:val="00C23788"/>
    <w:rsid w:val="00C2382D"/>
    <w:rsid w:val="00C25FFE"/>
    <w:rsid w:val="00C26CD9"/>
    <w:rsid w:val="00C273D2"/>
    <w:rsid w:val="00C27A2B"/>
    <w:rsid w:val="00C3028E"/>
    <w:rsid w:val="00C33876"/>
    <w:rsid w:val="00C34390"/>
    <w:rsid w:val="00C363BD"/>
    <w:rsid w:val="00C36D68"/>
    <w:rsid w:val="00C374A2"/>
    <w:rsid w:val="00C37AA0"/>
    <w:rsid w:val="00C404E9"/>
    <w:rsid w:val="00C40741"/>
    <w:rsid w:val="00C435A3"/>
    <w:rsid w:val="00C45455"/>
    <w:rsid w:val="00C460B9"/>
    <w:rsid w:val="00C471A0"/>
    <w:rsid w:val="00C4778B"/>
    <w:rsid w:val="00C51286"/>
    <w:rsid w:val="00C5265A"/>
    <w:rsid w:val="00C53C86"/>
    <w:rsid w:val="00C54011"/>
    <w:rsid w:val="00C54687"/>
    <w:rsid w:val="00C5643B"/>
    <w:rsid w:val="00C5673D"/>
    <w:rsid w:val="00C5740C"/>
    <w:rsid w:val="00C57E7D"/>
    <w:rsid w:val="00C618E0"/>
    <w:rsid w:val="00C628B3"/>
    <w:rsid w:val="00C670F1"/>
    <w:rsid w:val="00C717E5"/>
    <w:rsid w:val="00C72BDF"/>
    <w:rsid w:val="00C73010"/>
    <w:rsid w:val="00C732D8"/>
    <w:rsid w:val="00C74CB9"/>
    <w:rsid w:val="00C75BBF"/>
    <w:rsid w:val="00C809F4"/>
    <w:rsid w:val="00C817BA"/>
    <w:rsid w:val="00C84102"/>
    <w:rsid w:val="00C8442B"/>
    <w:rsid w:val="00C85BC6"/>
    <w:rsid w:val="00C85BD6"/>
    <w:rsid w:val="00C91995"/>
    <w:rsid w:val="00C91DFB"/>
    <w:rsid w:val="00C94292"/>
    <w:rsid w:val="00C97221"/>
    <w:rsid w:val="00C973AB"/>
    <w:rsid w:val="00C97628"/>
    <w:rsid w:val="00CA55A0"/>
    <w:rsid w:val="00CB020A"/>
    <w:rsid w:val="00CB0E99"/>
    <w:rsid w:val="00CB60B2"/>
    <w:rsid w:val="00CB775A"/>
    <w:rsid w:val="00CC0927"/>
    <w:rsid w:val="00CC20ED"/>
    <w:rsid w:val="00CC3640"/>
    <w:rsid w:val="00CC4347"/>
    <w:rsid w:val="00CC6030"/>
    <w:rsid w:val="00CC6F6B"/>
    <w:rsid w:val="00CD1871"/>
    <w:rsid w:val="00CD1B6B"/>
    <w:rsid w:val="00CD30BF"/>
    <w:rsid w:val="00CD5706"/>
    <w:rsid w:val="00CD7261"/>
    <w:rsid w:val="00CE0437"/>
    <w:rsid w:val="00CE3CAE"/>
    <w:rsid w:val="00CE422A"/>
    <w:rsid w:val="00CE57D0"/>
    <w:rsid w:val="00CE6E7C"/>
    <w:rsid w:val="00CE7D20"/>
    <w:rsid w:val="00CF3BA2"/>
    <w:rsid w:val="00CF3EFF"/>
    <w:rsid w:val="00CF572A"/>
    <w:rsid w:val="00CF5DD3"/>
    <w:rsid w:val="00CF5E3D"/>
    <w:rsid w:val="00CF64B6"/>
    <w:rsid w:val="00CF712C"/>
    <w:rsid w:val="00CF723A"/>
    <w:rsid w:val="00CF7667"/>
    <w:rsid w:val="00D00698"/>
    <w:rsid w:val="00D03F3E"/>
    <w:rsid w:val="00D04D19"/>
    <w:rsid w:val="00D06113"/>
    <w:rsid w:val="00D109C4"/>
    <w:rsid w:val="00D11051"/>
    <w:rsid w:val="00D13794"/>
    <w:rsid w:val="00D13FF1"/>
    <w:rsid w:val="00D14F0A"/>
    <w:rsid w:val="00D168C0"/>
    <w:rsid w:val="00D17322"/>
    <w:rsid w:val="00D1740B"/>
    <w:rsid w:val="00D2069B"/>
    <w:rsid w:val="00D21D71"/>
    <w:rsid w:val="00D21E48"/>
    <w:rsid w:val="00D342DE"/>
    <w:rsid w:val="00D36624"/>
    <w:rsid w:val="00D36CD8"/>
    <w:rsid w:val="00D36EBA"/>
    <w:rsid w:val="00D401AD"/>
    <w:rsid w:val="00D40460"/>
    <w:rsid w:val="00D41236"/>
    <w:rsid w:val="00D41783"/>
    <w:rsid w:val="00D439F1"/>
    <w:rsid w:val="00D459AA"/>
    <w:rsid w:val="00D45EEB"/>
    <w:rsid w:val="00D47515"/>
    <w:rsid w:val="00D47AD5"/>
    <w:rsid w:val="00D50EBA"/>
    <w:rsid w:val="00D523A4"/>
    <w:rsid w:val="00D523AD"/>
    <w:rsid w:val="00D524F6"/>
    <w:rsid w:val="00D52B23"/>
    <w:rsid w:val="00D52FEC"/>
    <w:rsid w:val="00D551A3"/>
    <w:rsid w:val="00D55AEC"/>
    <w:rsid w:val="00D617DE"/>
    <w:rsid w:val="00D62C68"/>
    <w:rsid w:val="00D63F96"/>
    <w:rsid w:val="00D65946"/>
    <w:rsid w:val="00D70038"/>
    <w:rsid w:val="00D7061C"/>
    <w:rsid w:val="00D71E42"/>
    <w:rsid w:val="00D74717"/>
    <w:rsid w:val="00D75FA5"/>
    <w:rsid w:val="00D7671C"/>
    <w:rsid w:val="00D7724C"/>
    <w:rsid w:val="00D808E6"/>
    <w:rsid w:val="00D8186F"/>
    <w:rsid w:val="00D8351E"/>
    <w:rsid w:val="00D856D9"/>
    <w:rsid w:val="00D859B7"/>
    <w:rsid w:val="00D86FD1"/>
    <w:rsid w:val="00D9126A"/>
    <w:rsid w:val="00D93AAE"/>
    <w:rsid w:val="00D9579C"/>
    <w:rsid w:val="00D96EE5"/>
    <w:rsid w:val="00D978A7"/>
    <w:rsid w:val="00D97BDA"/>
    <w:rsid w:val="00DA062D"/>
    <w:rsid w:val="00DA1ECF"/>
    <w:rsid w:val="00DA6868"/>
    <w:rsid w:val="00DA77BD"/>
    <w:rsid w:val="00DA7868"/>
    <w:rsid w:val="00DB0069"/>
    <w:rsid w:val="00DB0E76"/>
    <w:rsid w:val="00DB23DF"/>
    <w:rsid w:val="00DB2EF2"/>
    <w:rsid w:val="00DB47C0"/>
    <w:rsid w:val="00DB61B9"/>
    <w:rsid w:val="00DC0AEC"/>
    <w:rsid w:val="00DC2827"/>
    <w:rsid w:val="00DC6173"/>
    <w:rsid w:val="00DC732B"/>
    <w:rsid w:val="00DD30AF"/>
    <w:rsid w:val="00DD3C3B"/>
    <w:rsid w:val="00DD475E"/>
    <w:rsid w:val="00DE2CC1"/>
    <w:rsid w:val="00DE3E8C"/>
    <w:rsid w:val="00DE5186"/>
    <w:rsid w:val="00DE56F9"/>
    <w:rsid w:val="00DE5B1C"/>
    <w:rsid w:val="00DE7310"/>
    <w:rsid w:val="00DF060E"/>
    <w:rsid w:val="00DF1D15"/>
    <w:rsid w:val="00DF310C"/>
    <w:rsid w:val="00DF431A"/>
    <w:rsid w:val="00DF448C"/>
    <w:rsid w:val="00DF74DE"/>
    <w:rsid w:val="00DF7AD9"/>
    <w:rsid w:val="00E04A36"/>
    <w:rsid w:val="00E06820"/>
    <w:rsid w:val="00E077C5"/>
    <w:rsid w:val="00E07E88"/>
    <w:rsid w:val="00E10996"/>
    <w:rsid w:val="00E1536B"/>
    <w:rsid w:val="00E17428"/>
    <w:rsid w:val="00E232FF"/>
    <w:rsid w:val="00E242BD"/>
    <w:rsid w:val="00E27039"/>
    <w:rsid w:val="00E27B6A"/>
    <w:rsid w:val="00E27DCF"/>
    <w:rsid w:val="00E27E4B"/>
    <w:rsid w:val="00E31C66"/>
    <w:rsid w:val="00E31D09"/>
    <w:rsid w:val="00E333E9"/>
    <w:rsid w:val="00E34E1F"/>
    <w:rsid w:val="00E34E7D"/>
    <w:rsid w:val="00E35F2C"/>
    <w:rsid w:val="00E3606A"/>
    <w:rsid w:val="00E36543"/>
    <w:rsid w:val="00E401D8"/>
    <w:rsid w:val="00E4169B"/>
    <w:rsid w:val="00E41C21"/>
    <w:rsid w:val="00E4385A"/>
    <w:rsid w:val="00E445F7"/>
    <w:rsid w:val="00E5034E"/>
    <w:rsid w:val="00E50E41"/>
    <w:rsid w:val="00E5274C"/>
    <w:rsid w:val="00E534B3"/>
    <w:rsid w:val="00E565A4"/>
    <w:rsid w:val="00E5670D"/>
    <w:rsid w:val="00E56ED7"/>
    <w:rsid w:val="00E56FF8"/>
    <w:rsid w:val="00E60AB6"/>
    <w:rsid w:val="00E60E97"/>
    <w:rsid w:val="00E66255"/>
    <w:rsid w:val="00E662F1"/>
    <w:rsid w:val="00E66478"/>
    <w:rsid w:val="00E6727A"/>
    <w:rsid w:val="00E7685C"/>
    <w:rsid w:val="00E773DB"/>
    <w:rsid w:val="00E849E9"/>
    <w:rsid w:val="00E857C6"/>
    <w:rsid w:val="00E864C5"/>
    <w:rsid w:val="00E8737B"/>
    <w:rsid w:val="00E87391"/>
    <w:rsid w:val="00E87BB6"/>
    <w:rsid w:val="00E87ED4"/>
    <w:rsid w:val="00E90179"/>
    <w:rsid w:val="00E910A4"/>
    <w:rsid w:val="00E9226C"/>
    <w:rsid w:val="00E92A0A"/>
    <w:rsid w:val="00E9342F"/>
    <w:rsid w:val="00E96846"/>
    <w:rsid w:val="00EA1A65"/>
    <w:rsid w:val="00EA1FB3"/>
    <w:rsid w:val="00EA22D8"/>
    <w:rsid w:val="00EA32C5"/>
    <w:rsid w:val="00EA5345"/>
    <w:rsid w:val="00EB0CCE"/>
    <w:rsid w:val="00EB136A"/>
    <w:rsid w:val="00EB28EA"/>
    <w:rsid w:val="00EB453E"/>
    <w:rsid w:val="00EB5016"/>
    <w:rsid w:val="00EC0A6E"/>
    <w:rsid w:val="00EC2ABD"/>
    <w:rsid w:val="00EC34E7"/>
    <w:rsid w:val="00EC3A82"/>
    <w:rsid w:val="00EC4A9F"/>
    <w:rsid w:val="00EC5DF9"/>
    <w:rsid w:val="00EC66BA"/>
    <w:rsid w:val="00ED03E9"/>
    <w:rsid w:val="00ED09EB"/>
    <w:rsid w:val="00ED0AC2"/>
    <w:rsid w:val="00ED0B1F"/>
    <w:rsid w:val="00ED1E6F"/>
    <w:rsid w:val="00ED2BA0"/>
    <w:rsid w:val="00ED5708"/>
    <w:rsid w:val="00ED5BD5"/>
    <w:rsid w:val="00EE068D"/>
    <w:rsid w:val="00EE0BD7"/>
    <w:rsid w:val="00EE18D9"/>
    <w:rsid w:val="00EE1ADD"/>
    <w:rsid w:val="00EF0B13"/>
    <w:rsid w:val="00EF3DB3"/>
    <w:rsid w:val="00EF4613"/>
    <w:rsid w:val="00EF53CB"/>
    <w:rsid w:val="00EF772C"/>
    <w:rsid w:val="00F01190"/>
    <w:rsid w:val="00F023A1"/>
    <w:rsid w:val="00F024BA"/>
    <w:rsid w:val="00F027C6"/>
    <w:rsid w:val="00F04B0B"/>
    <w:rsid w:val="00F053B3"/>
    <w:rsid w:val="00F05DB6"/>
    <w:rsid w:val="00F07791"/>
    <w:rsid w:val="00F107C3"/>
    <w:rsid w:val="00F112BA"/>
    <w:rsid w:val="00F11DEA"/>
    <w:rsid w:val="00F15B2E"/>
    <w:rsid w:val="00F1644D"/>
    <w:rsid w:val="00F20DDE"/>
    <w:rsid w:val="00F20F1E"/>
    <w:rsid w:val="00F21424"/>
    <w:rsid w:val="00F21435"/>
    <w:rsid w:val="00F26037"/>
    <w:rsid w:val="00F3335B"/>
    <w:rsid w:val="00F35071"/>
    <w:rsid w:val="00F353E1"/>
    <w:rsid w:val="00F36922"/>
    <w:rsid w:val="00F369C7"/>
    <w:rsid w:val="00F40692"/>
    <w:rsid w:val="00F44DFF"/>
    <w:rsid w:val="00F454C8"/>
    <w:rsid w:val="00F5081F"/>
    <w:rsid w:val="00F50D0E"/>
    <w:rsid w:val="00F51424"/>
    <w:rsid w:val="00F514E5"/>
    <w:rsid w:val="00F51D84"/>
    <w:rsid w:val="00F521C3"/>
    <w:rsid w:val="00F52922"/>
    <w:rsid w:val="00F56B2F"/>
    <w:rsid w:val="00F606AF"/>
    <w:rsid w:val="00F627DC"/>
    <w:rsid w:val="00F62955"/>
    <w:rsid w:val="00F62A6A"/>
    <w:rsid w:val="00F63E16"/>
    <w:rsid w:val="00F65B40"/>
    <w:rsid w:val="00F7017C"/>
    <w:rsid w:val="00F708EA"/>
    <w:rsid w:val="00F70BA1"/>
    <w:rsid w:val="00F72040"/>
    <w:rsid w:val="00F736DA"/>
    <w:rsid w:val="00F7449F"/>
    <w:rsid w:val="00F746E8"/>
    <w:rsid w:val="00F75B68"/>
    <w:rsid w:val="00F8224A"/>
    <w:rsid w:val="00F83573"/>
    <w:rsid w:val="00F8457C"/>
    <w:rsid w:val="00F86B02"/>
    <w:rsid w:val="00F93D7E"/>
    <w:rsid w:val="00F948A9"/>
    <w:rsid w:val="00FA10D4"/>
    <w:rsid w:val="00FA2724"/>
    <w:rsid w:val="00FA3241"/>
    <w:rsid w:val="00FA334E"/>
    <w:rsid w:val="00FA5A3D"/>
    <w:rsid w:val="00FA6F49"/>
    <w:rsid w:val="00FB006C"/>
    <w:rsid w:val="00FB07F3"/>
    <w:rsid w:val="00FB2228"/>
    <w:rsid w:val="00FB3378"/>
    <w:rsid w:val="00FB7228"/>
    <w:rsid w:val="00FB7D1E"/>
    <w:rsid w:val="00FC0E0E"/>
    <w:rsid w:val="00FC4710"/>
    <w:rsid w:val="00FC6905"/>
    <w:rsid w:val="00FD133B"/>
    <w:rsid w:val="00FD1FBB"/>
    <w:rsid w:val="00FD3E34"/>
    <w:rsid w:val="00FD4C80"/>
    <w:rsid w:val="00FD4DC9"/>
    <w:rsid w:val="00FD6397"/>
    <w:rsid w:val="00FD7192"/>
    <w:rsid w:val="00FE157F"/>
    <w:rsid w:val="00FE582C"/>
    <w:rsid w:val="00FE5B40"/>
    <w:rsid w:val="00FF0DF7"/>
    <w:rsid w:val="00FF197B"/>
    <w:rsid w:val="00FF261C"/>
    <w:rsid w:val="00FF418E"/>
    <w:rsid w:val="00FF7324"/>
    <w:rsid w:val="00FF7C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81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39"/>
    <w:lsdException w:name="toc 6" w:uiPriority="0"/>
    <w:lsdException w:name="toc 7" w:uiPriority="39"/>
    <w:lsdException w:name="toc 8" w:uiPriority="0"/>
    <w:lsdException w:name="toc 9" w:uiPriority="39"/>
    <w:lsdException w:name="footnote text" w:uiPriority="0" w:qFormat="1"/>
    <w:lsdException w:name="annotation text" w:uiPriority="0"/>
    <w:lsdException w:name="header" w:uiPriority="0"/>
    <w:lsdException w:name="caption" w:uiPriority="0" w:qFormat="1"/>
    <w:lsdException w:name="footnote reference" w:uiPriority="0" w:qFormat="1"/>
    <w:lsdException w:name="annotation reference" w:uiPriority="0"/>
    <w:lsdException w:name="page number" w:uiPriority="0"/>
    <w:lsdException w:name="endnote reference" w:uiPriority="0"/>
    <w:lsdException w:name="List Bullet" w:uiPriority="0"/>
    <w:lsdException w:name="List Bullet 2" w:uiPriority="0"/>
    <w:lsdException w:name="List Bullet 3" w:uiPriority="0"/>
    <w:lsdException w:name="List Bullet 4" w:uiPriority="0"/>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rsid w:val="008977BF"/>
    <w:pPr>
      <w:widowControl w:val="0"/>
      <w:suppressAutoHyphens/>
      <w:snapToGrid w:val="0"/>
      <w:spacing w:after="0" w:line="300" w:lineRule="auto"/>
      <w:ind w:firstLine="720"/>
      <w:jc w:val="both"/>
    </w:pPr>
    <w:rPr>
      <w:rFonts w:ascii="Times New Roman" w:eastAsia="Times New Roman" w:hAnsi="Times New Roman" w:cs="Times New Roman"/>
      <w:sz w:val="24"/>
      <w:szCs w:val="24"/>
      <w:lang w:eastAsia="ar-SA"/>
    </w:rPr>
  </w:style>
  <w:style w:type="paragraph" w:styleId="10">
    <w:name w:val="heading 1"/>
    <w:aliases w:val="Название организации,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
    <w:basedOn w:val="a6"/>
    <w:next w:val="a6"/>
    <w:link w:val="11"/>
    <w:qFormat/>
    <w:rsid w:val="00B3272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0">
    <w:name w:val="heading 2"/>
    <w:aliases w:val="Заголовок 2 Знак2,Заголовок 2 Знак1 Знак,Заголовок 2 Знак Знак Знак,Заголовок 2 Знак Знак1,Заголовок 2 Знак Знак,Заголовок 2 Знак3,Заголовок 2 Знак1 Знак Знак Знак,Заголовок 2 Знак1 Знак Знак,H2,h2,Gliederu,2,Б2,RTC,iz2,HD2,A"/>
    <w:basedOn w:val="a6"/>
    <w:next w:val="a6"/>
    <w:link w:val="21"/>
    <w:qFormat/>
    <w:rsid w:val="00FE5B40"/>
    <w:pPr>
      <w:keepNext/>
      <w:widowControl/>
      <w:suppressAutoHyphens w:val="0"/>
      <w:snapToGrid/>
      <w:spacing w:line="240" w:lineRule="auto"/>
      <w:ind w:firstLine="0"/>
      <w:jc w:val="right"/>
      <w:outlineLvl w:val="1"/>
    </w:pPr>
    <w:rPr>
      <w:b/>
    </w:rPr>
  </w:style>
  <w:style w:type="paragraph" w:styleId="3">
    <w:name w:val="heading 3"/>
    <w:aliases w:val="H3 Знак,H31 Знак,H32 Знак,H311 Знак,H33 Знак,H34 Знак,H35 Знак,H36 Знак,H37 Знак,H38 Знак,H39 Знак,H310 Знак,H312 Знак,H313 Знак,H314 Знак,H315 Знак,H316 Знак,H317 Знак,H318 Знак,H319 Знак,H320 Знак,H321 Знак,H322 Знак,H3"/>
    <w:basedOn w:val="a6"/>
    <w:next w:val="a6"/>
    <w:link w:val="30"/>
    <w:qFormat/>
    <w:rsid w:val="00967F0B"/>
    <w:pPr>
      <w:keepNext/>
      <w:widowControl/>
      <w:suppressAutoHyphens w:val="0"/>
      <w:snapToGrid/>
      <w:spacing w:before="240" w:after="60" w:line="240" w:lineRule="auto"/>
      <w:ind w:firstLine="0"/>
      <w:jc w:val="left"/>
      <w:outlineLvl w:val="2"/>
    </w:pPr>
    <w:rPr>
      <w:rFonts w:ascii="Arial" w:hAnsi="Arial"/>
      <w:b/>
      <w:bCs/>
      <w:sz w:val="26"/>
      <w:szCs w:val="26"/>
      <w:lang w:eastAsia="ru-RU"/>
    </w:rPr>
  </w:style>
  <w:style w:type="paragraph" w:styleId="4">
    <w:name w:val="heading 4"/>
    <w:basedOn w:val="a6"/>
    <w:next w:val="a6"/>
    <w:link w:val="40"/>
    <w:qFormat/>
    <w:rsid w:val="00967F0B"/>
    <w:pPr>
      <w:keepNext/>
      <w:widowControl/>
      <w:suppressAutoHyphens w:val="0"/>
      <w:snapToGrid/>
      <w:spacing w:before="240" w:after="60" w:line="240" w:lineRule="auto"/>
      <w:ind w:firstLine="0"/>
      <w:jc w:val="left"/>
      <w:outlineLvl w:val="3"/>
    </w:pPr>
    <w:rPr>
      <w:b/>
      <w:bCs/>
      <w:sz w:val="28"/>
      <w:szCs w:val="28"/>
      <w:lang w:eastAsia="ru-RU"/>
    </w:rPr>
  </w:style>
  <w:style w:type="paragraph" w:styleId="5">
    <w:name w:val="heading 5"/>
    <w:basedOn w:val="a6"/>
    <w:next w:val="a6"/>
    <w:link w:val="50"/>
    <w:qFormat/>
    <w:rsid w:val="00967F0B"/>
    <w:pPr>
      <w:widowControl/>
      <w:suppressAutoHyphens w:val="0"/>
      <w:snapToGrid/>
      <w:spacing w:before="240" w:after="60" w:line="240" w:lineRule="auto"/>
      <w:ind w:firstLine="0"/>
      <w:jc w:val="left"/>
      <w:outlineLvl w:val="4"/>
    </w:pPr>
    <w:rPr>
      <w:b/>
      <w:bCs/>
      <w:i/>
      <w:iCs/>
      <w:sz w:val="26"/>
      <w:szCs w:val="26"/>
      <w:lang w:eastAsia="ru-RU"/>
    </w:rPr>
  </w:style>
  <w:style w:type="paragraph" w:styleId="6">
    <w:name w:val="heading 6"/>
    <w:basedOn w:val="a6"/>
    <w:next w:val="a6"/>
    <w:link w:val="60"/>
    <w:unhideWhenUsed/>
    <w:qFormat/>
    <w:rsid w:val="00B3272E"/>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6"/>
    <w:link w:val="70"/>
    <w:qFormat/>
    <w:rsid w:val="00967F0B"/>
    <w:pPr>
      <w:widowControl/>
      <w:suppressAutoHyphens w:val="0"/>
      <w:snapToGrid/>
      <w:spacing w:before="240" w:after="60" w:line="240" w:lineRule="auto"/>
      <w:ind w:firstLine="0"/>
      <w:jc w:val="left"/>
      <w:outlineLvl w:val="6"/>
    </w:pPr>
    <w:rPr>
      <w:lang w:eastAsia="ru-RU"/>
    </w:rPr>
  </w:style>
  <w:style w:type="paragraph" w:styleId="80">
    <w:name w:val="heading 8"/>
    <w:basedOn w:val="a6"/>
    <w:next w:val="a6"/>
    <w:link w:val="81"/>
    <w:unhideWhenUsed/>
    <w:qFormat/>
    <w:rsid w:val="00B7454A"/>
    <w:pPr>
      <w:widowControl/>
      <w:suppressAutoHyphens w:val="0"/>
      <w:snapToGrid/>
      <w:spacing w:before="240" w:after="60" w:line="240" w:lineRule="auto"/>
      <w:ind w:firstLine="0"/>
      <w:jc w:val="left"/>
      <w:outlineLvl w:val="7"/>
    </w:pPr>
    <w:rPr>
      <w:rFonts w:ascii="Calibri" w:hAnsi="Calibri"/>
      <w:i/>
      <w:iCs/>
      <w:color w:val="000080"/>
      <w:lang w:eastAsia="ru-RU"/>
    </w:rPr>
  </w:style>
  <w:style w:type="paragraph" w:styleId="90">
    <w:name w:val="heading 9"/>
    <w:basedOn w:val="a6"/>
    <w:next w:val="a6"/>
    <w:link w:val="91"/>
    <w:unhideWhenUsed/>
    <w:qFormat/>
    <w:rsid w:val="00B70DEA"/>
    <w:pPr>
      <w:keepNext/>
      <w:keepLines/>
      <w:widowControl/>
      <w:suppressAutoHyphens w:val="0"/>
      <w:snapToGrid/>
      <w:spacing w:before="200" w:line="240" w:lineRule="auto"/>
      <w:ind w:firstLine="0"/>
      <w:jc w:val="left"/>
      <w:outlineLvl w:val="8"/>
    </w:pPr>
    <w:rPr>
      <w:rFonts w:asciiTheme="majorHAnsi" w:eastAsiaTheme="majorEastAsia" w:hAnsiTheme="majorHAnsi" w:cstheme="majorBidi"/>
      <w:i/>
      <w:iCs/>
      <w:color w:val="404040" w:themeColor="text1" w:themeTint="BF"/>
      <w:sz w:val="20"/>
      <w:szCs w:val="20"/>
      <w:lang w:eastAsia="ru-RU"/>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styleId="aa">
    <w:name w:val="page number"/>
    <w:basedOn w:val="a7"/>
    <w:rsid w:val="008977BF"/>
    <w:rPr>
      <w:rFonts w:ascii="Times New Roman" w:hAnsi="Times New Roman" w:cs="Times New Roman"/>
    </w:rPr>
  </w:style>
  <w:style w:type="paragraph" w:customStyle="1" w:styleId="31">
    <w:name w:val="Стиль3"/>
    <w:basedOn w:val="a6"/>
    <w:link w:val="32"/>
    <w:rsid w:val="008977BF"/>
    <w:pPr>
      <w:tabs>
        <w:tab w:val="left" w:pos="1307"/>
      </w:tabs>
      <w:snapToGrid/>
      <w:spacing w:line="240" w:lineRule="auto"/>
      <w:ind w:left="1080" w:firstLine="0"/>
      <w:textAlignment w:val="baseline"/>
    </w:pPr>
  </w:style>
  <w:style w:type="paragraph" w:styleId="ab">
    <w:name w:val="header"/>
    <w:basedOn w:val="a6"/>
    <w:link w:val="ac"/>
    <w:rsid w:val="008977BF"/>
    <w:pPr>
      <w:widowControl/>
      <w:tabs>
        <w:tab w:val="center" w:pos="4677"/>
        <w:tab w:val="right" w:pos="9355"/>
      </w:tabs>
      <w:snapToGrid/>
      <w:spacing w:line="240" w:lineRule="auto"/>
      <w:ind w:firstLine="0"/>
    </w:pPr>
  </w:style>
  <w:style w:type="character" w:customStyle="1" w:styleId="ac">
    <w:name w:val="Верхний колонтитул Знак"/>
    <w:basedOn w:val="a7"/>
    <w:link w:val="ab"/>
    <w:uiPriority w:val="99"/>
    <w:rsid w:val="008977BF"/>
    <w:rPr>
      <w:rFonts w:ascii="Times New Roman" w:eastAsia="Times New Roman" w:hAnsi="Times New Roman" w:cs="Times New Roman"/>
      <w:sz w:val="24"/>
      <w:szCs w:val="24"/>
      <w:lang w:eastAsia="ar-SA"/>
    </w:rPr>
  </w:style>
  <w:style w:type="paragraph" w:customStyle="1" w:styleId="Arial">
    <w:name w:val="Обычный + Arial"/>
    <w:aliases w:val="По центру,Справа:  0,03 см,Междустр.интервал:  точно 16,55..."/>
    <w:basedOn w:val="a6"/>
    <w:rsid w:val="008977BF"/>
    <w:pPr>
      <w:widowControl/>
      <w:shd w:val="clear" w:color="auto" w:fill="FFFFFF"/>
      <w:suppressAutoHyphens w:val="0"/>
      <w:snapToGrid/>
      <w:spacing w:line="331" w:lineRule="exact"/>
      <w:ind w:right="16" w:firstLine="0"/>
      <w:jc w:val="center"/>
    </w:pPr>
    <w:rPr>
      <w:rFonts w:ascii="Arial" w:hAnsi="Arial" w:cs="Arial"/>
    </w:rPr>
  </w:style>
  <w:style w:type="paragraph" w:customStyle="1" w:styleId="ad">
    <w:name w:val="Пункт"/>
    <w:basedOn w:val="a6"/>
    <w:link w:val="12"/>
    <w:rsid w:val="008977BF"/>
    <w:pPr>
      <w:spacing w:line="360" w:lineRule="auto"/>
    </w:pPr>
    <w:rPr>
      <w:sz w:val="28"/>
      <w:szCs w:val="28"/>
    </w:rPr>
  </w:style>
  <w:style w:type="paragraph" w:customStyle="1" w:styleId="a">
    <w:name w:val="Подпункт"/>
    <w:basedOn w:val="a6"/>
    <w:link w:val="13"/>
    <w:rsid w:val="008977BF"/>
    <w:pPr>
      <w:numPr>
        <w:numId w:val="6"/>
      </w:numPr>
      <w:tabs>
        <w:tab w:val="left" w:pos="851"/>
      </w:tabs>
      <w:spacing w:line="360" w:lineRule="auto"/>
    </w:pPr>
    <w:rPr>
      <w:sz w:val="28"/>
      <w:szCs w:val="28"/>
    </w:rPr>
  </w:style>
  <w:style w:type="paragraph" w:customStyle="1" w:styleId="ae">
    <w:name w:val="Подподпункт"/>
    <w:basedOn w:val="a"/>
    <w:rsid w:val="008977BF"/>
    <w:pPr>
      <w:tabs>
        <w:tab w:val="left" w:pos="1134"/>
        <w:tab w:val="left" w:pos="1418"/>
      </w:tabs>
    </w:pPr>
  </w:style>
  <w:style w:type="paragraph" w:customStyle="1" w:styleId="text-1">
    <w:name w:val="text-1"/>
    <w:basedOn w:val="a6"/>
    <w:rsid w:val="008977BF"/>
    <w:pPr>
      <w:spacing w:before="100" w:after="100"/>
    </w:pPr>
  </w:style>
  <w:style w:type="paragraph" w:customStyle="1" w:styleId="14">
    <w:name w:val="Абзац списка1"/>
    <w:basedOn w:val="a6"/>
    <w:qFormat/>
    <w:rsid w:val="008977BF"/>
    <w:pPr>
      <w:spacing w:after="200" w:line="276" w:lineRule="auto"/>
      <w:ind w:left="720" w:firstLine="0"/>
    </w:pPr>
    <w:rPr>
      <w:rFonts w:ascii="Calibri" w:hAnsi="Calibri" w:cs="Calibri"/>
      <w:sz w:val="22"/>
      <w:szCs w:val="22"/>
    </w:rPr>
  </w:style>
  <w:style w:type="paragraph" w:customStyle="1" w:styleId="22">
    <w:name w:val="Абзац списка2"/>
    <w:basedOn w:val="a6"/>
    <w:rsid w:val="008977BF"/>
    <w:pPr>
      <w:ind w:left="720" w:firstLine="0"/>
    </w:pPr>
    <w:rPr>
      <w:rFonts w:ascii="Arial" w:hAnsi="Arial" w:cs="Arial"/>
    </w:rPr>
  </w:style>
  <w:style w:type="character" w:customStyle="1" w:styleId="23">
    <w:name w:val="Заголовок 2 Знак"/>
    <w:basedOn w:val="a7"/>
    <w:rsid w:val="00FE5B40"/>
    <w:rPr>
      <w:rFonts w:asciiTheme="majorHAnsi" w:eastAsiaTheme="majorEastAsia" w:hAnsiTheme="majorHAnsi" w:cstheme="majorBidi"/>
      <w:b/>
      <w:bCs/>
      <w:color w:val="4F81BD" w:themeColor="accent1"/>
      <w:sz w:val="26"/>
      <w:szCs w:val="26"/>
      <w:lang w:eastAsia="ar-SA"/>
    </w:rPr>
  </w:style>
  <w:style w:type="character" w:styleId="af">
    <w:name w:val="footnote reference"/>
    <w:aliases w:val="Знак сноски 1,Знак сноски-FN,Table_Footnote_last Знак1,Текст сноски Знак2 Знак Знак1,Текст сноски Знак1 Знак Знак Знак1,Текст сноски Знак Знак Знак Знак Знак1,Текст сноски Знак Знак Знак Знак Знак Знак Знак1,сноска,Знак сноски1,Знак Зна"/>
    <w:qFormat/>
    <w:rsid w:val="00FE5B40"/>
    <w:rPr>
      <w:vertAlign w:val="superscript"/>
    </w:rPr>
  </w:style>
  <w:style w:type="paragraph" w:styleId="af0">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6"/>
    <w:link w:val="af1"/>
    <w:qFormat/>
    <w:rsid w:val="00FE5B40"/>
    <w:pPr>
      <w:widowControl/>
      <w:suppressAutoHyphens w:val="0"/>
      <w:snapToGrid/>
      <w:spacing w:line="240" w:lineRule="auto"/>
      <w:ind w:firstLine="0"/>
      <w:jc w:val="left"/>
    </w:pPr>
    <w:rPr>
      <w:sz w:val="20"/>
      <w:szCs w:val="20"/>
      <w:lang w:eastAsia="ru-RU"/>
    </w:rPr>
  </w:style>
  <w:style w:type="character" w:customStyle="1" w:styleId="af1">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7"/>
    <w:link w:val="af0"/>
    <w:rsid w:val="00FE5B40"/>
    <w:rPr>
      <w:rFonts w:ascii="Times New Roman" w:eastAsia="Times New Roman" w:hAnsi="Times New Roman" w:cs="Times New Roman"/>
      <w:sz w:val="20"/>
      <w:szCs w:val="20"/>
      <w:lang w:eastAsia="ru-RU"/>
    </w:rPr>
  </w:style>
  <w:style w:type="paragraph" w:styleId="24">
    <w:name w:val="Body Text 2"/>
    <w:basedOn w:val="a6"/>
    <w:link w:val="25"/>
    <w:rsid w:val="00FE5B40"/>
    <w:pPr>
      <w:widowControl/>
      <w:tabs>
        <w:tab w:val="left" w:pos="0"/>
        <w:tab w:val="center" w:pos="5103"/>
        <w:tab w:val="right" w:pos="10206"/>
      </w:tabs>
      <w:suppressAutoHyphens w:val="0"/>
      <w:snapToGrid/>
      <w:spacing w:after="120" w:line="480" w:lineRule="auto"/>
      <w:ind w:firstLine="0"/>
    </w:pPr>
    <w:rPr>
      <w:sz w:val="20"/>
      <w:szCs w:val="20"/>
      <w:lang w:eastAsia="ru-RU"/>
    </w:rPr>
  </w:style>
  <w:style w:type="character" w:customStyle="1" w:styleId="25">
    <w:name w:val="Основной текст 2 Знак"/>
    <w:basedOn w:val="a7"/>
    <w:link w:val="24"/>
    <w:rsid w:val="00FE5B40"/>
    <w:rPr>
      <w:rFonts w:ascii="Times New Roman" w:eastAsia="Times New Roman" w:hAnsi="Times New Roman" w:cs="Times New Roman"/>
      <w:sz w:val="20"/>
      <w:szCs w:val="20"/>
      <w:lang w:eastAsia="ru-RU"/>
    </w:rPr>
  </w:style>
  <w:style w:type="character" w:customStyle="1" w:styleId="21">
    <w:name w:val="Заголовок 2 Знак1"/>
    <w:aliases w:val="Заголовок 2 Знак2 Знак,Заголовок 2 Знак1 Знак Знак1,Заголовок 2 Знак Знак Знак Знак,Заголовок 2 Знак Знак1 Знак,Заголовок 2 Знак Знак Знак1,Заголовок 2 Знак3 Знак,Заголовок 2 Знак1 Знак Знак Знак Знак,Заголовок 2 Знак1 Знак Знак Знак1"/>
    <w:link w:val="20"/>
    <w:rsid w:val="00FE5B40"/>
    <w:rPr>
      <w:rFonts w:ascii="Times New Roman" w:eastAsia="Times New Roman" w:hAnsi="Times New Roman" w:cs="Times New Roman"/>
      <w:b/>
      <w:sz w:val="24"/>
      <w:szCs w:val="24"/>
    </w:rPr>
  </w:style>
  <w:style w:type="paragraph" w:styleId="af2">
    <w:name w:val="List Paragraph"/>
    <w:aliases w:val="List Paragraph2,Нумерованый список"/>
    <w:basedOn w:val="a6"/>
    <w:link w:val="af3"/>
    <w:uiPriority w:val="34"/>
    <w:qFormat/>
    <w:rsid w:val="00FE5B40"/>
    <w:pPr>
      <w:widowControl/>
      <w:suppressAutoHyphens w:val="0"/>
      <w:snapToGrid/>
      <w:spacing w:after="200" w:line="276" w:lineRule="auto"/>
      <w:ind w:left="720" w:firstLine="0"/>
      <w:contextualSpacing/>
      <w:jc w:val="left"/>
    </w:pPr>
    <w:rPr>
      <w:rFonts w:ascii="Calibri" w:eastAsia="Calibri" w:hAnsi="Calibri"/>
      <w:sz w:val="22"/>
      <w:szCs w:val="22"/>
      <w:lang w:eastAsia="en-US"/>
    </w:rPr>
  </w:style>
  <w:style w:type="character" w:customStyle="1" w:styleId="11">
    <w:name w:val="Заголовок 1 Знак"/>
    <w:aliases w:val="Название организации Знак,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
    <w:basedOn w:val="a7"/>
    <w:link w:val="10"/>
    <w:rsid w:val="00B3272E"/>
    <w:rPr>
      <w:rFonts w:asciiTheme="majorHAnsi" w:eastAsiaTheme="majorEastAsia" w:hAnsiTheme="majorHAnsi" w:cstheme="majorBidi"/>
      <w:b/>
      <w:bCs/>
      <w:color w:val="365F91" w:themeColor="accent1" w:themeShade="BF"/>
      <w:sz w:val="28"/>
      <w:szCs w:val="28"/>
      <w:lang w:eastAsia="ar-SA"/>
    </w:rPr>
  </w:style>
  <w:style w:type="character" w:customStyle="1" w:styleId="60">
    <w:name w:val="Заголовок 6 Знак"/>
    <w:basedOn w:val="a7"/>
    <w:link w:val="6"/>
    <w:rsid w:val="00B3272E"/>
    <w:rPr>
      <w:rFonts w:asciiTheme="majorHAnsi" w:eastAsiaTheme="majorEastAsia" w:hAnsiTheme="majorHAnsi" w:cstheme="majorBidi"/>
      <w:i/>
      <w:iCs/>
      <w:color w:val="243F60" w:themeColor="accent1" w:themeShade="7F"/>
      <w:sz w:val="24"/>
      <w:szCs w:val="24"/>
      <w:lang w:eastAsia="ar-SA"/>
    </w:rPr>
  </w:style>
  <w:style w:type="paragraph" w:styleId="33">
    <w:name w:val="Body Text 3"/>
    <w:basedOn w:val="a6"/>
    <w:link w:val="34"/>
    <w:unhideWhenUsed/>
    <w:rsid w:val="00B3272E"/>
    <w:pPr>
      <w:spacing w:after="120"/>
    </w:pPr>
    <w:rPr>
      <w:sz w:val="16"/>
      <w:szCs w:val="16"/>
    </w:rPr>
  </w:style>
  <w:style w:type="character" w:customStyle="1" w:styleId="34">
    <w:name w:val="Основной текст 3 Знак"/>
    <w:basedOn w:val="a7"/>
    <w:link w:val="33"/>
    <w:rsid w:val="00B3272E"/>
    <w:rPr>
      <w:rFonts w:ascii="Times New Roman" w:eastAsia="Times New Roman" w:hAnsi="Times New Roman" w:cs="Times New Roman"/>
      <w:sz w:val="16"/>
      <w:szCs w:val="16"/>
      <w:lang w:eastAsia="ar-SA"/>
    </w:rPr>
  </w:style>
  <w:style w:type="paragraph" w:styleId="35">
    <w:name w:val="Body Text Indent 3"/>
    <w:basedOn w:val="a6"/>
    <w:link w:val="36"/>
    <w:unhideWhenUsed/>
    <w:rsid w:val="00B3272E"/>
    <w:pPr>
      <w:spacing w:after="120"/>
      <w:ind w:left="283"/>
    </w:pPr>
    <w:rPr>
      <w:sz w:val="16"/>
      <w:szCs w:val="16"/>
    </w:rPr>
  </w:style>
  <w:style w:type="character" w:customStyle="1" w:styleId="36">
    <w:name w:val="Основной текст с отступом 3 Знак"/>
    <w:basedOn w:val="a7"/>
    <w:link w:val="35"/>
    <w:rsid w:val="00B3272E"/>
    <w:rPr>
      <w:rFonts w:ascii="Times New Roman" w:eastAsia="Times New Roman" w:hAnsi="Times New Roman" w:cs="Times New Roman"/>
      <w:sz w:val="16"/>
      <w:szCs w:val="16"/>
      <w:lang w:eastAsia="ar-SA"/>
    </w:rPr>
  </w:style>
  <w:style w:type="paragraph" w:styleId="26">
    <w:name w:val="Body Text Indent 2"/>
    <w:basedOn w:val="a6"/>
    <w:link w:val="27"/>
    <w:unhideWhenUsed/>
    <w:rsid w:val="00B3272E"/>
    <w:pPr>
      <w:spacing w:after="120" w:line="480" w:lineRule="auto"/>
      <w:ind w:left="283"/>
    </w:pPr>
  </w:style>
  <w:style w:type="character" w:customStyle="1" w:styleId="27">
    <w:name w:val="Основной текст с отступом 2 Знак"/>
    <w:basedOn w:val="a7"/>
    <w:link w:val="26"/>
    <w:rsid w:val="00B3272E"/>
    <w:rPr>
      <w:rFonts w:ascii="Times New Roman" w:eastAsia="Times New Roman" w:hAnsi="Times New Roman" w:cs="Times New Roman"/>
      <w:sz w:val="24"/>
      <w:szCs w:val="24"/>
      <w:lang w:eastAsia="ar-SA"/>
    </w:rPr>
  </w:style>
  <w:style w:type="character" w:customStyle="1" w:styleId="DLSFMT">
    <w:name w:val="DLSFMT"/>
    <w:rsid w:val="00B3272E"/>
    <w:rPr>
      <w:vanish/>
      <w:u w:val="none"/>
      <w:effect w:val="none"/>
      <w:vertAlign w:val="baseline"/>
    </w:rPr>
  </w:style>
  <w:style w:type="character" w:customStyle="1" w:styleId="DLSVAR">
    <w:name w:val="DLSVAR"/>
    <w:rsid w:val="00B3272E"/>
    <w:rPr>
      <w:color w:val="auto"/>
      <w:u w:val="none"/>
      <w:effect w:val="none"/>
      <w:vertAlign w:val="baseline"/>
    </w:rPr>
  </w:style>
  <w:style w:type="character" w:customStyle="1" w:styleId="af4">
    <w:name w:val="Абзац с интервалом Знак"/>
    <w:link w:val="af5"/>
    <w:uiPriority w:val="99"/>
    <w:locked/>
    <w:rsid w:val="00B3272E"/>
    <w:rPr>
      <w:rFonts w:ascii="Arial" w:hAnsi="Arial"/>
      <w:sz w:val="24"/>
    </w:rPr>
  </w:style>
  <w:style w:type="paragraph" w:customStyle="1" w:styleId="CMSHeadL3">
    <w:name w:val="CMS Head L3"/>
    <w:basedOn w:val="a6"/>
    <w:uiPriority w:val="99"/>
    <w:rsid w:val="00B3272E"/>
    <w:pPr>
      <w:widowControl/>
      <w:numPr>
        <w:ilvl w:val="2"/>
        <w:numId w:val="1"/>
      </w:numPr>
      <w:tabs>
        <w:tab w:val="num" w:pos="851"/>
      </w:tabs>
      <w:suppressAutoHyphens w:val="0"/>
      <w:snapToGrid/>
      <w:spacing w:after="240" w:line="240" w:lineRule="auto"/>
      <w:ind w:left="851" w:hanging="851"/>
      <w:jc w:val="left"/>
      <w:outlineLvl w:val="2"/>
    </w:pPr>
    <w:rPr>
      <w:rFonts w:ascii="Garamond MT" w:hAnsi="Garamond MT" w:cs="Garamond MT"/>
      <w:lang w:val="en-GB" w:eastAsia="en-US"/>
    </w:rPr>
  </w:style>
  <w:style w:type="paragraph" w:styleId="af6">
    <w:name w:val="List Bullet"/>
    <w:basedOn w:val="a6"/>
    <w:autoRedefine/>
    <w:rsid w:val="00B7454A"/>
    <w:pPr>
      <w:suppressAutoHyphens w:val="0"/>
      <w:snapToGrid/>
      <w:spacing w:line="240" w:lineRule="auto"/>
      <w:ind w:firstLine="709"/>
    </w:pPr>
    <w:rPr>
      <w:lang w:eastAsia="ru-RU"/>
    </w:rPr>
  </w:style>
  <w:style w:type="paragraph" w:customStyle="1" w:styleId="af5">
    <w:name w:val="Абзац с интервалом"/>
    <w:basedOn w:val="a6"/>
    <w:link w:val="af4"/>
    <w:uiPriority w:val="99"/>
    <w:rsid w:val="00B3272E"/>
    <w:pPr>
      <w:widowControl/>
      <w:suppressAutoHyphens w:val="0"/>
      <w:snapToGrid/>
      <w:spacing w:before="120" w:after="120" w:line="240" w:lineRule="auto"/>
      <w:ind w:firstLine="0"/>
    </w:pPr>
    <w:rPr>
      <w:rFonts w:ascii="Arial" w:eastAsiaTheme="minorHAnsi" w:hAnsi="Arial" w:cstheme="minorBidi"/>
      <w:szCs w:val="22"/>
      <w:lang w:eastAsia="en-US"/>
    </w:rPr>
  </w:style>
  <w:style w:type="paragraph" w:customStyle="1" w:styleId="af7">
    <w:name w:val="Íîðìàëüíûé"/>
    <w:uiPriority w:val="99"/>
    <w:rsid w:val="00B3272E"/>
    <w:pPr>
      <w:spacing w:after="0" w:line="240" w:lineRule="auto"/>
    </w:pPr>
    <w:rPr>
      <w:rFonts w:ascii="MS Sans Serif" w:eastAsia="Times New Roman" w:hAnsi="MS Sans Serif" w:cs="MS Sans Serif"/>
      <w:sz w:val="24"/>
      <w:szCs w:val="24"/>
      <w:lang w:eastAsia="ru-RU"/>
    </w:rPr>
  </w:style>
  <w:style w:type="paragraph" w:customStyle="1" w:styleId="BodyText22">
    <w:name w:val="Body Text 22"/>
    <w:basedOn w:val="a6"/>
    <w:uiPriority w:val="99"/>
    <w:rsid w:val="00B3272E"/>
    <w:pPr>
      <w:widowControl/>
      <w:suppressAutoHyphens w:val="0"/>
      <w:snapToGrid/>
      <w:spacing w:line="240" w:lineRule="auto"/>
      <w:ind w:firstLine="0"/>
    </w:pPr>
    <w:rPr>
      <w:lang w:eastAsia="ru-RU"/>
    </w:rPr>
  </w:style>
  <w:style w:type="paragraph" w:customStyle="1" w:styleId="CMSHeadL5">
    <w:name w:val="CMS Head L5"/>
    <w:basedOn w:val="a6"/>
    <w:uiPriority w:val="99"/>
    <w:rsid w:val="00B3272E"/>
    <w:pPr>
      <w:widowControl/>
      <w:numPr>
        <w:ilvl w:val="4"/>
        <w:numId w:val="1"/>
      </w:numPr>
      <w:suppressAutoHyphens w:val="0"/>
      <w:snapToGrid/>
      <w:spacing w:after="240" w:line="240" w:lineRule="auto"/>
      <w:jc w:val="left"/>
      <w:outlineLvl w:val="4"/>
    </w:pPr>
    <w:rPr>
      <w:rFonts w:ascii="Garamond MT" w:hAnsi="Garamond MT" w:cs="Garamond MT"/>
      <w:lang w:val="en-GB" w:eastAsia="en-US"/>
    </w:rPr>
  </w:style>
  <w:style w:type="paragraph" w:customStyle="1" w:styleId="CMSHeadL4">
    <w:name w:val="CMS Head L4"/>
    <w:basedOn w:val="a6"/>
    <w:uiPriority w:val="99"/>
    <w:rsid w:val="00B3272E"/>
    <w:pPr>
      <w:widowControl/>
      <w:numPr>
        <w:ilvl w:val="3"/>
        <w:numId w:val="1"/>
      </w:numPr>
      <w:tabs>
        <w:tab w:val="num" w:pos="1702"/>
      </w:tabs>
      <w:suppressAutoHyphens w:val="0"/>
      <w:snapToGrid/>
      <w:spacing w:after="240" w:line="240" w:lineRule="auto"/>
      <w:ind w:left="1702" w:hanging="851"/>
      <w:jc w:val="left"/>
      <w:outlineLvl w:val="3"/>
    </w:pPr>
    <w:rPr>
      <w:rFonts w:ascii="Garamond MT" w:hAnsi="Garamond MT" w:cs="Garamond MT"/>
      <w:lang w:val="en-GB" w:eastAsia="en-US"/>
    </w:rPr>
  </w:style>
  <w:style w:type="paragraph" w:styleId="af8">
    <w:name w:val="Title"/>
    <w:basedOn w:val="a6"/>
    <w:link w:val="af9"/>
    <w:qFormat/>
    <w:rsid w:val="00B3272E"/>
    <w:pPr>
      <w:widowControl/>
      <w:suppressAutoHyphens w:val="0"/>
      <w:autoSpaceDE w:val="0"/>
      <w:autoSpaceDN w:val="0"/>
      <w:snapToGrid/>
      <w:spacing w:line="240" w:lineRule="auto"/>
      <w:ind w:firstLine="0"/>
      <w:jc w:val="center"/>
    </w:pPr>
    <w:rPr>
      <w:b/>
      <w:bCs/>
      <w:sz w:val="28"/>
      <w:szCs w:val="28"/>
      <w:lang w:eastAsia="ru-RU"/>
    </w:rPr>
  </w:style>
  <w:style w:type="character" w:customStyle="1" w:styleId="af9">
    <w:name w:val="Название Знак"/>
    <w:basedOn w:val="a7"/>
    <w:link w:val="af8"/>
    <w:rsid w:val="00B3272E"/>
    <w:rPr>
      <w:rFonts w:ascii="Times New Roman" w:eastAsia="Times New Roman" w:hAnsi="Times New Roman" w:cs="Times New Roman"/>
      <w:b/>
      <w:bCs/>
      <w:sz w:val="28"/>
      <w:szCs w:val="28"/>
      <w:lang w:eastAsia="ru-RU"/>
    </w:rPr>
  </w:style>
  <w:style w:type="paragraph" w:customStyle="1" w:styleId="Iiiaeuiue">
    <w:name w:val="Ii?iaeuiue"/>
    <w:uiPriority w:val="99"/>
    <w:rsid w:val="00B3272E"/>
    <w:pPr>
      <w:autoSpaceDE w:val="0"/>
      <w:autoSpaceDN w:val="0"/>
      <w:spacing w:after="0" w:line="240" w:lineRule="auto"/>
    </w:pPr>
    <w:rPr>
      <w:rFonts w:ascii="Times New Roman" w:eastAsia="Times New Roman" w:hAnsi="Times New Roman" w:cs="Times New Roman"/>
      <w:sz w:val="20"/>
      <w:szCs w:val="20"/>
      <w:lang w:eastAsia="ru-RU"/>
    </w:rPr>
  </w:style>
  <w:style w:type="paragraph" w:customStyle="1" w:styleId="37">
    <w:name w:val="заголовок 3"/>
    <w:basedOn w:val="a6"/>
    <w:next w:val="a6"/>
    <w:uiPriority w:val="99"/>
    <w:rsid w:val="00C5265A"/>
    <w:pPr>
      <w:keepNext/>
      <w:suppressAutoHyphens w:val="0"/>
      <w:autoSpaceDE w:val="0"/>
      <w:autoSpaceDN w:val="0"/>
      <w:snapToGrid/>
      <w:spacing w:line="240" w:lineRule="auto"/>
      <w:ind w:right="-1" w:firstLine="426"/>
      <w:jc w:val="right"/>
    </w:pPr>
    <w:rPr>
      <w:b/>
      <w:bCs/>
      <w:sz w:val="20"/>
      <w:szCs w:val="20"/>
      <w:lang w:eastAsia="ru-RU"/>
    </w:rPr>
  </w:style>
  <w:style w:type="paragraph" w:styleId="afa">
    <w:name w:val="footer"/>
    <w:basedOn w:val="a6"/>
    <w:link w:val="afb"/>
    <w:uiPriority w:val="99"/>
    <w:rsid w:val="00C5265A"/>
    <w:pPr>
      <w:widowControl/>
      <w:tabs>
        <w:tab w:val="center" w:pos="4677"/>
        <w:tab w:val="right" w:pos="9355"/>
      </w:tabs>
      <w:suppressAutoHyphens w:val="0"/>
      <w:snapToGrid/>
      <w:spacing w:line="240" w:lineRule="auto"/>
      <w:ind w:firstLine="0"/>
      <w:jc w:val="left"/>
    </w:pPr>
    <w:rPr>
      <w:color w:val="000080"/>
      <w:lang w:eastAsia="ru-RU"/>
    </w:rPr>
  </w:style>
  <w:style w:type="character" w:customStyle="1" w:styleId="afb">
    <w:name w:val="Нижний колонтитул Знак"/>
    <w:basedOn w:val="a7"/>
    <w:link w:val="afa"/>
    <w:uiPriority w:val="99"/>
    <w:rsid w:val="00C5265A"/>
    <w:rPr>
      <w:rFonts w:ascii="Times New Roman" w:eastAsia="Times New Roman" w:hAnsi="Times New Roman" w:cs="Times New Roman"/>
      <w:color w:val="000080"/>
      <w:sz w:val="24"/>
      <w:szCs w:val="24"/>
      <w:lang w:eastAsia="ru-RU"/>
    </w:rPr>
  </w:style>
  <w:style w:type="table" w:styleId="afc">
    <w:name w:val="Table Grid"/>
    <w:basedOn w:val="a8"/>
    <w:uiPriority w:val="99"/>
    <w:rsid w:val="00C5265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aliases w:val="H3 Знак Знак1,H31 Знак Знак1,H32 Знак Знак1,H311 Знак Знак1,H33 Знак Знак1,H34 Знак Знак1,H35 Знак Знак1,H36 Знак Знак1,H37 Знак Знак1,H38 Знак Знак1,H39 Знак Знак1,H310 Знак Знак1,H312 Знак Знак1,H313 Знак Знак1,H314 Знак Знак1"/>
    <w:basedOn w:val="a7"/>
    <w:link w:val="3"/>
    <w:rsid w:val="00967F0B"/>
    <w:rPr>
      <w:rFonts w:ascii="Arial" w:eastAsia="Times New Roman" w:hAnsi="Arial" w:cs="Times New Roman"/>
      <w:b/>
      <w:bCs/>
      <w:sz w:val="26"/>
      <w:szCs w:val="26"/>
      <w:lang w:eastAsia="ru-RU"/>
    </w:rPr>
  </w:style>
  <w:style w:type="character" w:customStyle="1" w:styleId="40">
    <w:name w:val="Заголовок 4 Знак"/>
    <w:basedOn w:val="a7"/>
    <w:link w:val="4"/>
    <w:rsid w:val="00967F0B"/>
    <w:rPr>
      <w:rFonts w:ascii="Times New Roman" w:eastAsia="Times New Roman" w:hAnsi="Times New Roman" w:cs="Times New Roman"/>
      <w:b/>
      <w:bCs/>
      <w:sz w:val="28"/>
      <w:szCs w:val="28"/>
      <w:lang w:eastAsia="ru-RU"/>
    </w:rPr>
  </w:style>
  <w:style w:type="character" w:customStyle="1" w:styleId="50">
    <w:name w:val="Заголовок 5 Знак"/>
    <w:basedOn w:val="a7"/>
    <w:link w:val="5"/>
    <w:rsid w:val="00967F0B"/>
    <w:rPr>
      <w:rFonts w:ascii="Times New Roman" w:eastAsia="Times New Roman" w:hAnsi="Times New Roman" w:cs="Times New Roman"/>
      <w:b/>
      <w:bCs/>
      <w:i/>
      <w:iCs/>
      <w:sz w:val="26"/>
      <w:szCs w:val="26"/>
      <w:lang w:eastAsia="ru-RU"/>
    </w:rPr>
  </w:style>
  <w:style w:type="character" w:customStyle="1" w:styleId="70">
    <w:name w:val="Заголовок 7 Знак"/>
    <w:basedOn w:val="a7"/>
    <w:link w:val="7"/>
    <w:rsid w:val="00967F0B"/>
    <w:rPr>
      <w:rFonts w:ascii="Times New Roman" w:eastAsia="Times New Roman" w:hAnsi="Times New Roman" w:cs="Times New Roman"/>
      <w:sz w:val="24"/>
      <w:szCs w:val="24"/>
      <w:lang w:eastAsia="ru-RU"/>
    </w:rPr>
  </w:style>
  <w:style w:type="paragraph" w:styleId="afd">
    <w:name w:val="annotation text"/>
    <w:basedOn w:val="a6"/>
    <w:link w:val="afe"/>
    <w:rsid w:val="00967F0B"/>
    <w:pPr>
      <w:widowControl/>
      <w:suppressAutoHyphens w:val="0"/>
      <w:snapToGrid/>
      <w:spacing w:line="240" w:lineRule="auto"/>
      <w:ind w:firstLine="0"/>
      <w:jc w:val="left"/>
    </w:pPr>
    <w:rPr>
      <w:sz w:val="20"/>
      <w:szCs w:val="20"/>
      <w:lang w:eastAsia="ru-RU"/>
    </w:rPr>
  </w:style>
  <w:style w:type="character" w:customStyle="1" w:styleId="afe">
    <w:name w:val="Текст примечания Знак"/>
    <w:basedOn w:val="a7"/>
    <w:link w:val="afd"/>
    <w:rsid w:val="00967F0B"/>
    <w:rPr>
      <w:rFonts w:ascii="Times New Roman" w:eastAsia="Times New Roman" w:hAnsi="Times New Roman" w:cs="Times New Roman"/>
      <w:sz w:val="20"/>
      <w:szCs w:val="20"/>
      <w:lang w:eastAsia="ru-RU"/>
    </w:rPr>
  </w:style>
  <w:style w:type="paragraph" w:styleId="aff">
    <w:name w:val="Body Text Indent"/>
    <w:aliases w:val="Основной текст 1,Нумерованный список !!,Надин стиль,Основной текст с отступом Знак2,Основной текст с отступом Знак1 Знак,Основной текст с отступом Знак Знак Знак,Основной текст с отступом Знак1 Знак Знак Знак"/>
    <w:basedOn w:val="a6"/>
    <w:link w:val="aff0"/>
    <w:rsid w:val="00967F0B"/>
    <w:pPr>
      <w:widowControl/>
      <w:suppressAutoHyphens w:val="0"/>
      <w:snapToGrid/>
      <w:spacing w:after="120" w:line="240" w:lineRule="auto"/>
      <w:ind w:left="283" w:firstLine="0"/>
      <w:jc w:val="left"/>
    </w:pPr>
    <w:rPr>
      <w:sz w:val="20"/>
      <w:szCs w:val="20"/>
      <w:lang w:eastAsia="ru-RU"/>
    </w:rPr>
  </w:style>
  <w:style w:type="character" w:customStyle="1" w:styleId="aff0">
    <w:name w:val="Основной текст с отступом Знак"/>
    <w:aliases w:val="Основной текст 1 Знак,Нумерованный список !! Знак,Надин стиль Знак,Основной текст с отступом Знак2 Знак,Основной текст с отступом Знак1 Знак Знак,Основной текст с отступом Знак Знак Знак Знак"/>
    <w:basedOn w:val="a7"/>
    <w:link w:val="aff"/>
    <w:rsid w:val="00967F0B"/>
    <w:rPr>
      <w:rFonts w:ascii="Times New Roman" w:eastAsia="Times New Roman" w:hAnsi="Times New Roman" w:cs="Times New Roman"/>
      <w:sz w:val="20"/>
      <w:szCs w:val="20"/>
      <w:lang w:eastAsia="ru-RU"/>
    </w:rPr>
  </w:style>
  <w:style w:type="paragraph" w:styleId="aff1">
    <w:name w:val="Body Text"/>
    <w:aliases w:val="Основной текст Знак Знак Знак Знак,Iiaienu1,Oaeno1,Òåêñò1,Текст1,QBody Text,bt,Bodytext,AvtalBrödtext,ändrad,AvtalBr,Стиль 1,DEB Body Text,текст таблицы,Текст в рамке,Подпись1,L1 Body Text,Основной текст Знак2,Основной текст Знак Знак Зна"/>
    <w:basedOn w:val="a6"/>
    <w:link w:val="aff2"/>
    <w:rsid w:val="00967F0B"/>
    <w:pPr>
      <w:widowControl/>
      <w:suppressAutoHyphens w:val="0"/>
      <w:snapToGrid/>
      <w:spacing w:after="120" w:line="240" w:lineRule="auto"/>
      <w:ind w:firstLine="0"/>
      <w:jc w:val="left"/>
    </w:pPr>
    <w:rPr>
      <w:lang w:eastAsia="ru-RU"/>
    </w:rPr>
  </w:style>
  <w:style w:type="character" w:customStyle="1" w:styleId="aff2">
    <w:name w:val="Основной текст Знак"/>
    <w:aliases w:val="Основной текст Знак Знак Знак Знак Знак,Iiaienu1 Знак,Oaeno1 Знак,Òåêñò1 Знак,Текст1 Знак,QBody Text Знак,bt Знак,Bodytext Знак,AvtalBrödtext Знак,ändrad Знак,AvtalBr Знак,Стиль 1 Знак,DEB Body Text Знак,текст таблицы Знак"/>
    <w:basedOn w:val="a7"/>
    <w:link w:val="aff1"/>
    <w:rsid w:val="00967F0B"/>
    <w:rPr>
      <w:rFonts w:ascii="Times New Roman" w:eastAsia="Times New Roman" w:hAnsi="Times New Roman" w:cs="Times New Roman"/>
      <w:sz w:val="24"/>
      <w:szCs w:val="24"/>
      <w:lang w:eastAsia="ru-RU"/>
    </w:rPr>
  </w:style>
  <w:style w:type="paragraph" w:customStyle="1" w:styleId="aff3">
    <w:name w:val="Îñíîâíîé òåêñò ñ îòñòóïîì"/>
    <w:basedOn w:val="a6"/>
    <w:rsid w:val="00967F0B"/>
    <w:pPr>
      <w:suppressAutoHyphens w:val="0"/>
      <w:snapToGrid/>
      <w:spacing w:line="240" w:lineRule="auto"/>
      <w:ind w:firstLine="709"/>
    </w:pPr>
    <w:rPr>
      <w:sz w:val="22"/>
      <w:szCs w:val="20"/>
      <w:lang w:eastAsia="ru-RU"/>
    </w:rPr>
  </w:style>
  <w:style w:type="paragraph" w:customStyle="1" w:styleId="aff4">
    <w:name w:val="Îáû÷íûé"/>
    <w:uiPriority w:val="99"/>
    <w:rsid w:val="00967F0B"/>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both"/>
    </w:pPr>
    <w:rPr>
      <w:rFonts w:ascii="Times New Roman" w:eastAsia="Times New Roman" w:hAnsi="Times New Roman" w:cs="Times New Roman"/>
      <w:spacing w:val="-3"/>
      <w:sz w:val="24"/>
      <w:szCs w:val="20"/>
      <w:lang w:eastAsia="ru-RU"/>
    </w:rPr>
  </w:style>
  <w:style w:type="paragraph" w:customStyle="1" w:styleId="38">
    <w:name w:val="Çàãîëîâîê 3"/>
    <w:basedOn w:val="aff4"/>
    <w:next w:val="aff4"/>
    <w:rsid w:val="00967F0B"/>
    <w:pPr>
      <w:keepNext/>
      <w:tabs>
        <w:tab w:val="left" w:pos="1005"/>
      </w:tabs>
      <w:spacing w:before="240" w:after="240"/>
      <w:ind w:left="1005" w:hanging="1005"/>
      <w:jc w:val="center"/>
    </w:pPr>
    <w:rPr>
      <w:b/>
      <w:sz w:val="20"/>
    </w:rPr>
  </w:style>
  <w:style w:type="paragraph" w:styleId="aff5">
    <w:name w:val="Plain Text"/>
    <w:basedOn w:val="a6"/>
    <w:link w:val="aff6"/>
    <w:rsid w:val="00967F0B"/>
    <w:pPr>
      <w:widowControl/>
      <w:suppressAutoHyphens w:val="0"/>
      <w:snapToGrid/>
      <w:spacing w:line="240" w:lineRule="auto"/>
      <w:ind w:firstLine="0"/>
      <w:jc w:val="left"/>
    </w:pPr>
    <w:rPr>
      <w:rFonts w:ascii="Courier New" w:hAnsi="Courier New"/>
      <w:sz w:val="20"/>
      <w:szCs w:val="20"/>
      <w:lang w:eastAsia="ru-RU"/>
    </w:rPr>
  </w:style>
  <w:style w:type="character" w:customStyle="1" w:styleId="aff6">
    <w:name w:val="Текст Знак"/>
    <w:basedOn w:val="a7"/>
    <w:link w:val="aff5"/>
    <w:rsid w:val="00967F0B"/>
    <w:rPr>
      <w:rFonts w:ascii="Courier New" w:eastAsia="Times New Roman" w:hAnsi="Courier New" w:cs="Times New Roman"/>
      <w:sz w:val="20"/>
      <w:szCs w:val="20"/>
      <w:lang w:eastAsia="ru-RU"/>
    </w:rPr>
  </w:style>
  <w:style w:type="paragraph" w:customStyle="1" w:styleId="aff7">
    <w:name w:val="Îñíîâíîé òåêñò"/>
    <w:basedOn w:val="aff4"/>
    <w:rsid w:val="00967F0B"/>
    <w:pPr>
      <w:tabs>
        <w:tab w:val="clear" w:pos="0"/>
        <w:tab w:val="clear" w:pos="567"/>
        <w:tab w:val="clear" w:pos="1133"/>
        <w:tab w:val="clear" w:pos="1699"/>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s>
      <w:suppressAutoHyphens w:val="0"/>
    </w:pPr>
    <w:rPr>
      <w:spacing w:val="0"/>
      <w:sz w:val="20"/>
    </w:rPr>
  </w:style>
  <w:style w:type="paragraph" w:customStyle="1" w:styleId="CharCharCharChar">
    <w:name w:val="Знак Char Char Знак Знак Char Char"/>
    <w:basedOn w:val="a6"/>
    <w:uiPriority w:val="99"/>
    <w:rsid w:val="00967F0B"/>
    <w:pPr>
      <w:widowControl/>
      <w:suppressAutoHyphens w:val="0"/>
      <w:snapToGrid/>
      <w:spacing w:after="160" w:line="240" w:lineRule="exact"/>
      <w:ind w:firstLine="0"/>
      <w:jc w:val="left"/>
    </w:pPr>
    <w:rPr>
      <w:rFonts w:ascii="Verdana" w:hAnsi="Verdana"/>
      <w:sz w:val="20"/>
      <w:szCs w:val="20"/>
      <w:lang w:val="en-US" w:eastAsia="en-US"/>
    </w:rPr>
  </w:style>
  <w:style w:type="paragraph" w:customStyle="1" w:styleId="a1">
    <w:name w:val="Уровень третий"/>
    <w:basedOn w:val="a6"/>
    <w:uiPriority w:val="99"/>
    <w:rsid w:val="00967F0B"/>
    <w:pPr>
      <w:widowControl/>
      <w:numPr>
        <w:ilvl w:val="2"/>
        <w:numId w:val="12"/>
      </w:numPr>
      <w:suppressAutoHyphens w:val="0"/>
      <w:snapToGrid/>
      <w:spacing w:line="240" w:lineRule="auto"/>
    </w:pPr>
    <w:rPr>
      <w:rFonts w:ascii="Arial" w:hAnsi="Arial" w:cs="Arial"/>
      <w:bCs/>
      <w:color w:val="000000"/>
      <w:sz w:val="22"/>
      <w:szCs w:val="20"/>
      <w:lang w:eastAsia="ru-RU"/>
    </w:rPr>
  </w:style>
  <w:style w:type="paragraph" w:customStyle="1" w:styleId="ConsNormal">
    <w:name w:val="ConsNormal"/>
    <w:uiPriority w:val="99"/>
    <w:rsid w:val="00967F0B"/>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5">
    <w:name w:val="заголовок 1"/>
    <w:basedOn w:val="a6"/>
    <w:next w:val="a6"/>
    <w:uiPriority w:val="99"/>
    <w:rsid w:val="00967F0B"/>
    <w:pPr>
      <w:keepNext/>
      <w:suppressAutoHyphens w:val="0"/>
      <w:autoSpaceDE w:val="0"/>
      <w:autoSpaceDN w:val="0"/>
      <w:snapToGrid/>
      <w:spacing w:line="220" w:lineRule="exact"/>
      <w:ind w:firstLine="0"/>
      <w:jc w:val="center"/>
    </w:pPr>
    <w:rPr>
      <w:rFonts w:ascii="Arial" w:hAnsi="Arial" w:cs="Arial"/>
      <w:b/>
      <w:bCs/>
      <w:sz w:val="20"/>
      <w:lang w:eastAsia="ru-RU"/>
    </w:rPr>
  </w:style>
  <w:style w:type="paragraph" w:customStyle="1" w:styleId="a0">
    <w:name w:val="Уровень второй"/>
    <w:basedOn w:val="a6"/>
    <w:uiPriority w:val="99"/>
    <w:rsid w:val="00967F0B"/>
    <w:pPr>
      <w:widowControl/>
      <w:numPr>
        <w:ilvl w:val="1"/>
        <w:numId w:val="12"/>
      </w:numPr>
      <w:suppressAutoHyphens w:val="0"/>
      <w:snapToGrid/>
      <w:spacing w:line="240" w:lineRule="auto"/>
    </w:pPr>
    <w:rPr>
      <w:rFonts w:ascii="Arial" w:hAnsi="Arial" w:cs="Arial"/>
      <w:bCs/>
      <w:color w:val="000000"/>
      <w:sz w:val="22"/>
      <w:szCs w:val="20"/>
      <w:lang w:eastAsia="ru-RU"/>
    </w:rPr>
  </w:style>
  <w:style w:type="paragraph" w:customStyle="1" w:styleId="a5">
    <w:name w:val="Уровень первый"/>
    <w:basedOn w:val="a6"/>
    <w:rsid w:val="00967F0B"/>
    <w:pPr>
      <w:widowControl/>
      <w:numPr>
        <w:numId w:val="10"/>
      </w:numPr>
      <w:suppressAutoHyphens w:val="0"/>
      <w:snapToGrid/>
      <w:spacing w:line="240" w:lineRule="auto"/>
      <w:jc w:val="center"/>
    </w:pPr>
    <w:rPr>
      <w:rFonts w:ascii="Arial" w:hAnsi="Arial" w:cs="Arial"/>
      <w:b/>
      <w:color w:val="000000"/>
      <w:sz w:val="22"/>
      <w:szCs w:val="20"/>
      <w:lang w:eastAsia="ru-RU"/>
    </w:rPr>
  </w:style>
  <w:style w:type="paragraph" w:styleId="aff8">
    <w:name w:val="caption"/>
    <w:basedOn w:val="a6"/>
    <w:next w:val="a6"/>
    <w:qFormat/>
    <w:rsid w:val="00967F0B"/>
    <w:pPr>
      <w:widowControl/>
      <w:pBdr>
        <w:top w:val="double" w:sz="6" w:space="1" w:color="auto"/>
        <w:left w:val="double" w:sz="6" w:space="1" w:color="auto"/>
        <w:bottom w:val="double" w:sz="6" w:space="1" w:color="auto"/>
        <w:right w:val="double" w:sz="6" w:space="1" w:color="auto"/>
      </w:pBdr>
      <w:shd w:val="clear" w:color="FFFFFF" w:fill="000000"/>
      <w:tabs>
        <w:tab w:val="left" w:pos="851"/>
        <w:tab w:val="left" w:pos="3402"/>
        <w:tab w:val="left" w:pos="10206"/>
      </w:tabs>
      <w:suppressAutoHyphens w:val="0"/>
      <w:snapToGrid/>
      <w:spacing w:line="240" w:lineRule="auto"/>
      <w:ind w:firstLine="0"/>
      <w:jc w:val="center"/>
    </w:pPr>
    <w:rPr>
      <w:rFonts w:ascii="PragmaticaCTT" w:hAnsi="PragmaticaCTT"/>
      <w:b/>
      <w:caps/>
      <w:sz w:val="28"/>
      <w:szCs w:val="20"/>
      <w:lang w:eastAsia="ru-RU"/>
    </w:rPr>
  </w:style>
  <w:style w:type="paragraph" w:customStyle="1" w:styleId="a00">
    <w:name w:val="a0"/>
    <w:basedOn w:val="a6"/>
    <w:rsid w:val="00967F0B"/>
    <w:pPr>
      <w:widowControl/>
      <w:numPr>
        <w:ilvl w:val="2"/>
        <w:numId w:val="11"/>
      </w:numPr>
      <w:suppressAutoHyphens w:val="0"/>
      <w:snapToGrid/>
      <w:spacing w:line="240" w:lineRule="auto"/>
      <w:ind w:firstLine="851"/>
    </w:pPr>
    <w:rPr>
      <w:rFonts w:ascii="Arial" w:hAnsi="Arial" w:cs="Arial"/>
      <w:color w:val="000000"/>
      <w:sz w:val="22"/>
      <w:szCs w:val="22"/>
      <w:lang w:eastAsia="ru-RU"/>
    </w:rPr>
  </w:style>
  <w:style w:type="character" w:styleId="aff9">
    <w:name w:val="Emphasis"/>
    <w:uiPriority w:val="20"/>
    <w:qFormat/>
    <w:rsid w:val="00967F0B"/>
    <w:rPr>
      <w:i/>
      <w:iCs/>
    </w:rPr>
  </w:style>
  <w:style w:type="character" w:styleId="affa">
    <w:name w:val="Strong"/>
    <w:uiPriority w:val="99"/>
    <w:qFormat/>
    <w:rsid w:val="00967F0B"/>
    <w:rPr>
      <w:b/>
      <w:bCs/>
    </w:rPr>
  </w:style>
  <w:style w:type="paragraph" w:styleId="affb">
    <w:name w:val="Balloon Text"/>
    <w:basedOn w:val="a6"/>
    <w:link w:val="affc"/>
    <w:rsid w:val="00967F0B"/>
    <w:pPr>
      <w:widowControl/>
      <w:suppressAutoHyphens w:val="0"/>
      <w:snapToGrid/>
      <w:spacing w:line="240" w:lineRule="auto"/>
      <w:ind w:firstLine="0"/>
      <w:jc w:val="left"/>
    </w:pPr>
    <w:rPr>
      <w:rFonts w:ascii="Tahoma" w:hAnsi="Tahoma"/>
      <w:sz w:val="16"/>
      <w:szCs w:val="16"/>
      <w:lang w:eastAsia="ru-RU"/>
    </w:rPr>
  </w:style>
  <w:style w:type="character" w:customStyle="1" w:styleId="affc">
    <w:name w:val="Текст выноски Знак"/>
    <w:basedOn w:val="a7"/>
    <w:link w:val="affb"/>
    <w:rsid w:val="00967F0B"/>
    <w:rPr>
      <w:rFonts w:ascii="Tahoma" w:eastAsia="Times New Roman" w:hAnsi="Tahoma" w:cs="Times New Roman"/>
      <w:sz w:val="16"/>
      <w:szCs w:val="16"/>
      <w:lang w:eastAsia="ru-RU"/>
    </w:rPr>
  </w:style>
  <w:style w:type="paragraph" w:customStyle="1" w:styleId="210">
    <w:name w:val="Основной текст 21"/>
    <w:basedOn w:val="a6"/>
    <w:rsid w:val="00967F0B"/>
    <w:pPr>
      <w:widowControl/>
      <w:suppressAutoHyphens w:val="0"/>
      <w:snapToGrid/>
      <w:spacing w:line="240" w:lineRule="auto"/>
      <w:ind w:firstLine="0"/>
    </w:pPr>
    <w:rPr>
      <w:rFonts w:ascii="Arial" w:hAnsi="Arial"/>
      <w:szCs w:val="20"/>
      <w:lang w:eastAsia="ru-RU"/>
    </w:rPr>
  </w:style>
  <w:style w:type="paragraph" w:customStyle="1" w:styleId="affd">
    <w:name w:val="a"/>
    <w:basedOn w:val="a6"/>
    <w:rsid w:val="00967F0B"/>
    <w:pPr>
      <w:widowControl/>
      <w:suppressAutoHyphens w:val="0"/>
      <w:snapToGrid/>
      <w:spacing w:line="240" w:lineRule="auto"/>
      <w:ind w:firstLine="709"/>
    </w:pPr>
    <w:rPr>
      <w:sz w:val="22"/>
      <w:szCs w:val="22"/>
      <w:lang w:eastAsia="ru-RU"/>
    </w:rPr>
  </w:style>
  <w:style w:type="paragraph" w:styleId="affe">
    <w:name w:val="Normal (Web)"/>
    <w:basedOn w:val="a6"/>
    <w:rsid w:val="00967F0B"/>
    <w:pPr>
      <w:widowControl/>
      <w:suppressAutoHyphens w:val="0"/>
      <w:snapToGrid/>
      <w:spacing w:before="100" w:beforeAutospacing="1" w:after="100" w:afterAutospacing="1" w:line="240" w:lineRule="auto"/>
      <w:ind w:firstLine="0"/>
      <w:jc w:val="left"/>
    </w:pPr>
    <w:rPr>
      <w:lang w:eastAsia="ru-RU"/>
    </w:rPr>
  </w:style>
  <w:style w:type="paragraph" w:customStyle="1" w:styleId="Iauiue">
    <w:name w:val="Iau?iue"/>
    <w:uiPriority w:val="99"/>
    <w:rsid w:val="00967F0B"/>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pacing w:val="-3"/>
      <w:sz w:val="24"/>
      <w:szCs w:val="20"/>
      <w:lang w:eastAsia="ru-RU"/>
    </w:rPr>
  </w:style>
  <w:style w:type="character" w:styleId="afff">
    <w:name w:val="annotation reference"/>
    <w:rsid w:val="00967F0B"/>
    <w:rPr>
      <w:sz w:val="16"/>
      <w:szCs w:val="16"/>
    </w:rPr>
  </w:style>
  <w:style w:type="paragraph" w:styleId="afff0">
    <w:name w:val="annotation subject"/>
    <w:basedOn w:val="afd"/>
    <w:next w:val="afd"/>
    <w:link w:val="afff1"/>
    <w:rsid w:val="00967F0B"/>
    <w:rPr>
      <w:b/>
      <w:bCs/>
    </w:rPr>
  </w:style>
  <w:style w:type="character" w:customStyle="1" w:styleId="afff1">
    <w:name w:val="Тема примечания Знак"/>
    <w:basedOn w:val="afe"/>
    <w:link w:val="afff0"/>
    <w:rsid w:val="00967F0B"/>
    <w:rPr>
      <w:rFonts w:ascii="Times New Roman" w:eastAsia="Times New Roman" w:hAnsi="Times New Roman" w:cs="Times New Roman"/>
      <w:b/>
      <w:bCs/>
      <w:sz w:val="20"/>
      <w:szCs w:val="20"/>
      <w:lang w:eastAsia="ru-RU"/>
    </w:rPr>
  </w:style>
  <w:style w:type="paragraph" w:customStyle="1" w:styleId="16">
    <w:name w:val="Знак Знак Знак1"/>
    <w:basedOn w:val="a6"/>
    <w:rsid w:val="00967F0B"/>
    <w:pPr>
      <w:widowControl/>
      <w:tabs>
        <w:tab w:val="num" w:pos="360"/>
      </w:tabs>
      <w:suppressAutoHyphens w:val="0"/>
      <w:snapToGrid/>
      <w:spacing w:after="160" w:line="240" w:lineRule="exact"/>
      <w:ind w:firstLine="0"/>
      <w:jc w:val="left"/>
    </w:pPr>
    <w:rPr>
      <w:rFonts w:ascii="Verdana" w:hAnsi="Verdana" w:cs="Verdana"/>
      <w:sz w:val="20"/>
      <w:szCs w:val="20"/>
      <w:lang w:val="en-US" w:eastAsia="en-US"/>
    </w:rPr>
  </w:style>
  <w:style w:type="paragraph" w:customStyle="1" w:styleId="afff2">
    <w:name w:val="Подподпункт договора"/>
    <w:basedOn w:val="afff3"/>
    <w:rsid w:val="00967F0B"/>
    <w:pPr>
      <w:numPr>
        <w:ilvl w:val="3"/>
      </w:numPr>
      <w:tabs>
        <w:tab w:val="num" w:pos="2160"/>
        <w:tab w:val="num" w:pos="2880"/>
      </w:tabs>
      <w:ind w:left="2880" w:hanging="360"/>
    </w:pPr>
  </w:style>
  <w:style w:type="paragraph" w:customStyle="1" w:styleId="afff3">
    <w:name w:val="Подпункт договора"/>
    <w:basedOn w:val="afff4"/>
    <w:link w:val="afff5"/>
    <w:rsid w:val="00967F0B"/>
    <w:pPr>
      <w:widowControl/>
      <w:tabs>
        <w:tab w:val="clear" w:pos="705"/>
        <w:tab w:val="num" w:pos="2160"/>
      </w:tabs>
      <w:ind w:left="2160" w:hanging="180"/>
    </w:pPr>
  </w:style>
  <w:style w:type="paragraph" w:customStyle="1" w:styleId="afff4">
    <w:name w:val="Пункт договора"/>
    <w:basedOn w:val="a6"/>
    <w:link w:val="afff6"/>
    <w:rsid w:val="00967F0B"/>
    <w:pPr>
      <w:tabs>
        <w:tab w:val="num" w:pos="705"/>
      </w:tabs>
      <w:suppressAutoHyphens w:val="0"/>
      <w:snapToGrid/>
      <w:spacing w:line="240" w:lineRule="auto"/>
      <w:ind w:left="705" w:hanging="705"/>
    </w:pPr>
    <w:rPr>
      <w:rFonts w:ascii="Arial" w:hAnsi="Arial"/>
      <w:sz w:val="20"/>
      <w:szCs w:val="20"/>
      <w:lang w:eastAsia="ru-RU"/>
    </w:rPr>
  </w:style>
  <w:style w:type="paragraph" w:customStyle="1" w:styleId="afff7">
    <w:name w:val="Раздел договора"/>
    <w:basedOn w:val="a6"/>
    <w:next w:val="afff4"/>
    <w:rsid w:val="00967F0B"/>
    <w:pPr>
      <w:keepNext/>
      <w:keepLines/>
      <w:suppressAutoHyphens w:val="0"/>
      <w:snapToGrid/>
      <w:spacing w:before="240" w:after="200" w:line="240" w:lineRule="auto"/>
      <w:ind w:left="3926" w:hanging="1406"/>
      <w:jc w:val="left"/>
    </w:pPr>
    <w:rPr>
      <w:rFonts w:ascii="Arial" w:hAnsi="Arial"/>
      <w:b/>
      <w:caps/>
      <w:sz w:val="20"/>
      <w:szCs w:val="20"/>
      <w:lang w:eastAsia="ru-RU"/>
    </w:rPr>
  </w:style>
  <w:style w:type="paragraph" w:customStyle="1" w:styleId="body2">
    <w:name w:val="body2"/>
    <w:basedOn w:val="a6"/>
    <w:rsid w:val="00967F0B"/>
    <w:pPr>
      <w:widowControl/>
      <w:suppressAutoHyphens w:val="0"/>
      <w:snapToGrid/>
      <w:spacing w:after="210" w:line="360" w:lineRule="auto"/>
      <w:ind w:left="709" w:firstLine="0"/>
    </w:pPr>
    <w:rPr>
      <w:rFonts w:ascii="Arial" w:hAnsi="Arial" w:cs="Arial"/>
      <w:sz w:val="21"/>
      <w:szCs w:val="21"/>
      <w:lang w:eastAsia="ru-RU"/>
    </w:rPr>
  </w:style>
  <w:style w:type="paragraph" w:customStyle="1" w:styleId="level4">
    <w:name w:val="level4"/>
    <w:basedOn w:val="a6"/>
    <w:rsid w:val="00967F0B"/>
    <w:pPr>
      <w:widowControl/>
      <w:suppressAutoHyphens w:val="0"/>
      <w:snapToGrid/>
      <w:spacing w:after="210" w:line="360" w:lineRule="auto"/>
      <w:ind w:firstLine="0"/>
    </w:pPr>
    <w:rPr>
      <w:rFonts w:ascii="Arial" w:hAnsi="Arial" w:cs="Arial"/>
      <w:sz w:val="21"/>
      <w:szCs w:val="21"/>
      <w:lang w:eastAsia="ru-RU"/>
    </w:rPr>
  </w:style>
  <w:style w:type="character" w:customStyle="1" w:styleId="FootnoteTextChar1">
    <w:name w:val="Footnote Text Char1"/>
    <w:locked/>
    <w:rsid w:val="00967F0B"/>
    <w:rPr>
      <w:rFonts w:ascii="Garamond" w:eastAsia="Calibri" w:hAnsi="Garamond" w:cs="Garamond"/>
      <w:lang w:val="ru-RU" w:eastAsia="ru-RU" w:bidi="ar-SA"/>
    </w:rPr>
  </w:style>
  <w:style w:type="paragraph" w:customStyle="1" w:styleId="17">
    <w:name w:val="Название1"/>
    <w:basedOn w:val="a6"/>
    <w:rsid w:val="00967F0B"/>
    <w:pPr>
      <w:widowControl/>
      <w:suppressAutoHyphens w:val="0"/>
      <w:snapToGrid/>
      <w:spacing w:line="240" w:lineRule="auto"/>
      <w:ind w:firstLine="0"/>
      <w:jc w:val="center"/>
    </w:pPr>
    <w:rPr>
      <w:rFonts w:ascii="Courier New" w:hAnsi="Courier New"/>
      <w:b/>
      <w:spacing w:val="44"/>
      <w:szCs w:val="20"/>
      <w:lang w:eastAsia="ru-RU"/>
    </w:rPr>
  </w:style>
  <w:style w:type="paragraph" w:customStyle="1" w:styleId="BodyText21">
    <w:name w:val="Body Text 21"/>
    <w:basedOn w:val="a6"/>
    <w:rsid w:val="00967F0B"/>
    <w:pPr>
      <w:widowControl/>
      <w:suppressAutoHyphens w:val="0"/>
      <w:snapToGrid/>
      <w:spacing w:line="240" w:lineRule="auto"/>
      <w:ind w:firstLine="0"/>
    </w:pPr>
    <w:rPr>
      <w:rFonts w:ascii="Arial" w:hAnsi="Arial"/>
      <w:szCs w:val="20"/>
      <w:lang w:eastAsia="ru-RU"/>
    </w:rPr>
  </w:style>
  <w:style w:type="paragraph" w:customStyle="1" w:styleId="Normal1">
    <w:name w:val="Normal1"/>
    <w:rsid w:val="00967F0B"/>
    <w:pPr>
      <w:spacing w:after="0" w:line="240" w:lineRule="auto"/>
    </w:pPr>
    <w:rPr>
      <w:rFonts w:ascii="Times New Roman" w:eastAsia="Times New Roman" w:hAnsi="Times New Roman" w:cs="Times New Roman"/>
      <w:sz w:val="20"/>
      <w:szCs w:val="20"/>
      <w:lang w:val="en-US" w:eastAsia="ru-RU"/>
    </w:rPr>
  </w:style>
  <w:style w:type="character" w:customStyle="1" w:styleId="DefaultParagraphFont1">
    <w:name w:val="Default Paragraph Font1"/>
    <w:rsid w:val="00967F0B"/>
  </w:style>
  <w:style w:type="paragraph" w:customStyle="1" w:styleId="18">
    <w:name w:val="Çàãîëîâîê 1"/>
    <w:basedOn w:val="aff4"/>
    <w:next w:val="aff4"/>
    <w:rsid w:val="00967F0B"/>
    <w:pPr>
      <w:keepNext/>
      <w:spacing w:before="120"/>
      <w:ind w:hanging="283"/>
      <w:jc w:val="center"/>
    </w:pPr>
    <w:rPr>
      <w:b/>
      <w:sz w:val="22"/>
    </w:rPr>
  </w:style>
  <w:style w:type="paragraph" w:customStyle="1" w:styleId="28">
    <w:name w:val="Çàãîëîâîê 2"/>
    <w:basedOn w:val="aff4"/>
    <w:next w:val="aff4"/>
    <w:rsid w:val="00967F0B"/>
    <w:pPr>
      <w:keepNext/>
      <w:ind w:hanging="283"/>
    </w:pPr>
    <w:rPr>
      <w:i/>
      <w:sz w:val="22"/>
    </w:rPr>
  </w:style>
  <w:style w:type="paragraph" w:customStyle="1" w:styleId="41">
    <w:name w:val="Çàãîëîâîê 4"/>
    <w:basedOn w:val="aff4"/>
    <w:next w:val="aff4"/>
    <w:rsid w:val="00967F0B"/>
    <w:pPr>
      <w:keepNext/>
      <w:spacing w:after="120"/>
      <w:ind w:left="853" w:hanging="283"/>
      <w:jc w:val="center"/>
    </w:pPr>
    <w:rPr>
      <w:b/>
      <w:sz w:val="20"/>
    </w:rPr>
  </w:style>
  <w:style w:type="paragraph" w:customStyle="1" w:styleId="51">
    <w:name w:val="Çàãîëîâîê 5"/>
    <w:basedOn w:val="aff4"/>
    <w:next w:val="aff4"/>
    <w:rsid w:val="00967F0B"/>
    <w:pPr>
      <w:keepNext/>
      <w:spacing w:after="120"/>
      <w:ind w:left="568" w:hanging="283"/>
      <w:jc w:val="center"/>
    </w:pPr>
    <w:rPr>
      <w:b/>
      <w:sz w:val="20"/>
    </w:rPr>
  </w:style>
  <w:style w:type="character" w:customStyle="1" w:styleId="afff8">
    <w:name w:val="Îñíîâíîé øðèôò àáçàöà"/>
    <w:rsid w:val="00967F0B"/>
    <w:rPr>
      <w:sz w:val="20"/>
    </w:rPr>
  </w:style>
  <w:style w:type="character" w:customStyle="1" w:styleId="Iniiaiieoeooaacaoa">
    <w:name w:val="Iniiaiie o?eoo aacaoa"/>
    <w:rsid w:val="00967F0B"/>
    <w:rPr>
      <w:sz w:val="20"/>
    </w:rPr>
  </w:style>
  <w:style w:type="paragraph" w:customStyle="1" w:styleId="iaeaaeaiea1">
    <w:name w:val="iaeaaeaiea 1"/>
    <w:basedOn w:val="aff4"/>
    <w:rsid w:val="00967F0B"/>
    <w:pPr>
      <w:tabs>
        <w:tab w:val="left" w:leader="dot" w:pos="9000"/>
        <w:tab w:val="right" w:pos="9360"/>
      </w:tabs>
      <w:spacing w:before="480"/>
      <w:ind w:left="720" w:right="720" w:hanging="720"/>
    </w:pPr>
  </w:style>
  <w:style w:type="paragraph" w:customStyle="1" w:styleId="iaeaaeaiea2">
    <w:name w:val="iaeaaeaiea 2"/>
    <w:basedOn w:val="aff4"/>
    <w:rsid w:val="00967F0B"/>
    <w:pPr>
      <w:tabs>
        <w:tab w:val="left" w:leader="dot" w:pos="9000"/>
        <w:tab w:val="right" w:pos="9360"/>
      </w:tabs>
      <w:ind w:left="1440" w:right="720" w:hanging="720"/>
    </w:pPr>
  </w:style>
  <w:style w:type="paragraph" w:customStyle="1" w:styleId="iaeaaeaiea3">
    <w:name w:val="iaeaaeaiea 3"/>
    <w:basedOn w:val="aff4"/>
    <w:rsid w:val="00967F0B"/>
    <w:pPr>
      <w:tabs>
        <w:tab w:val="left" w:leader="dot" w:pos="9000"/>
        <w:tab w:val="right" w:pos="9360"/>
      </w:tabs>
      <w:ind w:left="2160" w:right="720" w:hanging="720"/>
    </w:pPr>
  </w:style>
  <w:style w:type="paragraph" w:customStyle="1" w:styleId="iaeaaeaiea4">
    <w:name w:val="iaeaaeaiea 4"/>
    <w:basedOn w:val="aff4"/>
    <w:rsid w:val="00967F0B"/>
    <w:pPr>
      <w:tabs>
        <w:tab w:val="left" w:leader="dot" w:pos="9000"/>
        <w:tab w:val="right" w:pos="9360"/>
      </w:tabs>
      <w:ind w:left="2880" w:right="720" w:hanging="720"/>
    </w:pPr>
  </w:style>
  <w:style w:type="paragraph" w:customStyle="1" w:styleId="iaeaaeaiea5">
    <w:name w:val="iaeaaeaiea 5"/>
    <w:basedOn w:val="aff4"/>
    <w:rsid w:val="00967F0B"/>
    <w:pPr>
      <w:tabs>
        <w:tab w:val="left" w:leader="dot" w:pos="9000"/>
        <w:tab w:val="right" w:pos="9360"/>
      </w:tabs>
      <w:ind w:left="3600" w:right="720" w:hanging="720"/>
    </w:pPr>
  </w:style>
  <w:style w:type="paragraph" w:customStyle="1" w:styleId="iaeaaeaiea6">
    <w:name w:val="iaeaaeaiea 6"/>
    <w:basedOn w:val="aff4"/>
    <w:rsid w:val="00967F0B"/>
    <w:pPr>
      <w:tabs>
        <w:tab w:val="left" w:pos="9000"/>
        <w:tab w:val="right" w:pos="9360"/>
      </w:tabs>
      <w:ind w:left="720" w:hanging="720"/>
    </w:pPr>
  </w:style>
  <w:style w:type="paragraph" w:customStyle="1" w:styleId="iaeaaeaiea7">
    <w:name w:val="iaeaaeaiea 7"/>
    <w:basedOn w:val="aff4"/>
    <w:rsid w:val="00967F0B"/>
    <w:pPr>
      <w:ind w:left="720" w:hanging="720"/>
    </w:pPr>
  </w:style>
  <w:style w:type="paragraph" w:customStyle="1" w:styleId="iaeaaeaiea8">
    <w:name w:val="iaeaaeaiea 8"/>
    <w:basedOn w:val="aff4"/>
    <w:rsid w:val="00967F0B"/>
    <w:pPr>
      <w:tabs>
        <w:tab w:val="left" w:pos="9000"/>
        <w:tab w:val="right" w:pos="9360"/>
      </w:tabs>
      <w:ind w:left="720" w:hanging="720"/>
    </w:pPr>
  </w:style>
  <w:style w:type="paragraph" w:customStyle="1" w:styleId="iaeaaeaiea9">
    <w:name w:val="iaeaaeaiea 9"/>
    <w:basedOn w:val="aff4"/>
    <w:rsid w:val="00967F0B"/>
    <w:pPr>
      <w:tabs>
        <w:tab w:val="left" w:leader="dot" w:pos="9000"/>
        <w:tab w:val="right" w:pos="9360"/>
      </w:tabs>
      <w:ind w:left="720" w:hanging="720"/>
    </w:pPr>
  </w:style>
  <w:style w:type="paragraph" w:customStyle="1" w:styleId="oeacaoaeu1">
    <w:name w:val="oeacaoaeu 1"/>
    <w:basedOn w:val="aff4"/>
    <w:rsid w:val="00967F0B"/>
    <w:pPr>
      <w:tabs>
        <w:tab w:val="left" w:leader="dot" w:pos="9000"/>
        <w:tab w:val="right" w:pos="9360"/>
      </w:tabs>
      <w:ind w:left="1440" w:right="720" w:hanging="1440"/>
    </w:pPr>
  </w:style>
  <w:style w:type="paragraph" w:customStyle="1" w:styleId="oeacaoaeu2">
    <w:name w:val="oeacaoaeu 2"/>
    <w:basedOn w:val="aff4"/>
    <w:rsid w:val="00967F0B"/>
    <w:pPr>
      <w:tabs>
        <w:tab w:val="left" w:leader="dot" w:pos="9000"/>
        <w:tab w:val="right" w:pos="9360"/>
      </w:tabs>
      <w:ind w:left="1440" w:right="720" w:hanging="720"/>
    </w:pPr>
  </w:style>
  <w:style w:type="paragraph" w:customStyle="1" w:styleId="caaoeaceeoaaoou">
    <w:name w:val="caa. oeac. eeoa?aoo?u"/>
    <w:basedOn w:val="aff4"/>
    <w:rsid w:val="00967F0B"/>
    <w:pPr>
      <w:tabs>
        <w:tab w:val="left" w:pos="9000"/>
        <w:tab w:val="right" w:pos="9360"/>
      </w:tabs>
    </w:pPr>
  </w:style>
  <w:style w:type="paragraph" w:customStyle="1" w:styleId="iacaaiea">
    <w:name w:val="iacaaiea"/>
    <w:basedOn w:val="aff4"/>
    <w:rsid w:val="00967F0B"/>
  </w:style>
  <w:style w:type="character" w:customStyle="1" w:styleId="EquationCaption">
    <w:name w:val="_Equation Caption"/>
    <w:rsid w:val="00967F0B"/>
    <w:rPr>
      <w:sz w:val="20"/>
    </w:rPr>
  </w:style>
  <w:style w:type="paragraph" w:customStyle="1" w:styleId="Aaoieeeieiioeooe">
    <w:name w:val="Aa?oiee eieiioeooe"/>
    <w:basedOn w:val="aff4"/>
    <w:rsid w:val="00967F0B"/>
    <w:pPr>
      <w:tabs>
        <w:tab w:val="clear" w:pos="4531"/>
        <w:tab w:val="clear" w:pos="9063"/>
        <w:tab w:val="center" w:pos="4536"/>
        <w:tab w:val="right" w:pos="9072"/>
      </w:tabs>
    </w:pPr>
  </w:style>
  <w:style w:type="character" w:customStyle="1" w:styleId="afff9">
    <w:name w:val="Íîìåð ñòðàíèöû"/>
    <w:basedOn w:val="Iniiaiieoeooaacaoa"/>
    <w:rsid w:val="00967F0B"/>
    <w:rPr>
      <w:sz w:val="20"/>
    </w:rPr>
  </w:style>
  <w:style w:type="paragraph" w:customStyle="1" w:styleId="Ieieeeieiioeooe">
    <w:name w:val="Ie?iee eieiioeooe"/>
    <w:basedOn w:val="aff4"/>
    <w:rsid w:val="00967F0B"/>
    <w:pPr>
      <w:tabs>
        <w:tab w:val="clear" w:pos="4531"/>
        <w:tab w:val="clear" w:pos="9063"/>
        <w:tab w:val="center" w:pos="4536"/>
        <w:tab w:val="right" w:pos="9072"/>
      </w:tabs>
    </w:pPr>
  </w:style>
  <w:style w:type="paragraph" w:customStyle="1" w:styleId="afffa">
    <w:name w:val="Íàçâàíèå"/>
    <w:basedOn w:val="aff4"/>
    <w:rsid w:val="00967F0B"/>
    <w:pPr>
      <w:jc w:val="center"/>
    </w:pPr>
    <w:rPr>
      <w:b/>
      <w:spacing w:val="40"/>
      <w:sz w:val="22"/>
    </w:rPr>
  </w:style>
  <w:style w:type="paragraph" w:customStyle="1" w:styleId="Iniiaiieoaenonionooiii">
    <w:name w:val="Iniiaiie oaeno n ionooiii"/>
    <w:basedOn w:val="aff4"/>
    <w:rsid w:val="00967F0B"/>
    <w:pPr>
      <w:spacing w:after="120"/>
      <w:ind w:hanging="284"/>
    </w:pPr>
    <w:rPr>
      <w:sz w:val="22"/>
    </w:rPr>
  </w:style>
  <w:style w:type="paragraph" w:customStyle="1" w:styleId="Iniiaiieoaenonionooiii2">
    <w:name w:val="Iniiaiie oaeno n ionooiii 2"/>
    <w:basedOn w:val="aff4"/>
    <w:rsid w:val="00967F0B"/>
    <w:pPr>
      <w:tabs>
        <w:tab w:val="clear" w:pos="1133"/>
        <w:tab w:val="left" w:pos="851"/>
      </w:tabs>
      <w:spacing w:before="120"/>
      <w:ind w:left="1136"/>
    </w:pPr>
    <w:rPr>
      <w:sz w:val="22"/>
    </w:rPr>
  </w:style>
  <w:style w:type="paragraph" w:customStyle="1" w:styleId="Iniiaiieoaenonionooiii3">
    <w:name w:val="Iniiaiie oaeno n ionooiii 3"/>
    <w:basedOn w:val="aff4"/>
    <w:rsid w:val="00967F0B"/>
    <w:pPr>
      <w:spacing w:after="120"/>
      <w:ind w:firstLine="851"/>
    </w:pPr>
    <w:rPr>
      <w:b/>
      <w:sz w:val="20"/>
      <w:u w:val="single"/>
    </w:rPr>
  </w:style>
  <w:style w:type="paragraph" w:customStyle="1" w:styleId="afffb">
    <w:name w:val="Íèæíèé êîëîíòèòóë"/>
    <w:basedOn w:val="aff4"/>
    <w:rsid w:val="00967F0B"/>
    <w:pPr>
      <w:tabs>
        <w:tab w:val="clear" w:pos="0"/>
        <w:tab w:val="clear" w:pos="567"/>
        <w:tab w:val="clear" w:pos="1133"/>
        <w:tab w:val="clear" w:pos="1699"/>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 w:val="center" w:pos="4153"/>
        <w:tab w:val="right" w:pos="8306"/>
      </w:tabs>
    </w:pPr>
  </w:style>
  <w:style w:type="paragraph" w:customStyle="1" w:styleId="afffc">
    <w:name w:val="Âåðõíèé êîëîíòèòóë"/>
    <w:basedOn w:val="aff4"/>
    <w:rsid w:val="00967F0B"/>
    <w:pPr>
      <w:tabs>
        <w:tab w:val="clear" w:pos="0"/>
        <w:tab w:val="clear" w:pos="567"/>
        <w:tab w:val="clear" w:pos="1133"/>
        <w:tab w:val="clear" w:pos="1699"/>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 w:val="center" w:pos="4153"/>
        <w:tab w:val="right" w:pos="8306"/>
      </w:tabs>
    </w:pPr>
  </w:style>
  <w:style w:type="paragraph" w:customStyle="1" w:styleId="19">
    <w:name w:val="Верхний колонтитул1"/>
    <w:basedOn w:val="Normal1"/>
    <w:uiPriority w:val="99"/>
    <w:rsid w:val="00967F0B"/>
    <w:pPr>
      <w:tabs>
        <w:tab w:val="center" w:pos="4153"/>
        <w:tab w:val="right" w:pos="8306"/>
      </w:tabs>
    </w:pPr>
  </w:style>
  <w:style w:type="paragraph" w:customStyle="1" w:styleId="1a">
    <w:name w:val="Нижний колонтитул1"/>
    <w:basedOn w:val="Normal1"/>
    <w:uiPriority w:val="99"/>
    <w:rsid w:val="00967F0B"/>
    <w:pPr>
      <w:tabs>
        <w:tab w:val="center" w:pos="4153"/>
        <w:tab w:val="right" w:pos="8306"/>
      </w:tabs>
    </w:pPr>
  </w:style>
  <w:style w:type="paragraph" w:customStyle="1" w:styleId="1b">
    <w:name w:val="Стиль1"/>
    <w:basedOn w:val="a6"/>
    <w:rsid w:val="00967F0B"/>
    <w:pPr>
      <w:widowControl/>
      <w:suppressAutoHyphens w:val="0"/>
      <w:snapToGrid/>
      <w:spacing w:line="240" w:lineRule="auto"/>
      <w:ind w:firstLine="567"/>
    </w:pPr>
    <w:rPr>
      <w:szCs w:val="20"/>
      <w:lang w:eastAsia="ru-RU"/>
    </w:rPr>
  </w:style>
  <w:style w:type="paragraph" w:customStyle="1" w:styleId="consplusnormal">
    <w:name w:val="consplusnormal"/>
    <w:basedOn w:val="a6"/>
    <w:rsid w:val="00967F0B"/>
    <w:pPr>
      <w:widowControl/>
      <w:suppressAutoHyphens w:val="0"/>
      <w:autoSpaceDE w:val="0"/>
      <w:autoSpaceDN w:val="0"/>
      <w:snapToGrid/>
      <w:spacing w:line="240" w:lineRule="auto"/>
      <w:jc w:val="left"/>
    </w:pPr>
    <w:rPr>
      <w:rFonts w:ascii="Arial" w:hAnsi="Arial" w:cs="Arial"/>
      <w:sz w:val="20"/>
      <w:szCs w:val="20"/>
      <w:lang w:eastAsia="ru-RU"/>
    </w:rPr>
  </w:style>
  <w:style w:type="paragraph" w:customStyle="1" w:styleId="a10">
    <w:name w:val="a1"/>
    <w:basedOn w:val="a6"/>
    <w:rsid w:val="00967F0B"/>
    <w:pPr>
      <w:widowControl/>
      <w:numPr>
        <w:ilvl w:val="2"/>
        <w:numId w:val="10"/>
      </w:numPr>
      <w:suppressAutoHyphens w:val="0"/>
      <w:snapToGrid/>
      <w:spacing w:line="240" w:lineRule="auto"/>
    </w:pPr>
    <w:rPr>
      <w:rFonts w:ascii="Arial" w:hAnsi="Arial" w:cs="Arial"/>
      <w:color w:val="000000"/>
      <w:sz w:val="22"/>
      <w:szCs w:val="22"/>
      <w:lang w:eastAsia="ru-RU"/>
    </w:rPr>
  </w:style>
  <w:style w:type="paragraph" w:customStyle="1" w:styleId="CharChar">
    <w:name w:val="Char Char"/>
    <w:basedOn w:val="a6"/>
    <w:rsid w:val="00967F0B"/>
    <w:pPr>
      <w:widowControl/>
      <w:suppressAutoHyphens w:val="0"/>
      <w:snapToGrid/>
      <w:spacing w:after="160" w:line="240" w:lineRule="exact"/>
      <w:ind w:firstLine="0"/>
      <w:jc w:val="left"/>
    </w:pPr>
    <w:rPr>
      <w:rFonts w:ascii="Verdana" w:hAnsi="Verdana"/>
      <w:sz w:val="20"/>
      <w:szCs w:val="20"/>
      <w:lang w:val="en-US" w:eastAsia="en-US"/>
    </w:rPr>
  </w:style>
  <w:style w:type="paragraph" w:customStyle="1" w:styleId="iniiaiieoaenonionooiii30">
    <w:name w:val="iniiaiieoaenonionooiii3"/>
    <w:basedOn w:val="a6"/>
    <w:rsid w:val="00967F0B"/>
    <w:pPr>
      <w:widowControl/>
      <w:suppressAutoHyphens w:val="0"/>
      <w:snapToGrid/>
      <w:spacing w:before="100" w:beforeAutospacing="1" w:after="100" w:afterAutospacing="1" w:line="240" w:lineRule="auto"/>
      <w:ind w:firstLine="0"/>
      <w:jc w:val="left"/>
    </w:pPr>
    <w:rPr>
      <w:lang w:eastAsia="ru-RU"/>
    </w:rPr>
  </w:style>
  <w:style w:type="paragraph" w:styleId="afffd">
    <w:name w:val="Document Map"/>
    <w:basedOn w:val="a6"/>
    <w:link w:val="afffe"/>
    <w:rsid w:val="00967F0B"/>
    <w:pPr>
      <w:widowControl/>
      <w:shd w:val="clear" w:color="auto" w:fill="000080"/>
      <w:suppressAutoHyphens w:val="0"/>
      <w:snapToGrid/>
      <w:spacing w:line="240" w:lineRule="auto"/>
      <w:ind w:firstLine="0"/>
      <w:jc w:val="left"/>
    </w:pPr>
    <w:rPr>
      <w:rFonts w:ascii="Tahoma" w:hAnsi="Tahoma"/>
      <w:sz w:val="20"/>
      <w:szCs w:val="20"/>
      <w:lang w:eastAsia="ru-RU"/>
    </w:rPr>
  </w:style>
  <w:style w:type="character" w:customStyle="1" w:styleId="afffe">
    <w:name w:val="Схема документа Знак"/>
    <w:basedOn w:val="a7"/>
    <w:link w:val="afffd"/>
    <w:rsid w:val="00967F0B"/>
    <w:rPr>
      <w:rFonts w:ascii="Tahoma" w:eastAsia="Times New Roman" w:hAnsi="Tahoma" w:cs="Times New Roman"/>
      <w:sz w:val="20"/>
      <w:szCs w:val="20"/>
      <w:shd w:val="clear" w:color="auto" w:fill="000080"/>
      <w:lang w:eastAsia="ru-RU"/>
    </w:rPr>
  </w:style>
  <w:style w:type="paragraph" w:customStyle="1" w:styleId="CharCharCharChar1">
    <w:name w:val="Знак Char Char Знак Знак Char Char1"/>
    <w:basedOn w:val="a6"/>
    <w:uiPriority w:val="99"/>
    <w:rsid w:val="00967F0B"/>
    <w:pPr>
      <w:widowControl/>
      <w:suppressAutoHyphens w:val="0"/>
      <w:snapToGrid/>
      <w:spacing w:after="160" w:line="240" w:lineRule="exact"/>
      <w:ind w:firstLine="0"/>
      <w:jc w:val="left"/>
    </w:pPr>
    <w:rPr>
      <w:rFonts w:ascii="Verdana" w:hAnsi="Verdana" w:cs="Verdana"/>
      <w:sz w:val="20"/>
      <w:szCs w:val="20"/>
      <w:lang w:val="en-US" w:eastAsia="en-US"/>
    </w:rPr>
  </w:style>
  <w:style w:type="character" w:customStyle="1" w:styleId="29">
    <w:name w:val="Знак Знак2"/>
    <w:rsid w:val="00967F0B"/>
    <w:rPr>
      <w:rFonts w:ascii="Garamond" w:hAnsi="Garamond" w:cs="Garamond"/>
    </w:rPr>
  </w:style>
  <w:style w:type="character" w:customStyle="1" w:styleId="71">
    <w:name w:val="Знак Знак7"/>
    <w:rsid w:val="00967F0B"/>
    <w:rPr>
      <w:rFonts w:cs="Times New Roman"/>
      <w:sz w:val="24"/>
      <w:szCs w:val="24"/>
    </w:rPr>
  </w:style>
  <w:style w:type="character" w:customStyle="1" w:styleId="TitleChar">
    <w:name w:val="Title Char"/>
    <w:uiPriority w:val="99"/>
    <w:locked/>
    <w:rsid w:val="00967F0B"/>
    <w:rPr>
      <w:rFonts w:ascii="Cambria" w:hAnsi="Cambria" w:cs="Cambria"/>
      <w:b/>
      <w:bCs/>
      <w:kern w:val="28"/>
      <w:sz w:val="32"/>
      <w:szCs w:val="32"/>
    </w:rPr>
  </w:style>
  <w:style w:type="character" w:customStyle="1" w:styleId="220">
    <w:name w:val="Знак Знак22"/>
    <w:uiPriority w:val="99"/>
    <w:rsid w:val="00967F0B"/>
    <w:rPr>
      <w:rFonts w:ascii="Garamond" w:hAnsi="Garamond" w:cs="Garamond"/>
    </w:rPr>
  </w:style>
  <w:style w:type="character" w:customStyle="1" w:styleId="710">
    <w:name w:val="Знак Знак71"/>
    <w:uiPriority w:val="99"/>
    <w:rsid w:val="00967F0B"/>
    <w:rPr>
      <w:rFonts w:cs="Times New Roman"/>
      <w:sz w:val="24"/>
      <w:szCs w:val="24"/>
    </w:rPr>
  </w:style>
  <w:style w:type="paragraph" w:customStyle="1" w:styleId="Normal2">
    <w:name w:val="Normal2"/>
    <w:rsid w:val="00967F0B"/>
    <w:pPr>
      <w:spacing w:after="0" w:line="240" w:lineRule="auto"/>
    </w:pPr>
    <w:rPr>
      <w:rFonts w:ascii="Courier New" w:eastAsia="Times New Roman" w:hAnsi="Courier New" w:cs="Times New Roman"/>
      <w:snapToGrid w:val="0"/>
      <w:sz w:val="20"/>
      <w:szCs w:val="20"/>
      <w:lang w:eastAsia="ru-RU"/>
    </w:rPr>
  </w:style>
  <w:style w:type="character" w:styleId="affff">
    <w:name w:val="endnote reference"/>
    <w:rsid w:val="00967F0B"/>
    <w:rPr>
      <w:vertAlign w:val="superscript"/>
    </w:rPr>
  </w:style>
  <w:style w:type="paragraph" w:customStyle="1" w:styleId="affff0">
    <w:name w:val="Текстовый"/>
    <w:link w:val="affff1"/>
    <w:rsid w:val="00967F0B"/>
    <w:pPr>
      <w:spacing w:after="0" w:line="240" w:lineRule="auto"/>
      <w:jc w:val="both"/>
    </w:pPr>
    <w:rPr>
      <w:rFonts w:ascii="Arial" w:eastAsia="Times New Roman" w:hAnsi="Arial" w:cs="Times New Roman"/>
      <w:sz w:val="20"/>
      <w:szCs w:val="20"/>
      <w:lang w:eastAsia="ru-RU"/>
    </w:rPr>
  </w:style>
  <w:style w:type="character" w:customStyle="1" w:styleId="affff1">
    <w:name w:val="Текстовый Знак"/>
    <w:link w:val="affff0"/>
    <w:rsid w:val="00967F0B"/>
    <w:rPr>
      <w:rFonts w:ascii="Arial" w:eastAsia="Times New Roman" w:hAnsi="Arial" w:cs="Times New Roman"/>
      <w:sz w:val="20"/>
      <w:szCs w:val="20"/>
      <w:lang w:eastAsia="ru-RU"/>
    </w:rPr>
  </w:style>
  <w:style w:type="character" w:customStyle="1" w:styleId="afff6">
    <w:name w:val="Пункт договора Знак"/>
    <w:link w:val="afff4"/>
    <w:locked/>
    <w:rsid w:val="00967F0B"/>
    <w:rPr>
      <w:rFonts w:ascii="Arial" w:eastAsia="Times New Roman" w:hAnsi="Arial" w:cs="Times New Roman"/>
      <w:sz w:val="20"/>
      <w:szCs w:val="20"/>
      <w:lang w:eastAsia="ru-RU"/>
    </w:rPr>
  </w:style>
  <w:style w:type="paragraph" w:customStyle="1" w:styleId="affff2">
    <w:name w:val="текст в таблице"/>
    <w:basedOn w:val="affff0"/>
    <w:rsid w:val="00967F0B"/>
    <w:pPr>
      <w:widowControl w:val="0"/>
      <w:jc w:val="left"/>
    </w:pPr>
    <w:rPr>
      <w:caps/>
      <w:sz w:val="12"/>
    </w:rPr>
  </w:style>
  <w:style w:type="paragraph" w:customStyle="1" w:styleId="ConsPlusNormal0">
    <w:name w:val="ConsPlusNormal"/>
    <w:rsid w:val="00967F0B"/>
    <w:pPr>
      <w:autoSpaceDE w:val="0"/>
      <w:autoSpaceDN w:val="0"/>
      <w:adjustRightInd w:val="0"/>
      <w:spacing w:after="0" w:line="240" w:lineRule="auto"/>
    </w:pPr>
    <w:rPr>
      <w:rFonts w:ascii="Arial" w:eastAsia="Times New Roman" w:hAnsi="Arial" w:cs="Arial"/>
      <w:sz w:val="20"/>
      <w:szCs w:val="20"/>
      <w:lang w:eastAsia="ru-RU"/>
    </w:rPr>
  </w:style>
  <w:style w:type="paragraph" w:styleId="affff3">
    <w:name w:val="Revision"/>
    <w:hidden/>
    <w:semiHidden/>
    <w:rsid w:val="00967F0B"/>
    <w:pPr>
      <w:spacing w:after="0" w:line="240" w:lineRule="auto"/>
    </w:pPr>
    <w:rPr>
      <w:rFonts w:ascii="Times New Roman" w:eastAsia="Times New Roman" w:hAnsi="Times New Roman" w:cs="Times New Roman"/>
      <w:sz w:val="24"/>
      <w:szCs w:val="24"/>
      <w:lang w:eastAsia="ru-RU"/>
    </w:rPr>
  </w:style>
  <w:style w:type="paragraph" w:customStyle="1" w:styleId="BodyText1">
    <w:name w:val="Body Text1"/>
    <w:basedOn w:val="a6"/>
    <w:rsid w:val="00967F0B"/>
    <w:pPr>
      <w:widowControl/>
      <w:suppressAutoHyphens w:val="0"/>
      <w:snapToGrid/>
      <w:spacing w:line="240" w:lineRule="auto"/>
      <w:ind w:firstLine="0"/>
      <w:jc w:val="left"/>
    </w:pPr>
    <w:rPr>
      <w:color w:val="000000"/>
      <w:sz w:val="15"/>
      <w:szCs w:val="20"/>
      <w:lang w:eastAsia="ru-RU"/>
    </w:rPr>
  </w:style>
  <w:style w:type="character" w:styleId="affff4">
    <w:name w:val="Hyperlink"/>
    <w:unhideWhenUsed/>
    <w:rsid w:val="00967F0B"/>
    <w:rPr>
      <w:color w:val="0000FF"/>
      <w:u w:val="single"/>
    </w:rPr>
  </w:style>
  <w:style w:type="paragraph" w:customStyle="1" w:styleId="affff5">
    <w:name w:val="Вид документа"/>
    <w:basedOn w:val="affff0"/>
    <w:rsid w:val="00967F0B"/>
    <w:pPr>
      <w:widowControl w:val="0"/>
      <w:jc w:val="center"/>
    </w:pPr>
    <w:rPr>
      <w:b/>
      <w:caps/>
      <w:sz w:val="28"/>
    </w:rPr>
  </w:style>
  <w:style w:type="paragraph" w:customStyle="1" w:styleId="affff6">
    <w:name w:val="курсив в таблице"/>
    <w:basedOn w:val="affff0"/>
    <w:link w:val="affff7"/>
    <w:rsid w:val="00967F0B"/>
    <w:pPr>
      <w:widowControl w:val="0"/>
      <w:jc w:val="center"/>
    </w:pPr>
    <w:rPr>
      <w:i/>
      <w:sz w:val="12"/>
    </w:rPr>
  </w:style>
  <w:style w:type="character" w:customStyle="1" w:styleId="affff7">
    <w:name w:val="курсив в таблице Знак"/>
    <w:link w:val="affff6"/>
    <w:rsid w:val="00967F0B"/>
    <w:rPr>
      <w:rFonts w:ascii="Arial" w:eastAsia="Times New Roman" w:hAnsi="Arial" w:cs="Times New Roman"/>
      <w:i/>
      <w:sz w:val="12"/>
      <w:szCs w:val="20"/>
      <w:lang w:eastAsia="ru-RU"/>
    </w:rPr>
  </w:style>
  <w:style w:type="paragraph" w:customStyle="1" w:styleId="8">
    <w:name w:val="8 пт (нум. список)"/>
    <w:basedOn w:val="a6"/>
    <w:semiHidden/>
    <w:rsid w:val="00967F0B"/>
    <w:pPr>
      <w:widowControl/>
      <w:numPr>
        <w:ilvl w:val="2"/>
        <w:numId w:val="13"/>
      </w:numPr>
      <w:suppressAutoHyphens w:val="0"/>
      <w:snapToGrid/>
      <w:spacing w:before="40" w:after="40" w:line="240" w:lineRule="auto"/>
    </w:pPr>
    <w:rPr>
      <w:sz w:val="16"/>
      <w:lang w:val="en-US" w:eastAsia="ru-RU"/>
    </w:rPr>
  </w:style>
  <w:style w:type="paragraph" w:customStyle="1" w:styleId="9">
    <w:name w:val="9 пт (нум. список)"/>
    <w:basedOn w:val="a6"/>
    <w:semiHidden/>
    <w:rsid w:val="00967F0B"/>
    <w:pPr>
      <w:widowControl/>
      <w:numPr>
        <w:ilvl w:val="1"/>
        <w:numId w:val="13"/>
      </w:numPr>
      <w:suppressAutoHyphens w:val="0"/>
      <w:snapToGrid/>
      <w:spacing w:before="144" w:after="144" w:line="240" w:lineRule="auto"/>
    </w:pPr>
    <w:rPr>
      <w:lang w:eastAsia="ru-RU"/>
    </w:rPr>
  </w:style>
  <w:style w:type="paragraph" w:customStyle="1" w:styleId="NumberList">
    <w:name w:val="Number List"/>
    <w:basedOn w:val="a6"/>
    <w:rsid w:val="00967F0B"/>
    <w:pPr>
      <w:widowControl/>
      <w:numPr>
        <w:numId w:val="13"/>
      </w:numPr>
      <w:suppressAutoHyphens w:val="0"/>
      <w:snapToGrid/>
      <w:spacing w:before="120" w:line="240" w:lineRule="auto"/>
    </w:pPr>
    <w:rPr>
      <w:lang w:eastAsia="ru-RU"/>
    </w:rPr>
  </w:style>
  <w:style w:type="paragraph" w:customStyle="1" w:styleId="1c">
    <w:name w:val="Обычный1"/>
    <w:rsid w:val="00967F0B"/>
    <w:pPr>
      <w:spacing w:after="0" w:line="288" w:lineRule="auto"/>
      <w:ind w:firstLine="567"/>
      <w:jc w:val="both"/>
    </w:pPr>
    <w:rPr>
      <w:rFonts w:ascii="Arial" w:eastAsia="Times New Roman" w:hAnsi="Arial" w:cs="Times New Roman"/>
      <w:szCs w:val="20"/>
      <w:lang w:eastAsia="ru-RU"/>
    </w:rPr>
  </w:style>
  <w:style w:type="character" w:customStyle="1" w:styleId="afff5">
    <w:name w:val="Подпункт договора Знак"/>
    <w:link w:val="afff3"/>
    <w:rsid w:val="00967F0B"/>
    <w:rPr>
      <w:rFonts w:ascii="Arial" w:eastAsia="Times New Roman" w:hAnsi="Arial" w:cs="Times New Roman"/>
      <w:sz w:val="20"/>
      <w:szCs w:val="20"/>
      <w:lang w:eastAsia="ru-RU"/>
    </w:rPr>
  </w:style>
  <w:style w:type="character" w:customStyle="1" w:styleId="81">
    <w:name w:val="Заголовок 8 Знак"/>
    <w:basedOn w:val="a7"/>
    <w:link w:val="80"/>
    <w:rsid w:val="00B7454A"/>
    <w:rPr>
      <w:rFonts w:ascii="Calibri" w:eastAsia="Times New Roman" w:hAnsi="Calibri" w:cs="Times New Roman"/>
      <w:i/>
      <w:iCs/>
      <w:color w:val="000080"/>
      <w:sz w:val="24"/>
      <w:szCs w:val="24"/>
      <w:lang w:eastAsia="ru-RU"/>
    </w:rPr>
  </w:style>
  <w:style w:type="paragraph" w:customStyle="1" w:styleId="CMSIndentL3">
    <w:name w:val="CMS Indent L3"/>
    <w:basedOn w:val="a6"/>
    <w:uiPriority w:val="99"/>
    <w:rsid w:val="00B7454A"/>
    <w:pPr>
      <w:widowControl/>
      <w:suppressAutoHyphens w:val="0"/>
      <w:snapToGrid/>
      <w:spacing w:after="240" w:line="240" w:lineRule="auto"/>
      <w:ind w:left="851" w:firstLine="0"/>
      <w:jc w:val="left"/>
    </w:pPr>
    <w:rPr>
      <w:rFonts w:ascii="Garamond MT" w:hAnsi="Garamond MT" w:cs="Garamond MT"/>
      <w:lang w:val="en-GB" w:eastAsia="en-US"/>
    </w:rPr>
  </w:style>
  <w:style w:type="paragraph" w:customStyle="1" w:styleId="affff8">
    <w:name w:val="Нормальный"/>
    <w:rsid w:val="00B7454A"/>
    <w:pPr>
      <w:spacing w:after="0" w:line="240" w:lineRule="auto"/>
    </w:pPr>
    <w:rPr>
      <w:rFonts w:ascii="Times New Roman" w:eastAsia="Times New Roman" w:hAnsi="Times New Roman" w:cs="Times New Roman"/>
      <w:sz w:val="24"/>
      <w:szCs w:val="24"/>
      <w:lang w:eastAsia="ru-RU"/>
    </w:rPr>
  </w:style>
  <w:style w:type="paragraph" w:customStyle="1" w:styleId="IauiueIauiue">
    <w:name w:val="Iau?iue.Iau?iue"/>
    <w:uiPriority w:val="99"/>
    <w:rsid w:val="00B7454A"/>
    <w:pPr>
      <w:widowControl w:val="0"/>
      <w:autoSpaceDE w:val="0"/>
      <w:autoSpaceDN w:val="0"/>
      <w:spacing w:after="0" w:line="240" w:lineRule="auto"/>
    </w:pPr>
    <w:rPr>
      <w:rFonts w:ascii="Times New Roman" w:eastAsia="Times New Roman" w:hAnsi="Times New Roman" w:cs="Times New Roman"/>
      <w:sz w:val="20"/>
      <w:szCs w:val="20"/>
      <w:lang w:eastAsia="ru-RU"/>
    </w:rPr>
  </w:style>
  <w:style w:type="paragraph" w:customStyle="1" w:styleId="CMSUnnumbered">
    <w:name w:val="CMS Unnumbered"/>
    <w:basedOn w:val="a6"/>
    <w:uiPriority w:val="99"/>
    <w:rsid w:val="00B7454A"/>
    <w:pPr>
      <w:keepNext/>
      <w:keepLines/>
      <w:widowControl/>
      <w:suppressAutoHyphens w:val="0"/>
      <w:snapToGrid/>
      <w:spacing w:after="240" w:line="240" w:lineRule="auto"/>
      <w:ind w:left="851" w:firstLine="0"/>
      <w:jc w:val="left"/>
    </w:pPr>
    <w:rPr>
      <w:rFonts w:ascii="Garamond MT" w:hAnsi="Garamond MT" w:cs="Garamond MT"/>
      <w:b/>
      <w:bCs/>
      <w:w w:val="0"/>
      <w:lang w:eastAsia="en-US"/>
    </w:rPr>
  </w:style>
  <w:style w:type="paragraph" w:styleId="affff9">
    <w:name w:val="Subtitle"/>
    <w:basedOn w:val="a6"/>
    <w:link w:val="affffa"/>
    <w:qFormat/>
    <w:rsid w:val="00B7454A"/>
    <w:pPr>
      <w:widowControl/>
      <w:suppressAutoHyphens w:val="0"/>
      <w:snapToGrid/>
      <w:spacing w:line="240" w:lineRule="auto"/>
      <w:ind w:firstLine="0"/>
      <w:jc w:val="center"/>
    </w:pPr>
    <w:rPr>
      <w:b/>
      <w:bCs/>
      <w:sz w:val="22"/>
      <w:szCs w:val="22"/>
      <w:lang w:eastAsia="ru-RU"/>
    </w:rPr>
  </w:style>
  <w:style w:type="character" w:customStyle="1" w:styleId="affffa">
    <w:name w:val="Подзаголовок Знак"/>
    <w:basedOn w:val="a7"/>
    <w:link w:val="affff9"/>
    <w:rsid w:val="00B7454A"/>
    <w:rPr>
      <w:rFonts w:ascii="Times New Roman" w:eastAsia="Times New Roman" w:hAnsi="Times New Roman" w:cs="Times New Roman"/>
      <w:b/>
      <w:bCs/>
      <w:lang w:eastAsia="ru-RU"/>
    </w:rPr>
  </w:style>
  <w:style w:type="paragraph" w:customStyle="1" w:styleId="BodyTextIndent21">
    <w:name w:val="Body Text Indent 21"/>
    <w:basedOn w:val="a6"/>
    <w:uiPriority w:val="99"/>
    <w:rsid w:val="00B7454A"/>
    <w:pPr>
      <w:widowControl/>
      <w:suppressAutoHyphens w:val="0"/>
      <w:snapToGrid/>
      <w:spacing w:line="228" w:lineRule="auto"/>
      <w:ind w:firstLine="708"/>
    </w:pPr>
    <w:rPr>
      <w:b/>
      <w:bCs/>
      <w:i/>
      <w:iCs/>
      <w:lang w:eastAsia="ru-RU"/>
    </w:rPr>
  </w:style>
  <w:style w:type="character" w:customStyle="1" w:styleId="TimesNewRoman">
    <w:name w:val="Стиль Абзац маркерованный + Times New Roman Знак"/>
    <w:uiPriority w:val="99"/>
    <w:rsid w:val="00B7454A"/>
    <w:rPr>
      <w:rFonts w:ascii="Arial" w:hAnsi="Arial"/>
      <w:sz w:val="24"/>
      <w:lang w:val="ru-RU" w:eastAsia="ru-RU"/>
    </w:rPr>
  </w:style>
  <w:style w:type="character" w:customStyle="1" w:styleId="120">
    <w:name w:val="Текст сноски Знак1 Знак Знак2"/>
    <w:aliases w:val="Текст сноски Знак Знак Знак Знак2,Текст сноски Знак Знак Знак Знак Знак Знак2,Текст сноски Знак Знак1 Знак Знак2,Текст сноски Знак1 Знак Знак Знак Знак2"/>
    <w:uiPriority w:val="99"/>
    <w:semiHidden/>
    <w:locked/>
    <w:rsid w:val="00B7454A"/>
    <w:rPr>
      <w:sz w:val="20"/>
    </w:rPr>
  </w:style>
  <w:style w:type="character" w:customStyle="1" w:styleId="310">
    <w:name w:val="Заголовок 3 Знак1"/>
    <w:aliases w:val="Заголовок 3 Знак Знак,H3 Знак Знак,H31 Знак Знак,H32 Знак Знак,H311 Знак Знак,H33 Знак Знак,H34 Знак Знак,H35 Знак Знак,H36 Знак Знак,H37 Знак Знак,H38 Знак Знак,H39 Знак Знак,H310 Знак Знак,H312 Знак Знак,H313 Знак Знак,H314 Знак Знак"/>
    <w:uiPriority w:val="99"/>
    <w:semiHidden/>
    <w:locked/>
    <w:rsid w:val="00B7454A"/>
    <w:rPr>
      <w:rFonts w:ascii="Cambria" w:hAnsi="Cambria" w:cs="Times New Roman"/>
      <w:b/>
      <w:bCs/>
      <w:color w:val="000080"/>
      <w:sz w:val="26"/>
      <w:szCs w:val="26"/>
    </w:rPr>
  </w:style>
  <w:style w:type="paragraph" w:customStyle="1" w:styleId="indentless">
    <w:name w:val="indentless"/>
    <w:basedOn w:val="a6"/>
    <w:qFormat/>
    <w:rsid w:val="00B7454A"/>
    <w:pPr>
      <w:widowControl/>
      <w:suppressAutoHyphens w:val="0"/>
      <w:snapToGrid/>
      <w:spacing w:line="240" w:lineRule="auto"/>
      <w:ind w:firstLine="0"/>
    </w:pPr>
    <w:rPr>
      <w:lang w:val="en-US" w:eastAsia="en-US"/>
    </w:rPr>
  </w:style>
  <w:style w:type="character" w:customStyle="1" w:styleId="91">
    <w:name w:val="Заголовок 9 Знак"/>
    <w:basedOn w:val="a7"/>
    <w:link w:val="90"/>
    <w:rsid w:val="00B70DEA"/>
    <w:rPr>
      <w:rFonts w:asciiTheme="majorHAnsi" w:eastAsiaTheme="majorEastAsia" w:hAnsiTheme="majorHAnsi" w:cstheme="majorBidi"/>
      <w:i/>
      <w:iCs/>
      <w:color w:val="404040" w:themeColor="text1" w:themeTint="BF"/>
      <w:sz w:val="20"/>
      <w:szCs w:val="20"/>
      <w:lang w:eastAsia="ru-RU"/>
    </w:rPr>
  </w:style>
  <w:style w:type="paragraph" w:customStyle="1" w:styleId="a3">
    <w:name w:val="Пункт Знак"/>
    <w:basedOn w:val="a6"/>
    <w:rsid w:val="0022463A"/>
    <w:pPr>
      <w:widowControl/>
      <w:numPr>
        <w:ilvl w:val="1"/>
        <w:numId w:val="14"/>
      </w:numPr>
      <w:tabs>
        <w:tab w:val="left" w:pos="851"/>
        <w:tab w:val="left" w:pos="1134"/>
      </w:tabs>
      <w:suppressAutoHyphens w:val="0"/>
      <w:snapToGrid/>
      <w:spacing w:line="360" w:lineRule="auto"/>
    </w:pPr>
    <w:rPr>
      <w:snapToGrid w:val="0"/>
      <w:sz w:val="28"/>
      <w:szCs w:val="20"/>
      <w:lang w:eastAsia="ru-RU"/>
    </w:rPr>
  </w:style>
  <w:style w:type="paragraph" w:customStyle="1" w:styleId="affffb">
    <w:name w:val="Подподподпункт"/>
    <w:basedOn w:val="a6"/>
    <w:rsid w:val="0022463A"/>
    <w:pPr>
      <w:widowControl/>
      <w:tabs>
        <w:tab w:val="left" w:pos="1134"/>
        <w:tab w:val="num" w:pos="1576"/>
        <w:tab w:val="left" w:pos="1701"/>
      </w:tabs>
      <w:suppressAutoHyphens w:val="0"/>
      <w:snapToGrid/>
      <w:spacing w:line="360" w:lineRule="auto"/>
      <w:ind w:left="1576" w:hanging="1008"/>
    </w:pPr>
    <w:rPr>
      <w:snapToGrid w:val="0"/>
      <w:sz w:val="28"/>
      <w:szCs w:val="20"/>
      <w:lang w:eastAsia="ru-RU"/>
    </w:rPr>
  </w:style>
  <w:style w:type="paragraph" w:customStyle="1" w:styleId="1">
    <w:name w:val="Пункт1"/>
    <w:basedOn w:val="a6"/>
    <w:rsid w:val="0022463A"/>
    <w:pPr>
      <w:widowControl/>
      <w:numPr>
        <w:numId w:val="14"/>
      </w:numPr>
      <w:suppressAutoHyphens w:val="0"/>
      <w:snapToGrid/>
      <w:spacing w:before="240" w:line="360" w:lineRule="auto"/>
      <w:jc w:val="center"/>
    </w:pPr>
    <w:rPr>
      <w:rFonts w:ascii="Arial" w:hAnsi="Arial"/>
      <w:b/>
      <w:snapToGrid w:val="0"/>
      <w:sz w:val="28"/>
      <w:szCs w:val="28"/>
      <w:lang w:eastAsia="ru-RU"/>
    </w:rPr>
  </w:style>
  <w:style w:type="paragraph" w:customStyle="1" w:styleId="2a">
    <w:name w:val="Стиль2"/>
    <w:basedOn w:val="2"/>
    <w:rsid w:val="00907853"/>
    <w:pPr>
      <w:keepNext/>
      <w:keepLines/>
      <w:numPr>
        <w:numId w:val="0"/>
      </w:numPr>
      <w:suppressLineNumbers/>
      <w:tabs>
        <w:tab w:val="num" w:pos="576"/>
      </w:tabs>
      <w:snapToGrid/>
      <w:spacing w:after="60" w:line="240" w:lineRule="auto"/>
      <w:ind w:left="576" w:hanging="576"/>
      <w:contextualSpacing w:val="0"/>
    </w:pPr>
    <w:rPr>
      <w:b/>
      <w:szCs w:val="20"/>
      <w:lang w:eastAsia="ru-RU"/>
    </w:rPr>
  </w:style>
  <w:style w:type="character" w:customStyle="1" w:styleId="32">
    <w:name w:val="Стиль3 Знак"/>
    <w:basedOn w:val="a7"/>
    <w:link w:val="31"/>
    <w:rsid w:val="00907853"/>
    <w:rPr>
      <w:rFonts w:ascii="Times New Roman" w:eastAsia="Times New Roman" w:hAnsi="Times New Roman" w:cs="Times New Roman"/>
      <w:sz w:val="24"/>
      <w:szCs w:val="24"/>
      <w:lang w:eastAsia="ar-SA"/>
    </w:rPr>
  </w:style>
  <w:style w:type="paragraph" w:styleId="2">
    <w:name w:val="List Number 2"/>
    <w:basedOn w:val="a6"/>
    <w:uiPriority w:val="99"/>
    <w:semiHidden/>
    <w:unhideWhenUsed/>
    <w:rsid w:val="00907853"/>
    <w:pPr>
      <w:numPr>
        <w:numId w:val="15"/>
      </w:numPr>
      <w:contextualSpacing/>
    </w:pPr>
  </w:style>
  <w:style w:type="paragraph" w:customStyle="1" w:styleId="affffc">
    <w:name w:val="основной текст"/>
    <w:basedOn w:val="a6"/>
    <w:rsid w:val="00BB0261"/>
    <w:pPr>
      <w:keepLines/>
      <w:widowControl/>
      <w:suppressAutoHyphens w:val="0"/>
      <w:snapToGrid/>
      <w:spacing w:after="120" w:line="240" w:lineRule="auto"/>
      <w:ind w:firstLine="0"/>
    </w:pPr>
    <w:rPr>
      <w:kern w:val="16"/>
      <w:lang w:eastAsia="ru-RU"/>
    </w:rPr>
  </w:style>
  <w:style w:type="paragraph" w:customStyle="1" w:styleId="Iauiue1">
    <w:name w:val="Iau?iue1"/>
    <w:rsid w:val="00BB0261"/>
    <w:pPr>
      <w:widowControl w:val="0"/>
      <w:spacing w:after="0" w:line="240" w:lineRule="auto"/>
    </w:pPr>
    <w:rPr>
      <w:rFonts w:ascii="MS Sans Serif" w:eastAsia="Times New Roman" w:hAnsi="MS Sans Serif" w:cs="Times New Roman"/>
      <w:sz w:val="20"/>
      <w:szCs w:val="20"/>
      <w:lang w:eastAsia="ru-RU"/>
    </w:rPr>
  </w:style>
  <w:style w:type="paragraph" w:customStyle="1" w:styleId="auiue">
    <w:name w:val="au?iue"/>
    <w:rsid w:val="00BB0261"/>
    <w:pPr>
      <w:widowControl w:val="0"/>
      <w:spacing w:after="0" w:line="240" w:lineRule="auto"/>
      <w:ind w:firstLine="709"/>
      <w:jc w:val="both"/>
    </w:pPr>
    <w:rPr>
      <w:rFonts w:ascii="Journal" w:eastAsia="Times New Roman" w:hAnsi="Journal" w:cs="Times New Roman"/>
      <w:sz w:val="24"/>
      <w:szCs w:val="20"/>
      <w:lang w:eastAsia="ru-RU"/>
    </w:rPr>
  </w:style>
  <w:style w:type="paragraph" w:customStyle="1" w:styleId="BodyText23">
    <w:name w:val="Body Text 23"/>
    <w:basedOn w:val="auiue"/>
    <w:rsid w:val="00BB0261"/>
    <w:pPr>
      <w:spacing w:line="240" w:lineRule="atLeast"/>
      <w:ind w:firstLine="567"/>
    </w:pPr>
    <w:rPr>
      <w:rFonts w:ascii="Arial" w:hAnsi="Arial"/>
      <w:sz w:val="20"/>
    </w:rPr>
  </w:style>
  <w:style w:type="paragraph" w:customStyle="1" w:styleId="ConsPlusNonformat">
    <w:name w:val="ConsPlusNonformat"/>
    <w:rsid w:val="00BB026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9">
    <w:name w:val="List Bullet 3"/>
    <w:basedOn w:val="a6"/>
    <w:autoRedefine/>
    <w:rsid w:val="00BB0261"/>
    <w:pPr>
      <w:widowControl/>
      <w:tabs>
        <w:tab w:val="num" w:pos="926"/>
      </w:tabs>
      <w:suppressAutoHyphens w:val="0"/>
      <w:snapToGrid/>
      <w:spacing w:line="240" w:lineRule="auto"/>
      <w:ind w:left="926" w:hanging="360"/>
      <w:jc w:val="left"/>
    </w:pPr>
    <w:rPr>
      <w:sz w:val="20"/>
      <w:szCs w:val="20"/>
      <w:lang w:eastAsia="ru-RU"/>
    </w:rPr>
  </w:style>
  <w:style w:type="character" w:customStyle="1" w:styleId="3a">
    <w:name w:val="Знак Знак3"/>
    <w:semiHidden/>
    <w:rsid w:val="00BB0261"/>
    <w:rPr>
      <w:rFonts w:ascii="Times New Roman" w:eastAsia="Times New Roman" w:hAnsi="Times New Roman" w:cs="Times New Roman"/>
      <w:sz w:val="20"/>
      <w:szCs w:val="20"/>
      <w:lang w:eastAsia="ru-RU"/>
    </w:rPr>
  </w:style>
  <w:style w:type="numbering" w:customStyle="1" w:styleId="1d">
    <w:name w:val="Нет списка1"/>
    <w:next w:val="a9"/>
    <w:semiHidden/>
    <w:rsid w:val="00BB0261"/>
  </w:style>
  <w:style w:type="paragraph" w:customStyle="1" w:styleId="Instr-hdr">
    <w:name w:val="Instr-hdr"/>
    <w:basedOn w:val="a6"/>
    <w:rsid w:val="00BB0261"/>
    <w:pPr>
      <w:keepNext/>
      <w:pageBreakBefore/>
      <w:widowControl/>
      <w:tabs>
        <w:tab w:val="num" w:pos="567"/>
      </w:tabs>
      <w:suppressAutoHyphens w:val="0"/>
      <w:snapToGrid/>
      <w:spacing w:before="240" w:after="120" w:line="240" w:lineRule="auto"/>
      <w:ind w:left="567" w:hanging="567"/>
      <w:jc w:val="left"/>
      <w:outlineLvl w:val="1"/>
    </w:pPr>
    <w:rPr>
      <w:b/>
      <w:sz w:val="28"/>
      <w:szCs w:val="20"/>
      <w:u w:val="single"/>
      <w:lang w:eastAsia="ru-RU"/>
    </w:rPr>
  </w:style>
  <w:style w:type="paragraph" w:customStyle="1" w:styleId="Instr-hdr-1">
    <w:name w:val="Instr-hdr-1"/>
    <w:basedOn w:val="a6"/>
    <w:next w:val="aff1"/>
    <w:rsid w:val="00BB0261"/>
    <w:pPr>
      <w:keepNext/>
      <w:widowControl/>
      <w:tabs>
        <w:tab w:val="num" w:pos="720"/>
      </w:tabs>
      <w:suppressAutoHyphens w:val="0"/>
      <w:snapToGrid/>
      <w:spacing w:before="180" w:after="120" w:line="240" w:lineRule="auto"/>
      <w:ind w:left="567" w:hanging="567"/>
      <w:jc w:val="left"/>
      <w:outlineLvl w:val="2"/>
    </w:pPr>
    <w:rPr>
      <w:b/>
      <w:szCs w:val="20"/>
      <w:lang w:val="en-US" w:eastAsia="ru-RU"/>
    </w:rPr>
  </w:style>
  <w:style w:type="paragraph" w:customStyle="1" w:styleId="Instr-hdr-A1">
    <w:name w:val="Instr-hdr-A1"/>
    <w:basedOn w:val="Instr-hdr"/>
    <w:rsid w:val="00BB0261"/>
    <w:pPr>
      <w:tabs>
        <w:tab w:val="clear" w:pos="567"/>
        <w:tab w:val="num" w:pos="360"/>
      </w:tabs>
      <w:ind w:left="360" w:hanging="360"/>
      <w:outlineLvl w:val="0"/>
    </w:pPr>
    <w:rPr>
      <w:smallCaps/>
      <w:u w:val="none"/>
    </w:rPr>
  </w:style>
  <w:style w:type="paragraph" w:customStyle="1" w:styleId="Instr-hdr-2">
    <w:name w:val="Instr-hdr-2"/>
    <w:basedOn w:val="Instr-hdr-1"/>
    <w:rsid w:val="00BB0261"/>
    <w:pPr>
      <w:tabs>
        <w:tab w:val="clear" w:pos="720"/>
        <w:tab w:val="num" w:pos="926"/>
        <w:tab w:val="left" w:pos="1134"/>
      </w:tabs>
      <w:ind w:left="926" w:hanging="360"/>
      <w:outlineLvl w:val="3"/>
    </w:pPr>
    <w:rPr>
      <w:i/>
      <w:sz w:val="22"/>
      <w:lang w:val="ru-RU"/>
    </w:rPr>
  </w:style>
  <w:style w:type="paragraph" w:customStyle="1" w:styleId="MyTextBullet-1">
    <w:name w:val="MyTextBullet-1"/>
    <w:basedOn w:val="a6"/>
    <w:rsid w:val="00BB0261"/>
    <w:pPr>
      <w:widowControl/>
      <w:tabs>
        <w:tab w:val="num" w:pos="360"/>
      </w:tabs>
      <w:suppressAutoHyphens w:val="0"/>
      <w:snapToGrid/>
      <w:spacing w:line="240" w:lineRule="auto"/>
      <w:ind w:left="360" w:hanging="360"/>
      <w:jc w:val="left"/>
    </w:pPr>
    <w:rPr>
      <w:szCs w:val="20"/>
      <w:lang w:eastAsia="ru-RU"/>
    </w:rPr>
  </w:style>
  <w:style w:type="paragraph" w:styleId="2b">
    <w:name w:val="List Bullet 2"/>
    <w:basedOn w:val="a6"/>
    <w:autoRedefine/>
    <w:rsid w:val="00BB0261"/>
    <w:pPr>
      <w:widowControl/>
      <w:tabs>
        <w:tab w:val="num" w:pos="643"/>
      </w:tabs>
      <w:suppressAutoHyphens w:val="0"/>
      <w:snapToGrid/>
      <w:spacing w:line="240" w:lineRule="auto"/>
      <w:ind w:left="643" w:hanging="360"/>
      <w:jc w:val="left"/>
    </w:pPr>
    <w:rPr>
      <w:sz w:val="20"/>
      <w:szCs w:val="20"/>
      <w:lang w:eastAsia="ru-RU"/>
    </w:rPr>
  </w:style>
  <w:style w:type="paragraph" w:styleId="42">
    <w:name w:val="List Bullet 4"/>
    <w:basedOn w:val="a6"/>
    <w:autoRedefine/>
    <w:rsid w:val="00BB0261"/>
    <w:pPr>
      <w:widowControl/>
      <w:tabs>
        <w:tab w:val="num" w:pos="1209"/>
      </w:tabs>
      <w:suppressAutoHyphens w:val="0"/>
      <w:snapToGrid/>
      <w:spacing w:line="240" w:lineRule="auto"/>
      <w:ind w:left="1209" w:hanging="360"/>
      <w:jc w:val="left"/>
    </w:pPr>
    <w:rPr>
      <w:sz w:val="20"/>
      <w:szCs w:val="20"/>
      <w:lang w:eastAsia="ru-RU"/>
    </w:rPr>
  </w:style>
  <w:style w:type="paragraph" w:styleId="52">
    <w:name w:val="List Bullet 5"/>
    <w:basedOn w:val="a6"/>
    <w:autoRedefine/>
    <w:rsid w:val="00BB0261"/>
    <w:pPr>
      <w:widowControl/>
      <w:tabs>
        <w:tab w:val="num" w:pos="1492"/>
      </w:tabs>
      <w:suppressAutoHyphens w:val="0"/>
      <w:snapToGrid/>
      <w:spacing w:line="240" w:lineRule="auto"/>
      <w:ind w:left="1492" w:hanging="360"/>
      <w:jc w:val="left"/>
    </w:pPr>
    <w:rPr>
      <w:sz w:val="20"/>
      <w:szCs w:val="20"/>
      <w:lang w:eastAsia="ru-RU"/>
    </w:rPr>
  </w:style>
  <w:style w:type="paragraph" w:customStyle="1" w:styleId="3b">
    <w:name w:val="заголовок 3 нумерованный"/>
    <w:basedOn w:val="a6"/>
    <w:rsid w:val="00BB0261"/>
    <w:pPr>
      <w:widowControl/>
      <w:tabs>
        <w:tab w:val="num" w:pos="1440"/>
      </w:tabs>
      <w:suppressAutoHyphens w:val="0"/>
      <w:snapToGrid/>
      <w:spacing w:before="120" w:after="120" w:line="240" w:lineRule="auto"/>
      <w:ind w:left="1224" w:hanging="504"/>
      <w:jc w:val="left"/>
    </w:pPr>
    <w:rPr>
      <w:b/>
      <w:sz w:val="26"/>
      <w:lang w:eastAsia="ru-RU"/>
    </w:rPr>
  </w:style>
  <w:style w:type="character" w:customStyle="1" w:styleId="92">
    <w:name w:val="Знак Знак9"/>
    <w:semiHidden/>
    <w:rsid w:val="00BB0261"/>
    <w:rPr>
      <w:rFonts w:ascii="Times New Roman" w:eastAsia="Times New Roman" w:hAnsi="Times New Roman" w:cs="Times New Roman"/>
      <w:sz w:val="20"/>
      <w:szCs w:val="20"/>
      <w:lang w:eastAsia="ru-RU"/>
    </w:rPr>
  </w:style>
  <w:style w:type="paragraph" w:styleId="2c">
    <w:name w:val="toc 2"/>
    <w:basedOn w:val="a6"/>
    <w:next w:val="a6"/>
    <w:autoRedefine/>
    <w:rsid w:val="00BB0261"/>
    <w:pPr>
      <w:widowControl/>
      <w:tabs>
        <w:tab w:val="right" w:leader="dot" w:pos="9800"/>
      </w:tabs>
      <w:suppressAutoHyphens w:val="0"/>
      <w:snapToGrid/>
      <w:spacing w:line="240" w:lineRule="auto"/>
      <w:ind w:right="23" w:firstLine="0"/>
      <w:jc w:val="left"/>
    </w:pPr>
    <w:rPr>
      <w:iCs/>
      <w:noProof/>
      <w:szCs w:val="20"/>
      <w:lang w:eastAsia="ru-RU"/>
    </w:rPr>
  </w:style>
  <w:style w:type="paragraph" w:customStyle="1" w:styleId="43">
    <w:name w:val="заголовок 4 нумерованный"/>
    <w:basedOn w:val="affffc"/>
    <w:autoRedefine/>
    <w:rsid w:val="00BB0261"/>
    <w:pPr>
      <w:tabs>
        <w:tab w:val="left" w:pos="1620"/>
      </w:tabs>
      <w:spacing w:after="0"/>
      <w:ind w:firstLine="720"/>
    </w:pPr>
    <w:rPr>
      <w:kern w:val="0"/>
    </w:rPr>
  </w:style>
  <w:style w:type="paragraph" w:customStyle="1" w:styleId="affffd">
    <w:name w:val="основной текст нумерованный"/>
    <w:basedOn w:val="affffc"/>
    <w:autoRedefine/>
    <w:rsid w:val="00BB0261"/>
    <w:pPr>
      <w:autoSpaceDE w:val="0"/>
      <w:autoSpaceDN w:val="0"/>
      <w:adjustRightInd w:val="0"/>
      <w:spacing w:line="240" w:lineRule="atLeast"/>
      <w:ind w:firstLine="720"/>
    </w:pPr>
    <w:rPr>
      <w:kern w:val="0"/>
    </w:rPr>
  </w:style>
  <w:style w:type="paragraph" w:customStyle="1" w:styleId="211">
    <w:name w:val="Основной текст с отступом 21"/>
    <w:basedOn w:val="a6"/>
    <w:rsid w:val="00BB0261"/>
    <w:pPr>
      <w:widowControl/>
      <w:suppressAutoHyphens w:val="0"/>
      <w:snapToGrid/>
      <w:spacing w:line="240" w:lineRule="auto"/>
    </w:pPr>
    <w:rPr>
      <w:rFonts w:ascii="Arial" w:hAnsi="Arial"/>
      <w:sz w:val="22"/>
      <w:szCs w:val="20"/>
      <w:lang w:eastAsia="ru-RU"/>
    </w:rPr>
  </w:style>
  <w:style w:type="paragraph" w:customStyle="1" w:styleId="ClauseXX">
    <w:name w:val="Clause X.X"/>
    <w:basedOn w:val="a6"/>
    <w:autoRedefine/>
    <w:rsid w:val="00BB0261"/>
    <w:pPr>
      <w:widowControl/>
      <w:numPr>
        <w:ilvl w:val="2"/>
      </w:numPr>
      <w:tabs>
        <w:tab w:val="left" w:pos="600"/>
        <w:tab w:val="left" w:pos="960"/>
      </w:tabs>
      <w:suppressAutoHyphens w:val="0"/>
      <w:snapToGrid/>
      <w:spacing w:line="240" w:lineRule="auto"/>
      <w:ind w:firstLine="600"/>
    </w:pPr>
    <w:rPr>
      <w:lang w:eastAsia="ru-RU"/>
    </w:rPr>
  </w:style>
  <w:style w:type="paragraph" w:customStyle="1" w:styleId="caaieiaie4">
    <w:name w:val="caaieiaie 4"/>
    <w:basedOn w:val="a6"/>
    <w:next w:val="a6"/>
    <w:rsid w:val="00BB0261"/>
    <w:pPr>
      <w:keepNext/>
      <w:widowControl/>
      <w:suppressAutoHyphens w:val="0"/>
      <w:snapToGrid/>
      <w:spacing w:line="240" w:lineRule="auto"/>
      <w:ind w:firstLine="0"/>
    </w:pPr>
    <w:rPr>
      <w:szCs w:val="20"/>
      <w:lang w:eastAsia="ru-RU"/>
    </w:rPr>
  </w:style>
  <w:style w:type="paragraph" w:customStyle="1" w:styleId="810">
    <w:name w:val="Заголовок 81"/>
    <w:basedOn w:val="1c"/>
    <w:next w:val="1c"/>
    <w:rsid w:val="00BB0261"/>
    <w:pPr>
      <w:keepNext/>
      <w:spacing w:line="240" w:lineRule="auto"/>
      <w:ind w:firstLine="0"/>
      <w:jc w:val="center"/>
    </w:pPr>
    <w:rPr>
      <w:b/>
      <w:sz w:val="20"/>
    </w:rPr>
  </w:style>
  <w:style w:type="paragraph" w:styleId="affffe">
    <w:name w:val="Block Text"/>
    <w:basedOn w:val="a6"/>
    <w:rsid w:val="00BB0261"/>
    <w:pPr>
      <w:widowControl/>
      <w:suppressAutoHyphens w:val="0"/>
      <w:snapToGrid/>
      <w:spacing w:line="240" w:lineRule="auto"/>
      <w:ind w:left="-284" w:right="-285" w:firstLine="284"/>
    </w:pPr>
    <w:rPr>
      <w:rFonts w:ascii="Arial" w:hAnsi="Arial"/>
      <w:sz w:val="22"/>
      <w:szCs w:val="20"/>
      <w:lang w:eastAsia="ru-RU"/>
    </w:rPr>
  </w:style>
  <w:style w:type="paragraph" w:customStyle="1" w:styleId="ConsNonformat">
    <w:name w:val="ConsNonformat"/>
    <w:rsid w:val="00BB0261"/>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3c">
    <w:name w:val="ЗАГ 3"/>
    <w:basedOn w:val="a6"/>
    <w:autoRedefine/>
    <w:rsid w:val="00BB0261"/>
    <w:pPr>
      <w:widowControl/>
      <w:suppressAutoHyphens w:val="0"/>
      <w:snapToGrid/>
      <w:spacing w:line="240" w:lineRule="auto"/>
      <w:ind w:firstLine="180"/>
      <w:jc w:val="center"/>
    </w:pPr>
    <w:rPr>
      <w:b/>
      <w:sz w:val="22"/>
      <w:lang w:eastAsia="ru-RU"/>
    </w:rPr>
  </w:style>
  <w:style w:type="paragraph" w:customStyle="1" w:styleId="MyTableBullet">
    <w:name w:val="MyTableBullet"/>
    <w:basedOn w:val="a6"/>
    <w:rsid w:val="00BB0261"/>
    <w:pPr>
      <w:widowControl/>
      <w:tabs>
        <w:tab w:val="left" w:pos="227"/>
        <w:tab w:val="num" w:pos="360"/>
      </w:tabs>
      <w:suppressAutoHyphens w:val="0"/>
      <w:snapToGrid/>
      <w:spacing w:line="240" w:lineRule="auto"/>
      <w:ind w:left="227" w:hanging="227"/>
      <w:jc w:val="left"/>
    </w:pPr>
    <w:rPr>
      <w:sz w:val="22"/>
      <w:szCs w:val="20"/>
      <w:lang w:eastAsia="ru-RU"/>
    </w:rPr>
  </w:style>
  <w:style w:type="paragraph" w:customStyle="1" w:styleId="BodyText25">
    <w:name w:val="Body Text 25"/>
    <w:basedOn w:val="auiue"/>
    <w:rsid w:val="00BB0261"/>
    <w:pPr>
      <w:tabs>
        <w:tab w:val="left" w:pos="0"/>
      </w:tabs>
      <w:spacing w:line="360" w:lineRule="auto"/>
      <w:ind w:firstLine="0"/>
    </w:pPr>
    <w:rPr>
      <w:rFonts w:ascii="Arial" w:hAnsi="Arial"/>
      <w:sz w:val="20"/>
    </w:rPr>
  </w:style>
  <w:style w:type="paragraph" w:styleId="3d">
    <w:name w:val="toc 3"/>
    <w:basedOn w:val="a6"/>
    <w:next w:val="a6"/>
    <w:autoRedefine/>
    <w:rsid w:val="00BB0261"/>
    <w:pPr>
      <w:widowControl/>
      <w:suppressAutoHyphens w:val="0"/>
      <w:snapToGrid/>
      <w:spacing w:line="240" w:lineRule="auto"/>
      <w:ind w:left="480" w:firstLine="0"/>
      <w:jc w:val="left"/>
    </w:pPr>
    <w:rPr>
      <w:lang w:eastAsia="ru-RU"/>
    </w:rPr>
  </w:style>
  <w:style w:type="paragraph" w:customStyle="1" w:styleId="afffff">
    <w:name w:val="Обычны"/>
    <w:rsid w:val="00BB0261"/>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311">
    <w:name w:val="Заголовок 31"/>
    <w:basedOn w:val="1c"/>
    <w:next w:val="1c"/>
    <w:rsid w:val="00BB0261"/>
    <w:pPr>
      <w:spacing w:before="240" w:line="240" w:lineRule="auto"/>
      <w:ind w:right="-1" w:firstLine="0"/>
      <w:outlineLvl w:val="2"/>
    </w:pPr>
    <w:rPr>
      <w:rFonts w:ascii="Times New Roman" w:hAnsi="Times New Roman"/>
      <w:sz w:val="24"/>
    </w:rPr>
  </w:style>
  <w:style w:type="paragraph" w:styleId="1e">
    <w:name w:val="toc 1"/>
    <w:basedOn w:val="a6"/>
    <w:next w:val="a6"/>
    <w:autoRedefine/>
    <w:rsid w:val="00BB0261"/>
    <w:pPr>
      <w:widowControl/>
      <w:tabs>
        <w:tab w:val="right" w:leader="dot" w:pos="9911"/>
      </w:tabs>
      <w:suppressAutoHyphens w:val="0"/>
      <w:snapToGrid/>
      <w:spacing w:line="240" w:lineRule="auto"/>
      <w:ind w:firstLine="0"/>
    </w:pPr>
    <w:rPr>
      <w:b/>
      <w:bCs/>
      <w:noProof/>
      <w:szCs w:val="20"/>
      <w:lang w:eastAsia="ru-RU"/>
    </w:rPr>
  </w:style>
  <w:style w:type="paragraph" w:customStyle="1" w:styleId="Tabhead">
    <w:name w:val="Tab head"/>
    <w:basedOn w:val="aff1"/>
    <w:rsid w:val="00BB0261"/>
    <w:pPr>
      <w:keepNext/>
      <w:keepLines/>
      <w:spacing w:after="0"/>
      <w:jc w:val="center"/>
    </w:pPr>
  </w:style>
  <w:style w:type="paragraph" w:customStyle="1" w:styleId="Tabtext">
    <w:name w:val="Tab text"/>
    <w:basedOn w:val="Tabhead"/>
    <w:rsid w:val="00BB0261"/>
    <w:pPr>
      <w:keepNext w:val="0"/>
      <w:keepLines w:val="0"/>
    </w:pPr>
  </w:style>
  <w:style w:type="paragraph" w:customStyle="1" w:styleId="Tableft">
    <w:name w:val="Tab left"/>
    <w:basedOn w:val="Tabtext"/>
    <w:rsid w:val="00BB0261"/>
    <w:pPr>
      <w:jc w:val="left"/>
    </w:pPr>
  </w:style>
  <w:style w:type="paragraph" w:customStyle="1" w:styleId="Afterheading">
    <w:name w:val="After heading"/>
    <w:basedOn w:val="aff1"/>
    <w:next w:val="aff1"/>
    <w:rsid w:val="00BB0261"/>
    <w:pPr>
      <w:spacing w:after="0"/>
      <w:jc w:val="both"/>
    </w:pPr>
  </w:style>
  <w:style w:type="paragraph" w:customStyle="1" w:styleId="QBodyTextbtBodytextAvtalBr1">
    <w:name w:val="Основной текст.QBody Text.bt.Bodytext.AvtalBr1"/>
    <w:basedOn w:val="a6"/>
    <w:rsid w:val="00BB0261"/>
    <w:pPr>
      <w:widowControl/>
      <w:suppressAutoHyphens w:val="0"/>
      <w:snapToGrid/>
      <w:spacing w:line="240" w:lineRule="auto"/>
      <w:ind w:firstLine="0"/>
    </w:pPr>
    <w:rPr>
      <w:sz w:val="22"/>
      <w:szCs w:val="20"/>
      <w:lang w:eastAsia="ru-RU"/>
    </w:rPr>
  </w:style>
  <w:style w:type="paragraph" w:customStyle="1" w:styleId="bt">
    <w:name w:val="Основной текст.bt"/>
    <w:basedOn w:val="a6"/>
    <w:rsid w:val="00BB0261"/>
    <w:pPr>
      <w:widowControl/>
      <w:suppressAutoHyphens w:val="0"/>
      <w:snapToGrid/>
      <w:spacing w:line="240" w:lineRule="auto"/>
      <w:ind w:firstLine="0"/>
    </w:pPr>
    <w:rPr>
      <w:sz w:val="22"/>
      <w:szCs w:val="20"/>
      <w:lang w:eastAsia="ru-RU"/>
    </w:rPr>
  </w:style>
  <w:style w:type="character" w:customStyle="1" w:styleId="ca-21">
    <w:name w:val="ca-21"/>
    <w:rsid w:val="00BB0261"/>
    <w:rPr>
      <w:rFonts w:ascii="Times New Roman" w:hAnsi="Times New Roman" w:cs="Times New Roman" w:hint="default"/>
      <w:sz w:val="22"/>
      <w:szCs w:val="22"/>
    </w:rPr>
  </w:style>
  <w:style w:type="paragraph" w:customStyle="1" w:styleId="BodyTextIndent22">
    <w:name w:val="Body Text Indent 22"/>
    <w:basedOn w:val="a6"/>
    <w:rsid w:val="00BB0261"/>
    <w:pPr>
      <w:widowControl/>
      <w:suppressAutoHyphens w:val="0"/>
      <w:snapToGrid/>
      <w:spacing w:line="240" w:lineRule="auto"/>
    </w:pPr>
    <w:rPr>
      <w:rFonts w:ascii="Arial" w:hAnsi="Arial"/>
      <w:sz w:val="22"/>
      <w:szCs w:val="20"/>
      <w:lang w:eastAsia="ru-RU"/>
    </w:rPr>
  </w:style>
  <w:style w:type="character" w:customStyle="1" w:styleId="ca-01">
    <w:name w:val="ca-01"/>
    <w:rsid w:val="00BB0261"/>
    <w:rPr>
      <w:rFonts w:ascii="Times New Roman" w:hAnsi="Times New Roman" w:cs="Times New Roman" w:hint="default"/>
      <w:sz w:val="22"/>
      <w:szCs w:val="22"/>
    </w:rPr>
  </w:style>
  <w:style w:type="paragraph" w:customStyle="1" w:styleId="Nonformat">
    <w:name w:val="Nonformat"/>
    <w:basedOn w:val="a6"/>
    <w:rsid w:val="00BB0261"/>
    <w:pPr>
      <w:widowControl/>
      <w:suppressAutoHyphens w:val="0"/>
      <w:snapToGrid/>
      <w:spacing w:line="240" w:lineRule="auto"/>
      <w:ind w:firstLine="0"/>
      <w:jc w:val="left"/>
    </w:pPr>
    <w:rPr>
      <w:rFonts w:ascii="Consultant" w:hAnsi="Consultant"/>
      <w:sz w:val="20"/>
      <w:szCs w:val="20"/>
      <w:lang w:eastAsia="en-US"/>
    </w:rPr>
  </w:style>
  <w:style w:type="paragraph" w:customStyle="1" w:styleId="pa-6">
    <w:name w:val="pa-6"/>
    <w:basedOn w:val="a6"/>
    <w:rsid w:val="00BB0261"/>
    <w:pPr>
      <w:widowControl/>
      <w:suppressAutoHyphens w:val="0"/>
      <w:snapToGrid/>
      <w:spacing w:line="240" w:lineRule="atLeast"/>
      <w:ind w:firstLine="540"/>
    </w:pPr>
    <w:rPr>
      <w:rFonts w:ascii="Arial Unicode MS" w:eastAsia="Arial Unicode MS" w:hAnsi="Arial Unicode MS" w:cs="Arial Unicode MS"/>
      <w:lang w:eastAsia="ru-RU"/>
    </w:rPr>
  </w:style>
  <w:style w:type="paragraph" w:customStyle="1" w:styleId="pa-4">
    <w:name w:val="pa-4"/>
    <w:basedOn w:val="a6"/>
    <w:rsid w:val="00BB0261"/>
    <w:pPr>
      <w:widowControl/>
      <w:suppressAutoHyphens w:val="0"/>
      <w:snapToGrid/>
      <w:spacing w:line="240" w:lineRule="atLeast"/>
      <w:ind w:firstLine="540"/>
    </w:pPr>
    <w:rPr>
      <w:rFonts w:ascii="Arial Unicode MS" w:eastAsia="Arial Unicode MS" w:hAnsi="Arial Unicode MS" w:cs="Arial Unicode MS"/>
      <w:lang w:eastAsia="ru-RU"/>
    </w:rPr>
  </w:style>
  <w:style w:type="paragraph" w:customStyle="1" w:styleId="pa-5">
    <w:name w:val="pa-5"/>
    <w:basedOn w:val="a6"/>
    <w:rsid w:val="00BB0261"/>
    <w:pPr>
      <w:widowControl/>
      <w:suppressAutoHyphens w:val="0"/>
      <w:snapToGrid/>
      <w:spacing w:line="240" w:lineRule="atLeast"/>
      <w:ind w:firstLine="540"/>
    </w:pPr>
    <w:rPr>
      <w:rFonts w:ascii="Arial Unicode MS" w:eastAsia="Arial Unicode MS" w:hAnsi="Arial Unicode MS" w:cs="Arial Unicode MS"/>
      <w:lang w:eastAsia="ru-RU"/>
    </w:rPr>
  </w:style>
  <w:style w:type="character" w:customStyle="1" w:styleId="ca-81">
    <w:name w:val="ca-81"/>
    <w:rsid w:val="00BB0261"/>
    <w:rPr>
      <w:rFonts w:ascii="Times New Roman" w:hAnsi="Times New Roman" w:cs="Times New Roman" w:hint="default"/>
      <w:vanish/>
      <w:webHidden w:val="0"/>
      <w:sz w:val="22"/>
      <w:szCs w:val="22"/>
    </w:rPr>
  </w:style>
  <w:style w:type="paragraph" w:customStyle="1" w:styleId="afffff0">
    <w:name w:val="Обычный.Нормальный"/>
    <w:rsid w:val="00BB0261"/>
    <w:pPr>
      <w:widowControl w:val="0"/>
      <w:spacing w:before="60" w:after="60" w:line="240" w:lineRule="auto"/>
    </w:pPr>
    <w:rPr>
      <w:rFonts w:ascii="Times New Roman" w:eastAsia="Times New Roman" w:hAnsi="Times New Roman" w:cs="Times New Roman"/>
      <w:snapToGrid w:val="0"/>
      <w:sz w:val="24"/>
      <w:szCs w:val="20"/>
      <w:lang w:eastAsia="ru-RU"/>
    </w:rPr>
  </w:style>
  <w:style w:type="paragraph" w:styleId="82">
    <w:name w:val="toc 8"/>
    <w:basedOn w:val="a6"/>
    <w:next w:val="a6"/>
    <w:autoRedefine/>
    <w:rsid w:val="00BB0261"/>
    <w:pPr>
      <w:widowControl/>
      <w:suppressAutoHyphens w:val="0"/>
      <w:snapToGrid/>
      <w:spacing w:line="240" w:lineRule="auto"/>
      <w:ind w:left="1680" w:firstLine="0"/>
      <w:jc w:val="left"/>
    </w:pPr>
    <w:rPr>
      <w:lang w:eastAsia="ru-RU"/>
    </w:rPr>
  </w:style>
  <w:style w:type="paragraph" w:styleId="61">
    <w:name w:val="toc 6"/>
    <w:basedOn w:val="a6"/>
    <w:next w:val="a6"/>
    <w:autoRedefine/>
    <w:rsid w:val="00BB0261"/>
    <w:pPr>
      <w:widowControl/>
      <w:suppressAutoHyphens w:val="0"/>
      <w:snapToGrid/>
      <w:spacing w:line="240" w:lineRule="auto"/>
      <w:ind w:left="1200" w:firstLine="0"/>
      <w:jc w:val="left"/>
    </w:pPr>
    <w:rPr>
      <w:lang w:eastAsia="ru-RU"/>
    </w:rPr>
  </w:style>
  <w:style w:type="paragraph" w:styleId="44">
    <w:name w:val="toc 4"/>
    <w:basedOn w:val="a6"/>
    <w:next w:val="a6"/>
    <w:autoRedefine/>
    <w:rsid w:val="00BB0261"/>
    <w:pPr>
      <w:widowControl/>
      <w:suppressAutoHyphens w:val="0"/>
      <w:snapToGrid/>
      <w:spacing w:line="240" w:lineRule="auto"/>
      <w:ind w:left="720" w:firstLine="0"/>
      <w:jc w:val="left"/>
    </w:pPr>
    <w:rPr>
      <w:lang w:eastAsia="ru-RU"/>
    </w:rPr>
  </w:style>
  <w:style w:type="character" w:styleId="afffff1">
    <w:name w:val="FollowedHyperlink"/>
    <w:uiPriority w:val="99"/>
    <w:unhideWhenUsed/>
    <w:rsid w:val="00BB0261"/>
    <w:rPr>
      <w:color w:val="800080"/>
      <w:u w:val="single"/>
    </w:rPr>
  </w:style>
  <w:style w:type="character" w:customStyle="1" w:styleId="110">
    <w:name w:val="Заголовок 1 Знак1"/>
    <w:aliases w:val="Название организации Знак1"/>
    <w:rsid w:val="00BB0261"/>
    <w:rPr>
      <w:rFonts w:ascii="Cambria" w:eastAsia="Times New Roman" w:hAnsi="Cambria" w:cs="Times New Roman"/>
      <w:b/>
      <w:bCs/>
      <w:color w:val="365F91"/>
      <w:sz w:val="28"/>
      <w:szCs w:val="28"/>
    </w:rPr>
  </w:style>
  <w:style w:type="character" w:customStyle="1" w:styleId="111">
    <w:name w:val="Основной текст 1 Знак1"/>
    <w:aliases w:val="Нумерованный список !! Знак1,Надин стиль Знак1,Основной текст с отступом Знак2 Знак1,Основной текст с отступом Знак1 Знак Знак1,Основной текст с отступом Знак Знак Знак Знак1"/>
    <w:semiHidden/>
    <w:locked/>
    <w:rsid w:val="00BB0261"/>
    <w:rPr>
      <w:rFonts w:ascii="NTTierce" w:hAnsi="NTTierce"/>
      <w:sz w:val="24"/>
    </w:rPr>
  </w:style>
  <w:style w:type="paragraph" w:customStyle="1" w:styleId="Text">
    <w:name w:val="Text"/>
    <w:basedOn w:val="a6"/>
    <w:rsid w:val="00BB0261"/>
    <w:pPr>
      <w:widowControl/>
      <w:suppressAutoHyphens w:val="0"/>
      <w:snapToGrid/>
      <w:spacing w:after="240" w:line="240" w:lineRule="auto"/>
      <w:ind w:firstLine="0"/>
      <w:jc w:val="left"/>
    </w:pPr>
    <w:rPr>
      <w:szCs w:val="20"/>
      <w:lang w:val="en-US" w:eastAsia="en-US"/>
    </w:rPr>
  </w:style>
  <w:style w:type="paragraph" w:customStyle="1" w:styleId="Default">
    <w:name w:val="Default"/>
    <w:rsid w:val="002C7C5F"/>
    <w:pPr>
      <w:autoSpaceDE w:val="0"/>
      <w:autoSpaceDN w:val="0"/>
      <w:adjustRightInd w:val="0"/>
      <w:spacing w:after="0" w:line="240" w:lineRule="auto"/>
    </w:pPr>
    <w:rPr>
      <w:rFonts w:ascii="Calibri" w:eastAsia="Times New Roman" w:hAnsi="Calibri" w:cs="Calibri"/>
      <w:color w:val="000000"/>
      <w:sz w:val="24"/>
      <w:szCs w:val="24"/>
      <w:lang w:eastAsia="ru-RU"/>
    </w:rPr>
  </w:style>
  <w:style w:type="character" w:customStyle="1" w:styleId="afffff2">
    <w:name w:val="Основной текст_"/>
    <w:link w:val="3e"/>
    <w:uiPriority w:val="99"/>
    <w:locked/>
    <w:rsid w:val="002C7C5F"/>
    <w:rPr>
      <w:rFonts w:ascii="Times New Roman" w:hAnsi="Times New Roman" w:cs="Times New Roman"/>
      <w:shd w:val="clear" w:color="auto" w:fill="FFFFFF"/>
    </w:rPr>
  </w:style>
  <w:style w:type="character" w:customStyle="1" w:styleId="1f">
    <w:name w:val="Основной текст1"/>
    <w:uiPriority w:val="99"/>
    <w:rsid w:val="002C7C5F"/>
    <w:rPr>
      <w:rFonts w:ascii="Times New Roman" w:hAnsi="Times New Roman" w:cs="Times New Roman"/>
      <w:color w:val="000000"/>
      <w:spacing w:val="0"/>
      <w:w w:val="100"/>
      <w:position w:val="0"/>
      <w:shd w:val="clear" w:color="auto" w:fill="FFFFFF"/>
      <w:lang w:val="ru-RU"/>
    </w:rPr>
  </w:style>
  <w:style w:type="paragraph" w:customStyle="1" w:styleId="3e">
    <w:name w:val="Основной текст3"/>
    <w:basedOn w:val="a6"/>
    <w:link w:val="afffff2"/>
    <w:uiPriority w:val="99"/>
    <w:rsid w:val="002C7C5F"/>
    <w:pPr>
      <w:shd w:val="clear" w:color="auto" w:fill="FFFFFF"/>
      <w:suppressAutoHyphens w:val="0"/>
      <w:snapToGrid/>
      <w:spacing w:before="240" w:line="254" w:lineRule="exact"/>
      <w:ind w:hanging="1380"/>
    </w:pPr>
    <w:rPr>
      <w:rFonts w:eastAsiaTheme="minorHAnsi"/>
      <w:sz w:val="22"/>
      <w:szCs w:val="22"/>
      <w:lang w:eastAsia="en-US"/>
    </w:rPr>
  </w:style>
  <w:style w:type="paragraph" w:customStyle="1" w:styleId="Times12">
    <w:name w:val="Times 12"/>
    <w:basedOn w:val="a6"/>
    <w:rsid w:val="00561C74"/>
    <w:pPr>
      <w:widowControl/>
      <w:suppressAutoHyphens w:val="0"/>
      <w:overflowPunct w:val="0"/>
      <w:autoSpaceDE w:val="0"/>
      <w:autoSpaceDN w:val="0"/>
      <w:adjustRightInd w:val="0"/>
      <w:snapToGrid/>
      <w:spacing w:line="240" w:lineRule="auto"/>
      <w:ind w:firstLine="567"/>
    </w:pPr>
    <w:rPr>
      <w:bCs/>
      <w:szCs w:val="22"/>
      <w:lang w:eastAsia="ru-RU"/>
    </w:rPr>
  </w:style>
  <w:style w:type="character" w:customStyle="1" w:styleId="ecattext">
    <w:name w:val="ecattext"/>
    <w:basedOn w:val="a7"/>
    <w:uiPriority w:val="99"/>
    <w:rsid w:val="008E794A"/>
  </w:style>
  <w:style w:type="character" w:customStyle="1" w:styleId="grame">
    <w:name w:val="grame"/>
    <w:basedOn w:val="a7"/>
    <w:rsid w:val="001D15F9"/>
  </w:style>
  <w:style w:type="paragraph" w:customStyle="1" w:styleId="3f">
    <w:name w:val="3"/>
    <w:basedOn w:val="a6"/>
    <w:rsid w:val="00D86FD1"/>
    <w:pPr>
      <w:widowControl/>
      <w:suppressAutoHyphens w:val="0"/>
      <w:snapToGrid/>
      <w:spacing w:before="100" w:beforeAutospacing="1" w:after="100" w:afterAutospacing="1" w:line="240" w:lineRule="auto"/>
      <w:ind w:firstLine="0"/>
      <w:jc w:val="left"/>
    </w:pPr>
    <w:rPr>
      <w:lang w:eastAsia="ru-RU"/>
    </w:rPr>
  </w:style>
  <w:style w:type="character" w:customStyle="1" w:styleId="statisticscounter">
    <w:name w:val="statistics_counter"/>
    <w:basedOn w:val="a7"/>
    <w:rsid w:val="00D86FD1"/>
  </w:style>
  <w:style w:type="paragraph" w:customStyle="1" w:styleId="3f0">
    <w:name w:val="Стиль3 Знак Знак"/>
    <w:basedOn w:val="a6"/>
    <w:link w:val="3f1"/>
    <w:rsid w:val="00786E8B"/>
    <w:pPr>
      <w:suppressAutoHyphens w:val="0"/>
      <w:snapToGrid/>
      <w:spacing w:line="240" w:lineRule="auto"/>
      <w:ind w:left="2160" w:hanging="360"/>
    </w:pPr>
    <w:rPr>
      <w:szCs w:val="20"/>
    </w:rPr>
  </w:style>
  <w:style w:type="character" w:customStyle="1" w:styleId="3f1">
    <w:name w:val="Стиль3 Знак Знак Знак"/>
    <w:basedOn w:val="a7"/>
    <w:link w:val="3f0"/>
    <w:rsid w:val="00786E8B"/>
    <w:rPr>
      <w:rFonts w:ascii="Times New Roman" w:eastAsia="Times New Roman" w:hAnsi="Times New Roman" w:cs="Times New Roman"/>
      <w:sz w:val="24"/>
      <w:szCs w:val="20"/>
      <w:lang w:eastAsia="ar-SA"/>
    </w:rPr>
  </w:style>
  <w:style w:type="paragraph" w:customStyle="1" w:styleId="-3">
    <w:name w:val="Пункт-3"/>
    <w:basedOn w:val="a6"/>
    <w:rsid w:val="00867F59"/>
    <w:pPr>
      <w:widowControl/>
      <w:tabs>
        <w:tab w:val="num" w:pos="2694"/>
      </w:tabs>
      <w:suppressAutoHyphens w:val="0"/>
      <w:snapToGrid/>
      <w:spacing w:line="288" w:lineRule="auto"/>
      <w:ind w:left="993" w:firstLine="567"/>
    </w:pPr>
    <w:rPr>
      <w:sz w:val="28"/>
      <w:lang w:eastAsia="ru-RU"/>
    </w:rPr>
  </w:style>
  <w:style w:type="character" w:customStyle="1" w:styleId="af3">
    <w:name w:val="Абзац списка Знак"/>
    <w:aliases w:val="List Paragraph2 Знак,Нумерованый список Знак"/>
    <w:link w:val="af2"/>
    <w:uiPriority w:val="34"/>
    <w:rsid w:val="008D7CC1"/>
    <w:rPr>
      <w:rFonts w:ascii="Calibri" w:eastAsia="Calibri" w:hAnsi="Calibri" w:cs="Times New Roman"/>
    </w:rPr>
  </w:style>
  <w:style w:type="paragraph" w:customStyle="1" w:styleId="2d">
    <w:name w:val="Пункт2"/>
    <w:basedOn w:val="ad"/>
    <w:link w:val="2e"/>
    <w:rsid w:val="00706908"/>
    <w:pPr>
      <w:keepNext/>
      <w:widowControl/>
      <w:numPr>
        <w:ilvl w:val="2"/>
      </w:numPr>
      <w:tabs>
        <w:tab w:val="num" w:pos="1418"/>
      </w:tabs>
      <w:snapToGrid/>
      <w:spacing w:before="240" w:after="120" w:line="240" w:lineRule="auto"/>
      <w:ind w:left="1418" w:hanging="1134"/>
      <w:jc w:val="left"/>
      <w:outlineLvl w:val="2"/>
    </w:pPr>
    <w:rPr>
      <w:b/>
      <w:snapToGrid w:val="0"/>
      <w:sz w:val="26"/>
      <w:szCs w:val="26"/>
      <w:lang w:eastAsia="ru-RU"/>
    </w:rPr>
  </w:style>
  <w:style w:type="character" w:customStyle="1" w:styleId="2e">
    <w:name w:val="Пункт2 Знак"/>
    <w:link w:val="2d"/>
    <w:rsid w:val="00706908"/>
    <w:rPr>
      <w:rFonts w:ascii="Times New Roman" w:eastAsia="Times New Roman" w:hAnsi="Times New Roman" w:cs="Times New Roman"/>
      <w:b/>
      <w:snapToGrid w:val="0"/>
      <w:sz w:val="26"/>
      <w:szCs w:val="26"/>
      <w:lang w:eastAsia="ru-RU"/>
    </w:rPr>
  </w:style>
  <w:style w:type="paragraph" w:customStyle="1" w:styleId="afffff3">
    <w:name w:val="Таблица шапка"/>
    <w:basedOn w:val="a6"/>
    <w:rsid w:val="00706908"/>
    <w:pPr>
      <w:keepNext/>
      <w:widowControl/>
      <w:suppressAutoHyphens w:val="0"/>
      <w:snapToGrid/>
      <w:spacing w:before="40" w:after="40" w:line="240" w:lineRule="auto"/>
      <w:ind w:left="57" w:right="57" w:firstLine="0"/>
      <w:jc w:val="left"/>
    </w:pPr>
    <w:rPr>
      <w:snapToGrid w:val="0"/>
      <w:sz w:val="22"/>
      <w:szCs w:val="20"/>
      <w:lang w:eastAsia="ru-RU"/>
    </w:rPr>
  </w:style>
  <w:style w:type="paragraph" w:customStyle="1" w:styleId="afffff4">
    <w:name w:val="Таблица текст"/>
    <w:basedOn w:val="a6"/>
    <w:link w:val="afffff5"/>
    <w:rsid w:val="00706908"/>
    <w:pPr>
      <w:widowControl/>
      <w:suppressAutoHyphens w:val="0"/>
      <w:snapToGrid/>
      <w:spacing w:before="40" w:after="40" w:line="240" w:lineRule="auto"/>
      <w:ind w:left="57" w:right="57" w:firstLine="0"/>
      <w:jc w:val="left"/>
    </w:pPr>
    <w:rPr>
      <w:snapToGrid w:val="0"/>
      <w:szCs w:val="20"/>
      <w:lang w:eastAsia="ru-RU"/>
    </w:rPr>
  </w:style>
  <w:style w:type="character" w:customStyle="1" w:styleId="13">
    <w:name w:val="Подпункт Знак1"/>
    <w:basedOn w:val="a7"/>
    <w:link w:val="a"/>
    <w:rsid w:val="00706908"/>
    <w:rPr>
      <w:rFonts w:ascii="Times New Roman" w:eastAsia="Times New Roman" w:hAnsi="Times New Roman" w:cs="Times New Roman"/>
      <w:sz w:val="28"/>
      <w:szCs w:val="28"/>
      <w:lang w:eastAsia="ar-SA"/>
    </w:rPr>
  </w:style>
  <w:style w:type="character" w:customStyle="1" w:styleId="12">
    <w:name w:val="Пункт Знак1"/>
    <w:basedOn w:val="a7"/>
    <w:link w:val="ad"/>
    <w:rsid w:val="00706908"/>
    <w:rPr>
      <w:rFonts w:ascii="Times New Roman" w:eastAsia="Times New Roman" w:hAnsi="Times New Roman" w:cs="Times New Roman"/>
      <w:sz w:val="28"/>
      <w:szCs w:val="28"/>
      <w:lang w:eastAsia="ar-SA"/>
    </w:rPr>
  </w:style>
  <w:style w:type="character" w:customStyle="1" w:styleId="afffff5">
    <w:name w:val="Таблица текст Знак"/>
    <w:basedOn w:val="a7"/>
    <w:link w:val="afffff4"/>
    <w:rsid w:val="00706908"/>
    <w:rPr>
      <w:rFonts w:ascii="Times New Roman" w:eastAsia="Times New Roman" w:hAnsi="Times New Roman" w:cs="Times New Roman"/>
      <w:snapToGrid w:val="0"/>
      <w:sz w:val="24"/>
      <w:szCs w:val="20"/>
      <w:lang w:eastAsia="ru-RU"/>
    </w:rPr>
  </w:style>
  <w:style w:type="paragraph" w:customStyle="1" w:styleId="Style4">
    <w:name w:val="Style4"/>
    <w:basedOn w:val="a6"/>
    <w:uiPriority w:val="99"/>
    <w:rsid w:val="0042058D"/>
    <w:pPr>
      <w:suppressAutoHyphens w:val="0"/>
      <w:autoSpaceDE w:val="0"/>
      <w:autoSpaceDN w:val="0"/>
      <w:adjustRightInd w:val="0"/>
      <w:snapToGrid/>
      <w:spacing w:line="240" w:lineRule="exact"/>
      <w:ind w:firstLine="706"/>
    </w:pPr>
    <w:rPr>
      <w:rFonts w:eastAsiaTheme="minorEastAsia"/>
      <w:lang w:eastAsia="ru-RU"/>
    </w:rPr>
  </w:style>
  <w:style w:type="character" w:customStyle="1" w:styleId="FontStyle27">
    <w:name w:val="Font Style27"/>
    <w:basedOn w:val="a7"/>
    <w:uiPriority w:val="99"/>
    <w:rsid w:val="0042058D"/>
    <w:rPr>
      <w:rFonts w:ascii="Times New Roman" w:hAnsi="Times New Roman" w:cs="Times New Roman"/>
      <w:sz w:val="20"/>
      <w:szCs w:val="20"/>
    </w:rPr>
  </w:style>
  <w:style w:type="paragraph" w:customStyle="1" w:styleId="Style3">
    <w:name w:val="Style3"/>
    <w:basedOn w:val="a6"/>
    <w:uiPriority w:val="99"/>
    <w:rsid w:val="0042058D"/>
    <w:pPr>
      <w:suppressAutoHyphens w:val="0"/>
      <w:autoSpaceDE w:val="0"/>
      <w:autoSpaceDN w:val="0"/>
      <w:adjustRightInd w:val="0"/>
      <w:snapToGrid/>
      <w:spacing w:line="240" w:lineRule="auto"/>
      <w:ind w:firstLine="0"/>
      <w:jc w:val="left"/>
    </w:pPr>
    <w:rPr>
      <w:rFonts w:eastAsiaTheme="minorEastAsia"/>
      <w:lang w:eastAsia="ru-RU"/>
    </w:rPr>
  </w:style>
  <w:style w:type="character" w:customStyle="1" w:styleId="FontStyle26">
    <w:name w:val="Font Style26"/>
    <w:basedOn w:val="a7"/>
    <w:uiPriority w:val="99"/>
    <w:rsid w:val="0042058D"/>
    <w:rPr>
      <w:rFonts w:ascii="Times New Roman" w:hAnsi="Times New Roman" w:cs="Times New Roman"/>
      <w:b/>
      <w:bCs/>
      <w:sz w:val="20"/>
      <w:szCs w:val="20"/>
    </w:rPr>
  </w:style>
  <w:style w:type="character" w:customStyle="1" w:styleId="FontStyle13">
    <w:name w:val="Font Style13"/>
    <w:basedOn w:val="a7"/>
    <w:uiPriority w:val="99"/>
    <w:rsid w:val="004F7739"/>
    <w:rPr>
      <w:rFonts w:ascii="Times New Roman" w:hAnsi="Times New Roman" w:cs="Times New Roman"/>
      <w:sz w:val="24"/>
      <w:szCs w:val="24"/>
    </w:rPr>
  </w:style>
  <w:style w:type="character" w:customStyle="1" w:styleId="blk">
    <w:name w:val="blk"/>
    <w:basedOn w:val="a7"/>
    <w:rsid w:val="00B83FB1"/>
  </w:style>
  <w:style w:type="paragraph" w:styleId="afffff6">
    <w:name w:val="No Spacing"/>
    <w:qFormat/>
    <w:rsid w:val="00FC6905"/>
    <w:pPr>
      <w:widowControl w:val="0"/>
      <w:suppressAutoHyphens/>
      <w:snapToGrid w:val="0"/>
      <w:spacing w:after="0" w:line="240" w:lineRule="auto"/>
      <w:ind w:firstLine="720"/>
      <w:jc w:val="both"/>
    </w:pPr>
    <w:rPr>
      <w:rFonts w:ascii="Times New Roman" w:eastAsia="Times New Roman" w:hAnsi="Times New Roman" w:cs="Times New Roman"/>
      <w:sz w:val="24"/>
      <w:szCs w:val="24"/>
      <w:lang w:eastAsia="ar-SA"/>
    </w:rPr>
  </w:style>
  <w:style w:type="paragraph" w:customStyle="1" w:styleId="ConsPlusCell">
    <w:name w:val="ConsPlusCell"/>
    <w:rsid w:val="00724FD1"/>
    <w:pPr>
      <w:widowControl w:val="0"/>
      <w:autoSpaceDE w:val="0"/>
      <w:autoSpaceDN w:val="0"/>
      <w:adjustRightInd w:val="0"/>
      <w:spacing w:after="0" w:line="240" w:lineRule="auto"/>
    </w:pPr>
    <w:rPr>
      <w:rFonts w:ascii="Calibri" w:eastAsia="Calibri" w:hAnsi="Calibri" w:cs="Calibri"/>
      <w:lang w:eastAsia="ru-RU"/>
    </w:rPr>
  </w:style>
  <w:style w:type="paragraph" w:customStyle="1" w:styleId="ConsPlusTitle">
    <w:name w:val="ConsPlusTitle"/>
    <w:rsid w:val="00724FD1"/>
    <w:pPr>
      <w:widowControl w:val="0"/>
      <w:autoSpaceDE w:val="0"/>
      <w:autoSpaceDN w:val="0"/>
      <w:adjustRightInd w:val="0"/>
      <w:spacing w:after="0" w:line="240" w:lineRule="auto"/>
    </w:pPr>
    <w:rPr>
      <w:rFonts w:ascii="Calibri" w:eastAsia="Times New Roman" w:hAnsi="Calibri" w:cs="Calibri"/>
      <w:b/>
      <w:bCs/>
      <w:lang w:eastAsia="ru-RU"/>
    </w:rPr>
  </w:style>
  <w:style w:type="paragraph" w:styleId="3f2">
    <w:name w:val="List 3"/>
    <w:basedOn w:val="a6"/>
    <w:uiPriority w:val="99"/>
    <w:semiHidden/>
    <w:unhideWhenUsed/>
    <w:rsid w:val="00BE73D3"/>
    <w:pPr>
      <w:ind w:left="849" w:hanging="283"/>
      <w:contextualSpacing/>
    </w:pPr>
  </w:style>
  <w:style w:type="paragraph" w:customStyle="1" w:styleId="afffff7">
    <w:name w:val="Юридические адреса сторон"/>
    <w:basedOn w:val="aff"/>
    <w:next w:val="221"/>
    <w:rsid w:val="00BE73D3"/>
    <w:pPr>
      <w:tabs>
        <w:tab w:val="left" w:pos="3600"/>
      </w:tabs>
      <w:suppressAutoHyphens/>
      <w:spacing w:before="40" w:after="40"/>
      <w:ind w:left="1800" w:hanging="1800"/>
    </w:pPr>
    <w:rPr>
      <w:sz w:val="22"/>
      <w:szCs w:val="22"/>
      <w:lang w:eastAsia="ar-SA"/>
    </w:rPr>
  </w:style>
  <w:style w:type="paragraph" w:customStyle="1" w:styleId="221">
    <w:name w:val="Основной текст 22"/>
    <w:basedOn w:val="a6"/>
    <w:rsid w:val="00BE73D3"/>
    <w:pPr>
      <w:widowControl/>
      <w:snapToGrid/>
      <w:spacing w:after="120" w:line="480" w:lineRule="auto"/>
      <w:ind w:firstLine="0"/>
      <w:jc w:val="left"/>
    </w:pPr>
    <w:rPr>
      <w:sz w:val="18"/>
      <w:szCs w:val="18"/>
    </w:rPr>
  </w:style>
  <w:style w:type="paragraph" w:customStyle="1" w:styleId="Standard">
    <w:name w:val="Standard"/>
    <w:rsid w:val="00BE73D3"/>
    <w:pPr>
      <w:suppressAutoHyphens/>
      <w:autoSpaceDN w:val="0"/>
      <w:spacing w:after="0" w:line="240" w:lineRule="auto"/>
      <w:textAlignment w:val="baseline"/>
    </w:pPr>
    <w:rPr>
      <w:rFonts w:ascii="Times New Roman" w:eastAsia="Times New Roman" w:hAnsi="Times New Roman" w:cs="Times New Roman"/>
      <w:kern w:val="3"/>
      <w:sz w:val="18"/>
      <w:szCs w:val="20"/>
      <w:lang w:eastAsia="ru-RU"/>
    </w:rPr>
  </w:style>
  <w:style w:type="table" w:customStyle="1" w:styleId="150">
    <w:name w:val="15"/>
    <w:basedOn w:val="a8"/>
    <w:rsid w:val="00834C95"/>
    <w:pPr>
      <w:widowControl w:val="0"/>
      <w:spacing w:after="0" w:line="240" w:lineRule="auto"/>
    </w:pPr>
    <w:rPr>
      <w:rFonts w:ascii="Times New Roman" w:eastAsia="Times New Roman" w:hAnsi="Times New Roman" w:cs="Times New Roman"/>
      <w:color w:val="000000"/>
      <w:sz w:val="24"/>
      <w:szCs w:val="24"/>
      <w:lang w:eastAsia="ru-RU"/>
    </w:rPr>
    <w:tblPr>
      <w:tblStyleRowBandSize w:val="1"/>
      <w:tblStyleColBandSize w:val="1"/>
      <w:tblInd w:w="0" w:type="dxa"/>
      <w:tblCellMar>
        <w:top w:w="0" w:type="dxa"/>
        <w:left w:w="115" w:type="dxa"/>
        <w:bottom w:w="0" w:type="dxa"/>
        <w:right w:w="115" w:type="dxa"/>
      </w:tblCellMar>
    </w:tblPr>
  </w:style>
  <w:style w:type="paragraph" w:customStyle="1" w:styleId="a2">
    <w:name w:val="Список с точками"/>
    <w:basedOn w:val="a6"/>
    <w:autoRedefine/>
    <w:qFormat/>
    <w:rsid w:val="00E50E41"/>
    <w:pPr>
      <w:numPr>
        <w:numId w:val="43"/>
      </w:numPr>
      <w:suppressAutoHyphens w:val="0"/>
      <w:snapToGrid/>
      <w:spacing w:before="60" w:after="60" w:line="240" w:lineRule="auto"/>
    </w:pPr>
    <w:rPr>
      <w:lang w:eastAsia="ru-RU"/>
    </w:rPr>
  </w:style>
  <w:style w:type="paragraph" w:customStyle="1" w:styleId="afffff8">
    <w:name w:val="ЗАГОЛОВОК"/>
    <w:basedOn w:val="a6"/>
    <w:next w:val="a6"/>
    <w:rsid w:val="00E50E41"/>
    <w:pPr>
      <w:suppressAutoHyphens w:val="0"/>
      <w:snapToGrid/>
      <w:spacing w:before="120" w:after="120" w:line="240" w:lineRule="auto"/>
      <w:ind w:firstLine="0"/>
      <w:jc w:val="center"/>
    </w:pPr>
    <w:rPr>
      <w:b/>
      <w:lang w:eastAsia="ru-RU"/>
    </w:rPr>
  </w:style>
  <w:style w:type="character" w:customStyle="1" w:styleId="afffff9">
    <w:name w:val="Сноска Знак"/>
    <w:link w:val="afffffa"/>
    <w:locked/>
    <w:rsid w:val="002F4BA4"/>
    <w:rPr>
      <w:rFonts w:ascii="Times New Roman" w:hAnsi="Times New Roman" w:cs="Times New Roman"/>
      <w:iCs/>
      <w:sz w:val="18"/>
      <w:szCs w:val="18"/>
    </w:rPr>
  </w:style>
  <w:style w:type="paragraph" w:customStyle="1" w:styleId="afffffa">
    <w:name w:val="Сноска"/>
    <w:basedOn w:val="a6"/>
    <w:link w:val="afffff9"/>
    <w:autoRedefine/>
    <w:qFormat/>
    <w:rsid w:val="002F4BA4"/>
    <w:pPr>
      <w:suppressAutoHyphens w:val="0"/>
      <w:snapToGrid/>
      <w:spacing w:line="240" w:lineRule="auto"/>
      <w:ind w:firstLine="0"/>
    </w:pPr>
    <w:rPr>
      <w:rFonts w:eastAsiaTheme="minorHAnsi"/>
      <w:iCs/>
      <w:sz w:val="18"/>
      <w:szCs w:val="18"/>
      <w:lang w:eastAsia="en-US"/>
    </w:rPr>
  </w:style>
  <w:style w:type="paragraph" w:customStyle="1" w:styleId="a4">
    <w:name w:val="Сноска с точками"/>
    <w:basedOn w:val="afffffa"/>
    <w:autoRedefine/>
    <w:rsid w:val="00E50E41"/>
    <w:pPr>
      <w:numPr>
        <w:numId w:val="44"/>
      </w:numPr>
      <w:tabs>
        <w:tab w:val="clear" w:pos="720"/>
        <w:tab w:val="num" w:pos="360"/>
        <w:tab w:val="num" w:pos="851"/>
      </w:tabs>
      <w:ind w:left="0" w:firstLine="0"/>
    </w:pPr>
  </w:style>
  <w:style w:type="paragraph" w:customStyle="1" w:styleId="RKSTitle254127">
    <w:name w:val="Стиль RKS_Title + Слева:  254 см Первая строка:  127 см"/>
    <w:basedOn w:val="a6"/>
    <w:rsid w:val="007C0C3A"/>
    <w:pPr>
      <w:widowControl/>
      <w:suppressAutoHyphens w:val="0"/>
      <w:snapToGrid/>
      <w:spacing w:line="240" w:lineRule="auto"/>
      <w:ind w:left="4423" w:firstLine="0"/>
    </w:pPr>
    <w:rPr>
      <w:rFonts w:ascii="Arial" w:eastAsia="Calibri" w:hAnsi="Arial"/>
      <w:b/>
      <w:bCs/>
      <w:sz w:val="20"/>
      <w:szCs w:val="20"/>
      <w:lang w:eastAsia="en-US"/>
    </w:rPr>
  </w:style>
  <w:style w:type="paragraph" w:customStyle="1" w:styleId="3f3">
    <w:name w:val="Абзац списка3"/>
    <w:basedOn w:val="a6"/>
    <w:rsid w:val="007C0C3A"/>
    <w:pPr>
      <w:widowControl/>
      <w:suppressAutoHyphens w:val="0"/>
      <w:snapToGrid/>
      <w:spacing w:line="240" w:lineRule="auto"/>
      <w:ind w:left="720" w:firstLine="0"/>
      <w:contextualSpacing/>
    </w:pPr>
    <w:rPr>
      <w:rFonts w:ascii="Arial" w:eastAsia="Calibri" w:hAnsi="Arial"/>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952919">
      <w:bodyDiv w:val="1"/>
      <w:marLeft w:val="0"/>
      <w:marRight w:val="0"/>
      <w:marTop w:val="0"/>
      <w:marBottom w:val="0"/>
      <w:divBdr>
        <w:top w:val="none" w:sz="0" w:space="0" w:color="auto"/>
        <w:left w:val="none" w:sz="0" w:space="0" w:color="auto"/>
        <w:bottom w:val="none" w:sz="0" w:space="0" w:color="auto"/>
        <w:right w:val="none" w:sz="0" w:space="0" w:color="auto"/>
      </w:divBdr>
    </w:div>
    <w:div w:id="94373809">
      <w:bodyDiv w:val="1"/>
      <w:marLeft w:val="0"/>
      <w:marRight w:val="0"/>
      <w:marTop w:val="0"/>
      <w:marBottom w:val="0"/>
      <w:divBdr>
        <w:top w:val="none" w:sz="0" w:space="0" w:color="auto"/>
        <w:left w:val="none" w:sz="0" w:space="0" w:color="auto"/>
        <w:bottom w:val="none" w:sz="0" w:space="0" w:color="auto"/>
        <w:right w:val="none" w:sz="0" w:space="0" w:color="auto"/>
      </w:divBdr>
      <w:divsChild>
        <w:div w:id="1623727993">
          <w:marLeft w:val="0"/>
          <w:marRight w:val="0"/>
          <w:marTop w:val="0"/>
          <w:marBottom w:val="0"/>
          <w:divBdr>
            <w:top w:val="none" w:sz="0" w:space="0" w:color="auto"/>
            <w:left w:val="none" w:sz="0" w:space="0" w:color="auto"/>
            <w:bottom w:val="none" w:sz="0" w:space="0" w:color="auto"/>
            <w:right w:val="none" w:sz="0" w:space="0" w:color="auto"/>
          </w:divBdr>
          <w:divsChild>
            <w:div w:id="1820883931">
              <w:marLeft w:val="0"/>
              <w:marRight w:val="0"/>
              <w:marTop w:val="0"/>
              <w:marBottom w:val="0"/>
              <w:divBdr>
                <w:top w:val="none" w:sz="0" w:space="0" w:color="auto"/>
                <w:left w:val="none" w:sz="0" w:space="0" w:color="auto"/>
                <w:bottom w:val="none" w:sz="0" w:space="0" w:color="auto"/>
                <w:right w:val="none" w:sz="0" w:space="0" w:color="auto"/>
              </w:divBdr>
              <w:divsChild>
                <w:div w:id="1257906531">
                  <w:marLeft w:val="0"/>
                  <w:marRight w:val="0"/>
                  <w:marTop w:val="0"/>
                  <w:marBottom w:val="0"/>
                  <w:divBdr>
                    <w:top w:val="none" w:sz="0" w:space="0" w:color="auto"/>
                    <w:left w:val="none" w:sz="0" w:space="0" w:color="auto"/>
                    <w:bottom w:val="none" w:sz="0" w:space="0" w:color="auto"/>
                    <w:right w:val="none" w:sz="0" w:space="0" w:color="auto"/>
                  </w:divBdr>
                </w:div>
              </w:divsChild>
            </w:div>
            <w:div w:id="2068261556">
              <w:marLeft w:val="0"/>
              <w:marRight w:val="0"/>
              <w:marTop w:val="0"/>
              <w:marBottom w:val="0"/>
              <w:divBdr>
                <w:top w:val="none" w:sz="0" w:space="0" w:color="auto"/>
                <w:left w:val="none" w:sz="0" w:space="0" w:color="auto"/>
                <w:bottom w:val="none" w:sz="0" w:space="0" w:color="auto"/>
                <w:right w:val="none" w:sz="0" w:space="0" w:color="auto"/>
              </w:divBdr>
            </w:div>
          </w:divsChild>
        </w:div>
        <w:div w:id="1954626447">
          <w:marLeft w:val="0"/>
          <w:marRight w:val="0"/>
          <w:marTop w:val="0"/>
          <w:marBottom w:val="0"/>
          <w:divBdr>
            <w:top w:val="none" w:sz="0" w:space="0" w:color="auto"/>
            <w:left w:val="none" w:sz="0" w:space="0" w:color="auto"/>
            <w:bottom w:val="none" w:sz="0" w:space="0" w:color="auto"/>
            <w:right w:val="none" w:sz="0" w:space="0" w:color="auto"/>
          </w:divBdr>
          <w:divsChild>
            <w:div w:id="1000546757">
              <w:marLeft w:val="0"/>
              <w:marRight w:val="0"/>
              <w:marTop w:val="0"/>
              <w:marBottom w:val="0"/>
              <w:divBdr>
                <w:top w:val="none" w:sz="0" w:space="0" w:color="auto"/>
                <w:left w:val="none" w:sz="0" w:space="0" w:color="auto"/>
                <w:bottom w:val="none" w:sz="0" w:space="0" w:color="auto"/>
                <w:right w:val="none" w:sz="0" w:space="0" w:color="auto"/>
              </w:divBdr>
            </w:div>
            <w:div w:id="313291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227628">
      <w:bodyDiv w:val="1"/>
      <w:marLeft w:val="0"/>
      <w:marRight w:val="0"/>
      <w:marTop w:val="0"/>
      <w:marBottom w:val="0"/>
      <w:divBdr>
        <w:top w:val="none" w:sz="0" w:space="0" w:color="auto"/>
        <w:left w:val="none" w:sz="0" w:space="0" w:color="auto"/>
        <w:bottom w:val="none" w:sz="0" w:space="0" w:color="auto"/>
        <w:right w:val="none" w:sz="0" w:space="0" w:color="auto"/>
      </w:divBdr>
      <w:divsChild>
        <w:div w:id="627200106">
          <w:marLeft w:val="0"/>
          <w:marRight w:val="0"/>
          <w:marTop w:val="0"/>
          <w:marBottom w:val="0"/>
          <w:divBdr>
            <w:top w:val="none" w:sz="0" w:space="0" w:color="auto"/>
            <w:left w:val="none" w:sz="0" w:space="0" w:color="auto"/>
            <w:bottom w:val="none" w:sz="0" w:space="0" w:color="auto"/>
            <w:right w:val="none" w:sz="0" w:space="0" w:color="auto"/>
          </w:divBdr>
          <w:divsChild>
            <w:div w:id="211314322">
              <w:marLeft w:val="0"/>
              <w:marRight w:val="0"/>
              <w:marTop w:val="0"/>
              <w:marBottom w:val="0"/>
              <w:divBdr>
                <w:top w:val="none" w:sz="0" w:space="0" w:color="auto"/>
                <w:left w:val="none" w:sz="0" w:space="0" w:color="auto"/>
                <w:bottom w:val="none" w:sz="0" w:space="0" w:color="auto"/>
                <w:right w:val="none" w:sz="0" w:space="0" w:color="auto"/>
              </w:divBdr>
              <w:divsChild>
                <w:div w:id="1752197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0395925">
      <w:bodyDiv w:val="1"/>
      <w:marLeft w:val="0"/>
      <w:marRight w:val="0"/>
      <w:marTop w:val="0"/>
      <w:marBottom w:val="0"/>
      <w:divBdr>
        <w:top w:val="none" w:sz="0" w:space="0" w:color="auto"/>
        <w:left w:val="none" w:sz="0" w:space="0" w:color="auto"/>
        <w:bottom w:val="none" w:sz="0" w:space="0" w:color="auto"/>
        <w:right w:val="none" w:sz="0" w:space="0" w:color="auto"/>
      </w:divBdr>
      <w:divsChild>
        <w:div w:id="734861552">
          <w:marLeft w:val="0"/>
          <w:marRight w:val="0"/>
          <w:marTop w:val="0"/>
          <w:marBottom w:val="0"/>
          <w:divBdr>
            <w:top w:val="none" w:sz="0" w:space="0" w:color="auto"/>
            <w:left w:val="none" w:sz="0" w:space="0" w:color="auto"/>
            <w:bottom w:val="none" w:sz="0" w:space="0" w:color="auto"/>
            <w:right w:val="none" w:sz="0" w:space="0" w:color="auto"/>
          </w:divBdr>
          <w:divsChild>
            <w:div w:id="281614752">
              <w:marLeft w:val="0"/>
              <w:marRight w:val="0"/>
              <w:marTop w:val="0"/>
              <w:marBottom w:val="0"/>
              <w:divBdr>
                <w:top w:val="none" w:sz="0" w:space="0" w:color="auto"/>
                <w:left w:val="none" w:sz="0" w:space="0" w:color="auto"/>
                <w:bottom w:val="none" w:sz="0" w:space="0" w:color="auto"/>
                <w:right w:val="none" w:sz="0" w:space="0" w:color="auto"/>
              </w:divBdr>
              <w:divsChild>
                <w:div w:id="290017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7199785">
      <w:bodyDiv w:val="1"/>
      <w:marLeft w:val="0"/>
      <w:marRight w:val="0"/>
      <w:marTop w:val="0"/>
      <w:marBottom w:val="0"/>
      <w:divBdr>
        <w:top w:val="none" w:sz="0" w:space="0" w:color="auto"/>
        <w:left w:val="none" w:sz="0" w:space="0" w:color="auto"/>
        <w:bottom w:val="none" w:sz="0" w:space="0" w:color="auto"/>
        <w:right w:val="none" w:sz="0" w:space="0" w:color="auto"/>
      </w:divBdr>
      <w:divsChild>
        <w:div w:id="783423791">
          <w:marLeft w:val="0"/>
          <w:marRight w:val="0"/>
          <w:marTop w:val="0"/>
          <w:marBottom w:val="0"/>
          <w:divBdr>
            <w:top w:val="none" w:sz="0" w:space="0" w:color="auto"/>
            <w:left w:val="none" w:sz="0" w:space="0" w:color="auto"/>
            <w:bottom w:val="none" w:sz="0" w:space="0" w:color="auto"/>
            <w:right w:val="none" w:sz="0" w:space="0" w:color="auto"/>
          </w:divBdr>
          <w:divsChild>
            <w:div w:id="897936673">
              <w:marLeft w:val="0"/>
              <w:marRight w:val="0"/>
              <w:marTop w:val="0"/>
              <w:marBottom w:val="0"/>
              <w:divBdr>
                <w:top w:val="none" w:sz="0" w:space="0" w:color="auto"/>
                <w:left w:val="none" w:sz="0" w:space="0" w:color="auto"/>
                <w:bottom w:val="none" w:sz="0" w:space="0" w:color="auto"/>
                <w:right w:val="none" w:sz="0" w:space="0" w:color="auto"/>
              </w:divBdr>
              <w:divsChild>
                <w:div w:id="335619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2312332">
      <w:bodyDiv w:val="1"/>
      <w:marLeft w:val="0"/>
      <w:marRight w:val="0"/>
      <w:marTop w:val="0"/>
      <w:marBottom w:val="0"/>
      <w:divBdr>
        <w:top w:val="none" w:sz="0" w:space="0" w:color="auto"/>
        <w:left w:val="none" w:sz="0" w:space="0" w:color="auto"/>
        <w:bottom w:val="none" w:sz="0" w:space="0" w:color="auto"/>
        <w:right w:val="none" w:sz="0" w:space="0" w:color="auto"/>
      </w:divBdr>
      <w:divsChild>
        <w:div w:id="867453579">
          <w:marLeft w:val="0"/>
          <w:marRight w:val="0"/>
          <w:marTop w:val="0"/>
          <w:marBottom w:val="0"/>
          <w:divBdr>
            <w:top w:val="none" w:sz="0" w:space="0" w:color="auto"/>
            <w:left w:val="none" w:sz="0" w:space="0" w:color="auto"/>
            <w:bottom w:val="none" w:sz="0" w:space="0" w:color="auto"/>
            <w:right w:val="none" w:sz="0" w:space="0" w:color="auto"/>
          </w:divBdr>
          <w:divsChild>
            <w:div w:id="252935131">
              <w:marLeft w:val="0"/>
              <w:marRight w:val="0"/>
              <w:marTop w:val="0"/>
              <w:marBottom w:val="0"/>
              <w:divBdr>
                <w:top w:val="none" w:sz="0" w:space="0" w:color="auto"/>
                <w:left w:val="none" w:sz="0" w:space="0" w:color="auto"/>
                <w:bottom w:val="none" w:sz="0" w:space="0" w:color="auto"/>
                <w:right w:val="none" w:sz="0" w:space="0" w:color="auto"/>
              </w:divBdr>
              <w:divsChild>
                <w:div w:id="10488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8729641">
      <w:bodyDiv w:val="1"/>
      <w:marLeft w:val="0"/>
      <w:marRight w:val="0"/>
      <w:marTop w:val="0"/>
      <w:marBottom w:val="0"/>
      <w:divBdr>
        <w:top w:val="none" w:sz="0" w:space="0" w:color="auto"/>
        <w:left w:val="none" w:sz="0" w:space="0" w:color="auto"/>
        <w:bottom w:val="none" w:sz="0" w:space="0" w:color="auto"/>
        <w:right w:val="none" w:sz="0" w:space="0" w:color="auto"/>
      </w:divBdr>
    </w:div>
    <w:div w:id="1288731313">
      <w:bodyDiv w:val="1"/>
      <w:marLeft w:val="0"/>
      <w:marRight w:val="0"/>
      <w:marTop w:val="0"/>
      <w:marBottom w:val="0"/>
      <w:divBdr>
        <w:top w:val="none" w:sz="0" w:space="0" w:color="auto"/>
        <w:left w:val="none" w:sz="0" w:space="0" w:color="auto"/>
        <w:bottom w:val="none" w:sz="0" w:space="0" w:color="auto"/>
        <w:right w:val="none" w:sz="0" w:space="0" w:color="auto"/>
      </w:divBdr>
      <w:divsChild>
        <w:div w:id="1993214458">
          <w:marLeft w:val="0"/>
          <w:marRight w:val="0"/>
          <w:marTop w:val="0"/>
          <w:marBottom w:val="0"/>
          <w:divBdr>
            <w:top w:val="none" w:sz="0" w:space="0" w:color="auto"/>
            <w:left w:val="none" w:sz="0" w:space="0" w:color="auto"/>
            <w:bottom w:val="none" w:sz="0" w:space="0" w:color="auto"/>
            <w:right w:val="none" w:sz="0" w:space="0" w:color="auto"/>
          </w:divBdr>
          <w:divsChild>
            <w:div w:id="1407997300">
              <w:marLeft w:val="0"/>
              <w:marRight w:val="0"/>
              <w:marTop w:val="0"/>
              <w:marBottom w:val="0"/>
              <w:divBdr>
                <w:top w:val="none" w:sz="0" w:space="0" w:color="auto"/>
                <w:left w:val="none" w:sz="0" w:space="0" w:color="auto"/>
                <w:bottom w:val="none" w:sz="0" w:space="0" w:color="auto"/>
                <w:right w:val="none" w:sz="0" w:space="0" w:color="auto"/>
              </w:divBdr>
              <w:divsChild>
                <w:div w:id="1218785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6338826">
      <w:bodyDiv w:val="1"/>
      <w:marLeft w:val="0"/>
      <w:marRight w:val="0"/>
      <w:marTop w:val="0"/>
      <w:marBottom w:val="0"/>
      <w:divBdr>
        <w:top w:val="none" w:sz="0" w:space="0" w:color="auto"/>
        <w:left w:val="none" w:sz="0" w:space="0" w:color="auto"/>
        <w:bottom w:val="none" w:sz="0" w:space="0" w:color="auto"/>
        <w:right w:val="none" w:sz="0" w:space="0" w:color="auto"/>
      </w:divBdr>
      <w:divsChild>
        <w:div w:id="845485887">
          <w:marLeft w:val="0"/>
          <w:marRight w:val="0"/>
          <w:marTop w:val="0"/>
          <w:marBottom w:val="0"/>
          <w:divBdr>
            <w:top w:val="none" w:sz="0" w:space="0" w:color="auto"/>
            <w:left w:val="none" w:sz="0" w:space="0" w:color="auto"/>
            <w:bottom w:val="none" w:sz="0" w:space="0" w:color="auto"/>
            <w:right w:val="none" w:sz="0" w:space="0" w:color="auto"/>
          </w:divBdr>
          <w:divsChild>
            <w:div w:id="1120077292">
              <w:marLeft w:val="0"/>
              <w:marRight w:val="0"/>
              <w:marTop w:val="0"/>
              <w:marBottom w:val="0"/>
              <w:divBdr>
                <w:top w:val="none" w:sz="0" w:space="0" w:color="auto"/>
                <w:left w:val="none" w:sz="0" w:space="0" w:color="auto"/>
                <w:bottom w:val="none" w:sz="0" w:space="0" w:color="auto"/>
                <w:right w:val="none" w:sz="0" w:space="0" w:color="auto"/>
              </w:divBdr>
              <w:divsChild>
                <w:div w:id="1407454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440056">
      <w:bodyDiv w:val="1"/>
      <w:marLeft w:val="0"/>
      <w:marRight w:val="0"/>
      <w:marTop w:val="0"/>
      <w:marBottom w:val="0"/>
      <w:divBdr>
        <w:top w:val="none" w:sz="0" w:space="0" w:color="auto"/>
        <w:left w:val="none" w:sz="0" w:space="0" w:color="auto"/>
        <w:bottom w:val="none" w:sz="0" w:space="0" w:color="auto"/>
        <w:right w:val="none" w:sz="0" w:space="0" w:color="auto"/>
      </w:divBdr>
    </w:div>
    <w:div w:id="1883326313">
      <w:bodyDiv w:val="1"/>
      <w:marLeft w:val="0"/>
      <w:marRight w:val="0"/>
      <w:marTop w:val="0"/>
      <w:marBottom w:val="0"/>
      <w:divBdr>
        <w:top w:val="none" w:sz="0" w:space="0" w:color="auto"/>
        <w:left w:val="none" w:sz="0" w:space="0" w:color="auto"/>
        <w:bottom w:val="none" w:sz="0" w:space="0" w:color="auto"/>
        <w:right w:val="none" w:sz="0" w:space="0" w:color="auto"/>
      </w:divBdr>
      <w:divsChild>
        <w:div w:id="950549811">
          <w:marLeft w:val="0"/>
          <w:marRight w:val="0"/>
          <w:marTop w:val="0"/>
          <w:marBottom w:val="0"/>
          <w:divBdr>
            <w:top w:val="none" w:sz="0" w:space="0" w:color="auto"/>
            <w:left w:val="none" w:sz="0" w:space="0" w:color="auto"/>
            <w:bottom w:val="none" w:sz="0" w:space="0" w:color="auto"/>
            <w:right w:val="none" w:sz="0" w:space="0" w:color="auto"/>
          </w:divBdr>
          <w:divsChild>
            <w:div w:id="728309967">
              <w:marLeft w:val="0"/>
              <w:marRight w:val="0"/>
              <w:marTop w:val="0"/>
              <w:marBottom w:val="0"/>
              <w:divBdr>
                <w:top w:val="none" w:sz="0" w:space="0" w:color="auto"/>
                <w:left w:val="none" w:sz="0" w:space="0" w:color="auto"/>
                <w:bottom w:val="none" w:sz="0" w:space="0" w:color="auto"/>
                <w:right w:val="none" w:sz="0" w:space="0" w:color="auto"/>
              </w:divBdr>
              <w:divsChild>
                <w:div w:id="20522011">
                  <w:marLeft w:val="0"/>
                  <w:marRight w:val="0"/>
                  <w:marTop w:val="0"/>
                  <w:marBottom w:val="0"/>
                  <w:divBdr>
                    <w:top w:val="none" w:sz="0" w:space="0" w:color="auto"/>
                    <w:left w:val="none" w:sz="0" w:space="0" w:color="auto"/>
                    <w:bottom w:val="none" w:sz="0" w:space="0" w:color="auto"/>
                    <w:right w:val="none" w:sz="0" w:space="0" w:color="auto"/>
                  </w:divBdr>
                  <w:divsChild>
                    <w:div w:id="574362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8004634">
      <w:bodyDiv w:val="1"/>
      <w:marLeft w:val="0"/>
      <w:marRight w:val="0"/>
      <w:marTop w:val="0"/>
      <w:marBottom w:val="0"/>
      <w:divBdr>
        <w:top w:val="none" w:sz="0" w:space="0" w:color="auto"/>
        <w:left w:val="none" w:sz="0" w:space="0" w:color="auto"/>
        <w:bottom w:val="none" w:sz="0" w:space="0" w:color="auto"/>
        <w:right w:val="none" w:sz="0" w:space="0" w:color="auto"/>
      </w:divBdr>
      <w:divsChild>
        <w:div w:id="63266445">
          <w:marLeft w:val="0"/>
          <w:marRight w:val="0"/>
          <w:marTop w:val="0"/>
          <w:marBottom w:val="0"/>
          <w:divBdr>
            <w:top w:val="none" w:sz="0" w:space="0" w:color="auto"/>
            <w:left w:val="none" w:sz="0" w:space="0" w:color="auto"/>
            <w:bottom w:val="none" w:sz="0" w:space="0" w:color="auto"/>
            <w:right w:val="none" w:sz="0" w:space="0" w:color="auto"/>
          </w:divBdr>
          <w:divsChild>
            <w:div w:id="1723748101">
              <w:marLeft w:val="0"/>
              <w:marRight w:val="0"/>
              <w:marTop w:val="0"/>
              <w:marBottom w:val="0"/>
              <w:divBdr>
                <w:top w:val="none" w:sz="0" w:space="0" w:color="auto"/>
                <w:left w:val="none" w:sz="0" w:space="0" w:color="auto"/>
                <w:bottom w:val="none" w:sz="0" w:space="0" w:color="auto"/>
                <w:right w:val="none" w:sz="0" w:space="0" w:color="auto"/>
              </w:divBdr>
              <w:divsChild>
                <w:div w:id="30967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3871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FBF67782C6F12BE5B2FCB121CDF8F56AB66192E6C6621949B77155D5FB657BB4C18263C20583322D643BE118C2E60B4C3F2B7C136891A34FjCTEI"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consultantplus://offline/ref=DCD4C9FB6C5D709C33EDCD2082F114E002493C27780232C54DD7F89054F5D3E808BC1F0355ABF35B966BEB3177T5H3I"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consultantplus://offline/ref=DCD4C9FB6C5D709C33EDCD2082F114E002493C27780532C54DD7F89054F5D3E81ABC470F55A2ED52907EBD603107653762BF195F60E18AB2TFH4I"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E5CEB2-D9E9-4F35-A6A1-626A8A2C8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13</Pages>
  <Words>4051</Words>
  <Characters>23096</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ОАО ПКС</Company>
  <LinksUpToDate>false</LinksUpToDate>
  <CharactersWithSpaces>27093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PCS\a.mironova (WST-PKS-031)</dc:creator>
  <cp:lastModifiedBy>Алюсов Дмитрий Валериевич</cp:lastModifiedBy>
  <cp:revision>9</cp:revision>
  <cp:lastPrinted>2021-10-01T08:09:00Z</cp:lastPrinted>
  <dcterms:created xsi:type="dcterms:W3CDTF">2022-04-07T10:25:00Z</dcterms:created>
  <dcterms:modified xsi:type="dcterms:W3CDTF">2022-04-11T11:03:00Z</dcterms:modified>
</cp:coreProperties>
</file>